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8.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9.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0.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1.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12.xml" ContentType="application/vnd.openxmlformats-officedocument.wordprocessingml.foot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39F7FF63" w14:textId="77777777" w:rsidTr="004F2927">
        <w:trPr>
          <w:trHeight w:val="1268"/>
        </w:trPr>
        <w:tc>
          <w:tcPr>
            <w:tcW w:w="1668" w:type="dxa"/>
          </w:tcPr>
          <w:p w14:paraId="77DBB0EF" w14:textId="77777777" w:rsidR="004702FB" w:rsidRPr="006F1DA5" w:rsidRDefault="004702FB" w:rsidP="004702FB">
            <w:pPr>
              <w:pStyle w:val="Header"/>
              <w:rPr>
                <w:rFonts w:ascii="Arial" w:hAnsi="Arial" w:cs="Arial"/>
                <w:b/>
                <w:color w:val="000000" w:themeColor="text1"/>
              </w:rPr>
            </w:pPr>
          </w:p>
        </w:tc>
        <w:tc>
          <w:tcPr>
            <w:tcW w:w="3361" w:type="dxa"/>
          </w:tcPr>
          <w:p w14:paraId="421FC1B3" w14:textId="77777777" w:rsidR="004702FB" w:rsidRPr="006F1DA5" w:rsidRDefault="004702FB" w:rsidP="004702FB">
            <w:pPr>
              <w:pStyle w:val="Header"/>
              <w:rPr>
                <w:rFonts w:ascii="Arial" w:hAnsi="Arial" w:cs="Arial"/>
                <w:b/>
                <w:color w:val="000000" w:themeColor="text1"/>
              </w:rPr>
            </w:pPr>
          </w:p>
        </w:tc>
        <w:tc>
          <w:tcPr>
            <w:tcW w:w="4209" w:type="dxa"/>
          </w:tcPr>
          <w:p w14:paraId="5756DA0D" w14:textId="77777777" w:rsidR="004702FB" w:rsidRPr="006F1DA5" w:rsidRDefault="004702FB" w:rsidP="004702FB">
            <w:pPr>
              <w:pStyle w:val="Header"/>
              <w:rPr>
                <w:rFonts w:ascii="Arial" w:hAnsi="Arial" w:cs="Arial"/>
                <w:b/>
                <w:color w:val="000000" w:themeColor="text1"/>
              </w:rPr>
            </w:pPr>
          </w:p>
        </w:tc>
      </w:tr>
    </w:tbl>
    <w:p w14:paraId="7A0D4A8F" w14:textId="77777777" w:rsidR="004702FB" w:rsidRDefault="004702FB" w:rsidP="006975C6">
      <w:pPr>
        <w:pStyle w:val="Paragraf"/>
        <w:rPr>
          <w:rFonts w:ascii="Arial" w:hAnsi="Arial" w:cs="Arial"/>
        </w:rPr>
      </w:pPr>
    </w:p>
    <w:p w14:paraId="355EDE2F" w14:textId="77777777" w:rsidR="00E37969" w:rsidRPr="00A17BFF" w:rsidRDefault="00CA73A0" w:rsidP="00E37969">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137E8512" w14:textId="77777777" w:rsidR="00E37969" w:rsidRPr="00A17BFF" w:rsidRDefault="00E37969" w:rsidP="00E37969">
      <w:pPr>
        <w:pStyle w:val="Paragraf"/>
        <w:rPr>
          <w:rFonts w:ascii="Arial" w:hAnsi="Arial" w:cs="Arial"/>
        </w:rPr>
      </w:pPr>
    </w:p>
    <w:p w14:paraId="77C3CEC4" w14:textId="77777777" w:rsidR="005D6DB2" w:rsidRDefault="00CA73A0">
      <w:pPr>
        <w:spacing w:before="225" w:after="225"/>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DE01D21" w14:textId="77777777" w:rsidR="005D6DB2" w:rsidRDefault="00CA73A0">
      <w:pPr>
        <w:spacing w:before="225" w:after="225"/>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09CA526F" w14:textId="77777777" w:rsidR="005D6DB2" w:rsidRDefault="00CA73A0">
      <w:pPr>
        <w:spacing w:before="225" w:after="225"/>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1C91ED4" w14:textId="77777777" w:rsidR="005D6DB2" w:rsidRDefault="00CA73A0">
      <w:pPr>
        <w:spacing w:before="225" w:after="225"/>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0BB06ED4" w14:textId="77777777" w:rsidR="00E37969" w:rsidRPr="00A17BFF" w:rsidRDefault="00E37969" w:rsidP="00E37969">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5D6DB2" w14:paraId="250D8C02" w14:textId="77777777" w:rsidTr="00BE21B0">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A987D41" w14:textId="77777777" w:rsidR="005D6DB2" w:rsidRDefault="00CA73A0">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709EFF9" w14:textId="77777777" w:rsidR="005D6DB2" w:rsidRDefault="00CA73A0">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347D043" w14:textId="77777777" w:rsidR="005D6DB2" w:rsidRDefault="00CA73A0">
            <w:pPr>
              <w:jc w:val="center"/>
            </w:pPr>
            <w:r>
              <w:rPr>
                <w:rFonts w:ascii="Arial" w:hAnsi="Arial" w:cs="Arial"/>
                <w:b/>
                <w:bCs/>
                <w:color w:val="000000"/>
                <w:position w:val="-3"/>
                <w:sz w:val="20"/>
                <w:szCs w:val="20"/>
                <w:shd w:val="clear" w:color="auto" w:fill="AAAAAA"/>
              </w:rPr>
              <w:t>Opombe</w:t>
            </w:r>
          </w:p>
        </w:tc>
      </w:tr>
      <w:tr w:rsidR="005D6DB2" w14:paraId="56E235B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0F156" w14:textId="77777777" w:rsidR="005D6DB2" w:rsidRDefault="00CA73A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72417" w14:textId="77777777" w:rsidR="005D6DB2" w:rsidRDefault="00CA73A0">
            <w:r>
              <w:rPr>
                <w:rFonts w:ascii="Arial" w:hAnsi="Arial" w:cs="Arial"/>
                <w:color w:val="000000"/>
                <w:position w:val="-2"/>
                <w:sz w:val="18"/>
                <w:szCs w:val="18"/>
              </w:rPr>
              <w:t>Ponudba</w:t>
            </w:r>
          </w:p>
          <w:p w14:paraId="03307ADF"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E681DE" w14:textId="77777777" w:rsidR="005C29FF" w:rsidRDefault="00CA73A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27111F15" w14:textId="77777777" w:rsidR="005D6DB2" w:rsidRDefault="005C29FF">
            <w:pPr>
              <w:spacing w:before="135" w:after="135"/>
              <w:jc w:val="both"/>
              <w:textAlignment w:val="center"/>
            </w:pPr>
            <w:r>
              <w:rPr>
                <w:rFonts w:ascii="Arial" w:hAnsi="Arial" w:cs="Arial"/>
                <w:color w:val="000000"/>
                <w:position w:val="-2"/>
                <w:sz w:val="18"/>
                <w:szCs w:val="18"/>
              </w:rPr>
              <w:t>Relevantne strani obrazca Ponudba iz katere je razvidna ponudbena cena, ponudnik pripne v razdelek »Predračun« v aplikaciji e-JN.</w:t>
            </w:r>
          </w:p>
        </w:tc>
      </w:tr>
      <w:tr w:rsidR="005D6DB2" w14:paraId="074B300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1D40" w14:textId="77777777" w:rsidR="005D6DB2" w:rsidRDefault="00CA73A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5303AE" w14:textId="77777777" w:rsidR="005D6DB2" w:rsidRDefault="00CA73A0">
            <w:r>
              <w:rPr>
                <w:rFonts w:ascii="Arial" w:hAnsi="Arial" w:cs="Arial"/>
                <w:color w:val="000000"/>
                <w:position w:val="-2"/>
                <w:sz w:val="18"/>
                <w:szCs w:val="18"/>
              </w:rPr>
              <w:t>Krovna izjava</w:t>
            </w:r>
          </w:p>
          <w:p w14:paraId="04C1057A"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FBD5EF"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5D6DB2" w14:paraId="7BAF5B0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7D6BB4" w14:textId="77777777" w:rsidR="005D6DB2" w:rsidRDefault="00CA73A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99D452" w14:textId="77777777" w:rsidR="005D6DB2" w:rsidRDefault="00CA73A0">
            <w:r>
              <w:rPr>
                <w:rFonts w:ascii="Arial" w:hAnsi="Arial" w:cs="Arial"/>
                <w:color w:val="000000"/>
                <w:position w:val="-2"/>
                <w:sz w:val="18"/>
                <w:szCs w:val="18"/>
              </w:rPr>
              <w:t>ESPD</w:t>
            </w:r>
          </w:p>
          <w:p w14:paraId="70733842"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424074" w14:textId="77777777" w:rsidR="005D6DB2" w:rsidRDefault="005C29FF">
            <w:pPr>
              <w:spacing w:before="135" w:after="135"/>
              <w:jc w:val="both"/>
              <w:textAlignment w:val="center"/>
            </w:pPr>
            <w:r>
              <w:rPr>
                <w:rFonts w:ascii="Arial" w:hAnsi="Arial" w:cs="Arial"/>
                <w:color w:val="000000"/>
                <w:position w:val="-2"/>
                <w:sz w:val="18"/>
                <w:szCs w:val="18"/>
              </w:rPr>
              <w:t>Izpolnjen .xml, uvoziti v e-Oddajo ali priložen pdf</w:t>
            </w:r>
          </w:p>
        </w:tc>
      </w:tr>
      <w:tr w:rsidR="005D6DB2" w14:paraId="544DB1F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4356C3" w14:textId="77777777" w:rsidR="005D6DB2" w:rsidRDefault="00CA73A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643434" w14:textId="77777777" w:rsidR="005D6DB2" w:rsidRDefault="00CA73A0">
            <w:r>
              <w:rPr>
                <w:rFonts w:ascii="Arial" w:hAnsi="Arial" w:cs="Arial"/>
                <w:color w:val="000000"/>
                <w:position w:val="-2"/>
                <w:sz w:val="18"/>
                <w:szCs w:val="18"/>
              </w:rPr>
              <w:t>Izjava gospodarskega subjekta in pooblastilo za pridobitev podatkov iz kazenske evidence</w:t>
            </w:r>
          </w:p>
          <w:p w14:paraId="2233A607"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752D0A"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5D6DB2" w14:paraId="4FB7850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B07E89" w14:textId="77777777" w:rsidR="005D6DB2" w:rsidRDefault="00CA73A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31DA4" w14:textId="77777777" w:rsidR="005D6DB2" w:rsidRDefault="00CA73A0">
            <w:r>
              <w:rPr>
                <w:rFonts w:ascii="Arial" w:hAnsi="Arial" w:cs="Arial"/>
                <w:color w:val="000000"/>
                <w:position w:val="-2"/>
                <w:sz w:val="18"/>
                <w:szCs w:val="18"/>
              </w:rPr>
              <w:t>Seznam članov organov in zastopnikov gospodarskega subjekta</w:t>
            </w:r>
          </w:p>
          <w:p w14:paraId="5DC50E8B"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CBCEE6" w14:textId="77777777" w:rsidR="005D6DB2" w:rsidRDefault="00CA73A0">
            <w:pPr>
              <w:spacing w:before="135" w:after="135"/>
              <w:jc w:val="both"/>
              <w:textAlignment w:val="center"/>
            </w:pPr>
            <w:r>
              <w:rPr>
                <w:rFonts w:ascii="Arial" w:hAnsi="Arial" w:cs="Arial"/>
                <w:color w:val="000000"/>
                <w:position w:val="-2"/>
                <w:sz w:val="18"/>
                <w:szCs w:val="18"/>
              </w:rPr>
              <w:t>Izpolnjen, podpisan in žigosan. </w:t>
            </w:r>
          </w:p>
          <w:p w14:paraId="04CD36AF" w14:textId="77777777" w:rsidR="005D6DB2" w:rsidRDefault="00CA73A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5D6DB2" w14:paraId="2446539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784DBD" w14:textId="77777777" w:rsidR="005D6DB2" w:rsidRDefault="00CA73A0">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4B3BD3" w14:textId="77777777" w:rsidR="005D6DB2" w:rsidRDefault="00CA73A0">
            <w:r>
              <w:rPr>
                <w:rFonts w:ascii="Arial" w:hAnsi="Arial" w:cs="Arial"/>
                <w:color w:val="000000"/>
                <w:position w:val="-2"/>
                <w:sz w:val="18"/>
                <w:szCs w:val="18"/>
              </w:rPr>
              <w:t>Referenčna lista gospodarskega subjekta</w:t>
            </w:r>
          </w:p>
          <w:p w14:paraId="79430AA1"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FBC1CB" w14:textId="77777777" w:rsidR="005D6DB2" w:rsidRDefault="005C29FF">
            <w:pPr>
              <w:spacing w:before="135" w:after="135"/>
              <w:jc w:val="both"/>
              <w:textAlignment w:val="center"/>
            </w:pPr>
            <w:r>
              <w:rPr>
                <w:rFonts w:ascii="Arial" w:hAnsi="Arial" w:cs="Arial"/>
                <w:color w:val="000000"/>
                <w:position w:val="-2"/>
                <w:sz w:val="18"/>
                <w:szCs w:val="18"/>
              </w:rPr>
              <w:t>Izpolnjen, podpisan in žigosan.</w:t>
            </w:r>
          </w:p>
        </w:tc>
      </w:tr>
      <w:tr w:rsidR="005C29FF" w14:paraId="2AFB1C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020008" w14:textId="77777777" w:rsidR="005C29FF" w:rsidRDefault="005C29FF" w:rsidP="005C29FF">
            <w:r>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C7F884" w14:textId="77777777" w:rsidR="005C29FF" w:rsidRDefault="005C29FF" w:rsidP="005C29FF">
            <w:r>
              <w:rPr>
                <w:rFonts w:ascii="Arial" w:hAnsi="Arial" w:cs="Arial"/>
                <w:color w:val="000000"/>
                <w:position w:val="-2"/>
                <w:sz w:val="18"/>
                <w:szCs w:val="18"/>
              </w:rPr>
              <w:t>Seznam voznikov in vozil (priloženi morajo biti tudi optični odčitki veljavnih prometnih dovoljenj in licence za izvajanje prevozov otrok)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95AFFA" w14:textId="77777777" w:rsidR="005C29FF" w:rsidRDefault="005C29FF" w:rsidP="005C29F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0F8CE35D" w14:textId="77777777" w:rsidR="005C29FF" w:rsidRDefault="005C29FF" w:rsidP="005C29FF">
            <w:pPr>
              <w:spacing w:before="135" w:after="135"/>
              <w:jc w:val="both"/>
              <w:textAlignment w:val="center"/>
            </w:pPr>
            <w:r w:rsidRPr="006D40E0">
              <w:rPr>
                <w:rFonts w:ascii="Arial" w:hAnsi="Arial" w:cs="Arial"/>
                <w:sz w:val="18"/>
                <w:szCs w:val="18"/>
              </w:rPr>
              <w:t>Priložena dokazila.</w:t>
            </w:r>
          </w:p>
        </w:tc>
      </w:tr>
      <w:tr w:rsidR="005D6DB2" w14:paraId="5109F28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46A00" w14:textId="77777777" w:rsidR="005D6DB2" w:rsidRDefault="00CA73A0">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E37517" w14:textId="77777777" w:rsidR="005D6DB2" w:rsidRDefault="00CA73A0">
            <w:r>
              <w:rPr>
                <w:rFonts w:ascii="Arial" w:hAnsi="Arial" w:cs="Arial"/>
                <w:color w:val="000000"/>
                <w:position w:val="-2"/>
                <w:sz w:val="18"/>
                <w:szCs w:val="18"/>
              </w:rPr>
              <w:t>Vzorec menične izjave za resnost ponudbe</w:t>
            </w:r>
          </w:p>
          <w:p w14:paraId="090FCD33"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3FC8D6" w14:textId="77777777" w:rsidR="005C29FF" w:rsidRDefault="005C29FF" w:rsidP="005C29F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30089322" w14:textId="77777777" w:rsidR="005C29FF" w:rsidRDefault="005C29FF" w:rsidP="005C29F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Priložena bianco menica, podpisana in žigosana.</w:t>
            </w:r>
          </w:p>
          <w:p w14:paraId="54014D93" w14:textId="77777777" w:rsidR="005D6DB2" w:rsidRDefault="005C29FF" w:rsidP="005C29FF">
            <w:pPr>
              <w:spacing w:before="135" w:after="135"/>
              <w:jc w:val="both"/>
              <w:textAlignment w:val="center"/>
            </w:pPr>
            <w:r w:rsidRPr="006D40E0">
              <w:rPr>
                <w:rFonts w:ascii="Arial" w:hAnsi="Arial" w:cs="Arial"/>
                <w:sz w:val="18"/>
                <w:szCs w:val="18"/>
              </w:rPr>
              <w:t>Zavarovanje mora biti predloženo na način, kot je zahtevano v razpisni dokumentaciji.</w:t>
            </w:r>
          </w:p>
        </w:tc>
      </w:tr>
      <w:tr w:rsidR="005D6DB2" w14:paraId="5551361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9A44C" w14:textId="77777777" w:rsidR="005D6DB2" w:rsidRDefault="00CA73A0">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10B221" w14:textId="77777777" w:rsidR="005D6DB2" w:rsidRDefault="00CA73A0">
            <w:r>
              <w:rPr>
                <w:rFonts w:ascii="Arial" w:hAnsi="Arial" w:cs="Arial"/>
                <w:color w:val="000000"/>
                <w:position w:val="-2"/>
                <w:sz w:val="18"/>
                <w:szCs w:val="18"/>
              </w:rPr>
              <w:t>Vzorec bančne garancije / kavcijskega zavarovanja za dobro izvedbo</w:t>
            </w:r>
          </w:p>
          <w:p w14:paraId="138E7083"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7F00DE" w14:textId="77777777" w:rsidR="005D6DB2" w:rsidRDefault="00CA73A0">
            <w:pPr>
              <w:spacing w:before="135" w:after="135"/>
              <w:jc w:val="both"/>
              <w:textAlignment w:val="center"/>
            </w:pPr>
            <w:r>
              <w:rPr>
                <w:rFonts w:ascii="Arial" w:hAnsi="Arial" w:cs="Arial"/>
                <w:color w:val="000000"/>
                <w:position w:val="-2"/>
                <w:sz w:val="18"/>
                <w:szCs w:val="18"/>
              </w:rPr>
              <w:t>Parafiran.</w:t>
            </w:r>
          </w:p>
        </w:tc>
      </w:tr>
      <w:tr w:rsidR="005D6DB2" w14:paraId="77A34E6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94EA59" w14:textId="77777777" w:rsidR="005D6DB2" w:rsidRDefault="00CA73A0">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EF1195" w14:textId="77777777" w:rsidR="005D6DB2" w:rsidRDefault="00CA73A0">
            <w:r>
              <w:rPr>
                <w:rFonts w:ascii="Arial" w:hAnsi="Arial" w:cs="Arial"/>
                <w:color w:val="000000"/>
                <w:position w:val="-2"/>
                <w:sz w:val="18"/>
                <w:szCs w:val="18"/>
              </w:rPr>
              <w:t>Izjava zastopnika podizvajalca v zvezi z izpolnjevanjem obveznih pogojev za podizvajalce</w:t>
            </w:r>
          </w:p>
          <w:p w14:paraId="6C822BE9"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DB7EFB"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5D6DB2" w14:paraId="23A51E4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03C2D9" w14:textId="77777777" w:rsidR="005D6DB2" w:rsidRDefault="00CA73A0">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56DB5E" w14:textId="77777777" w:rsidR="005D6DB2" w:rsidRDefault="00CA73A0">
            <w:r>
              <w:rPr>
                <w:rFonts w:ascii="Arial" w:hAnsi="Arial" w:cs="Arial"/>
                <w:color w:val="000000"/>
                <w:position w:val="-2"/>
                <w:sz w:val="18"/>
                <w:szCs w:val="18"/>
              </w:rPr>
              <w:t>Izjava podizvajalca</w:t>
            </w:r>
          </w:p>
          <w:p w14:paraId="452A8B80"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68BFD"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5D6DB2" w14:paraId="1E56795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86B068" w14:textId="77777777" w:rsidR="005D6DB2" w:rsidRDefault="00CA73A0">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2A44E0" w14:textId="77777777" w:rsidR="005D6DB2" w:rsidRDefault="00CA73A0">
            <w:r>
              <w:rPr>
                <w:rFonts w:ascii="Arial" w:hAnsi="Arial" w:cs="Arial"/>
                <w:color w:val="000000"/>
                <w:position w:val="-2"/>
                <w:sz w:val="18"/>
                <w:szCs w:val="18"/>
              </w:rPr>
              <w:t>Izjava o nastopu s podizvajalci</w:t>
            </w:r>
          </w:p>
          <w:p w14:paraId="62A0F69A"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2158BF" w14:textId="77777777" w:rsidR="005D6DB2" w:rsidRDefault="00CA73A0">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tc>
      </w:tr>
      <w:tr w:rsidR="005D6DB2" w14:paraId="176003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7901C6" w14:textId="77777777" w:rsidR="005D6DB2" w:rsidRDefault="00CA73A0">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5F19B" w14:textId="77777777" w:rsidR="005D6DB2" w:rsidRDefault="00CA73A0">
            <w:r>
              <w:rPr>
                <w:rFonts w:ascii="Arial" w:hAnsi="Arial" w:cs="Arial"/>
                <w:color w:val="000000"/>
                <w:position w:val="-2"/>
                <w:sz w:val="18"/>
                <w:szCs w:val="18"/>
              </w:rPr>
              <w:t>Izjava o lastniških deležih</w:t>
            </w:r>
          </w:p>
          <w:p w14:paraId="655297B4"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92D0C6"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5C29FF" w14:paraId="205B117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7297CB" w14:textId="77777777" w:rsidR="005C29FF" w:rsidRDefault="005C29FF" w:rsidP="005C29FF">
            <w:pPr>
              <w:rPr>
                <w:rFonts w:ascii="Arial" w:hAnsi="Arial" w:cs="Arial"/>
                <w:color w:val="000000"/>
                <w:position w:val="-2"/>
                <w:sz w:val="18"/>
                <w:szCs w:val="18"/>
              </w:rPr>
            </w:pPr>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36283B" w14:textId="77777777" w:rsidR="005C29FF" w:rsidRDefault="005C29FF" w:rsidP="005C29FF">
            <w:pPr>
              <w:rPr>
                <w:rFonts w:ascii="Arial" w:hAnsi="Arial" w:cs="Arial"/>
                <w:color w:val="000000"/>
                <w:position w:val="-2"/>
                <w:sz w:val="18"/>
                <w:szCs w:val="18"/>
              </w:rPr>
            </w:pPr>
            <w:r>
              <w:rPr>
                <w:rFonts w:ascii="Arial" w:hAnsi="Arial" w:cs="Arial"/>
                <w:color w:val="000000"/>
                <w:position w:val="-2"/>
                <w:sz w:val="18"/>
                <w:szCs w:val="18"/>
              </w:rPr>
              <w:t>Obrazec Ovojnica – zavarovanje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B21EF9" w14:textId="77777777" w:rsidR="005C29FF" w:rsidRDefault="005C29FF" w:rsidP="005C29F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ter priložen skladno z navodili razpisne dokumentacije.</w:t>
            </w:r>
          </w:p>
        </w:tc>
      </w:tr>
      <w:tr w:rsidR="005D6DB2" w14:paraId="17AE155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B0336" w14:textId="77777777" w:rsidR="005D6DB2" w:rsidRDefault="00CA73A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7712CD" w14:textId="77777777" w:rsidR="005D6DB2" w:rsidRDefault="00CA73A0">
            <w:r>
              <w:rPr>
                <w:rFonts w:ascii="Arial" w:hAnsi="Arial" w:cs="Arial"/>
                <w:color w:val="000000"/>
                <w:position w:val="-2"/>
                <w:sz w:val="18"/>
                <w:szCs w:val="18"/>
              </w:rPr>
              <w:t>Neblokiranost poslovnih računov oziroma poravnane dospele obveznosti</w:t>
            </w:r>
          </w:p>
          <w:p w14:paraId="5018F054"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C8A6A6" w14:textId="77777777" w:rsidR="005D6DB2" w:rsidRDefault="005C29FF">
            <w:r w:rsidRPr="006D40E0">
              <w:rPr>
                <w:rFonts w:ascii="Arial" w:hAnsi="Arial" w:cs="Arial"/>
                <w:sz w:val="18"/>
                <w:szCs w:val="18"/>
              </w:rPr>
              <w:t>Priložena dokazila.</w:t>
            </w:r>
          </w:p>
        </w:tc>
      </w:tr>
      <w:tr w:rsidR="005D6DB2" w14:paraId="4BE8AAD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752E5B" w14:textId="77777777" w:rsidR="005D6DB2" w:rsidRDefault="00CA73A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800FAF" w14:textId="77777777" w:rsidR="005D6DB2" w:rsidRDefault="00CA73A0">
            <w:r>
              <w:rPr>
                <w:rFonts w:ascii="Arial" w:hAnsi="Arial" w:cs="Arial"/>
                <w:color w:val="000000"/>
                <w:position w:val="-2"/>
                <w:sz w:val="18"/>
                <w:szCs w:val="18"/>
              </w:rPr>
              <w:t>Bonitetna ocena</w:t>
            </w:r>
          </w:p>
          <w:p w14:paraId="79E67002"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63E8DA" w14:textId="77777777" w:rsidR="005D6DB2" w:rsidRDefault="005C29FF">
            <w:r w:rsidRPr="006D40E0">
              <w:rPr>
                <w:rFonts w:ascii="Arial" w:hAnsi="Arial" w:cs="Arial"/>
                <w:sz w:val="18"/>
                <w:szCs w:val="18"/>
              </w:rPr>
              <w:t>Priložena dokazila.</w:t>
            </w:r>
          </w:p>
        </w:tc>
      </w:tr>
      <w:tr w:rsidR="00BE21B0" w14:paraId="462F37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07D87B" w14:textId="588B6CF0" w:rsidR="00BE21B0" w:rsidRDefault="00BE21B0" w:rsidP="00BE21B0">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08CC11" w14:textId="5B20B52A" w:rsidR="00BE21B0" w:rsidRDefault="00BE21B0" w:rsidP="00BE21B0">
            <w:pPr>
              <w:rPr>
                <w:rFonts w:ascii="Arial" w:hAnsi="Arial" w:cs="Arial"/>
                <w:color w:val="000000"/>
                <w:position w:val="-2"/>
                <w:sz w:val="18"/>
                <w:szCs w:val="18"/>
              </w:rPr>
            </w:pPr>
            <w:r>
              <w:rPr>
                <w:rFonts w:ascii="Arial" w:hAnsi="Arial" w:cs="Arial"/>
                <w:color w:val="000000"/>
                <w:position w:val="-2"/>
                <w:sz w:val="18"/>
                <w:szCs w:val="18"/>
              </w:rPr>
              <w:t xml:space="preserve">Veljavna licenca za opravljanje </w:t>
            </w:r>
            <w:r w:rsidRPr="00B6044C">
              <w:rPr>
                <w:rFonts w:ascii="Arial" w:hAnsi="Arial" w:cs="Arial"/>
                <w:color w:val="000000"/>
                <w:position w:val="-2"/>
                <w:sz w:val="18"/>
                <w:szCs w:val="18"/>
              </w:rPr>
              <w:t>prevoza potnikov v notranjem cestnem prometu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95284" w14:textId="5333B37D" w:rsidR="00BE21B0" w:rsidRPr="006D40E0" w:rsidRDefault="00BE21B0" w:rsidP="00BE21B0">
            <w:pPr>
              <w:rPr>
                <w:rFonts w:ascii="Arial" w:hAnsi="Arial" w:cs="Arial"/>
                <w:sz w:val="18"/>
                <w:szCs w:val="18"/>
              </w:rPr>
            </w:pPr>
            <w:r>
              <w:rPr>
                <w:rFonts w:ascii="Arial" w:hAnsi="Arial" w:cs="Arial"/>
                <w:color w:val="000000" w:themeColor="text1"/>
                <w:sz w:val="18"/>
                <w:szCs w:val="18"/>
              </w:rPr>
              <w:t>Priložen optični odčitek veljavne licence</w:t>
            </w:r>
          </w:p>
        </w:tc>
      </w:tr>
      <w:tr w:rsidR="005D6DB2" w14:paraId="496B350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EFDEEA" w14:textId="77777777" w:rsidR="005D6DB2" w:rsidRDefault="00CA73A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78FCD" w14:textId="77777777" w:rsidR="005D6DB2" w:rsidRDefault="00CA73A0">
            <w:r>
              <w:rPr>
                <w:rFonts w:ascii="Arial" w:hAnsi="Arial" w:cs="Arial"/>
                <w:color w:val="000000"/>
                <w:position w:val="-2"/>
                <w:sz w:val="18"/>
                <w:szCs w:val="18"/>
              </w:rPr>
              <w:t xml:space="preserve">Vzorec pogodbe: Pogodba o </w:t>
            </w:r>
            <w:r w:rsidR="005C29FF">
              <w:rPr>
                <w:rFonts w:ascii="Arial" w:hAnsi="Arial" w:cs="Arial"/>
                <w:color w:val="000000"/>
                <w:position w:val="-2"/>
                <w:sz w:val="18"/>
                <w:szCs w:val="18"/>
              </w:rPr>
              <w:t>izvajanju storitev posebnih linijskih prevozov šoloobveznih otrok na območju občine Jesenice</w:t>
            </w:r>
          </w:p>
          <w:p w14:paraId="3C646851"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02B1C8" w14:textId="77777777" w:rsidR="005D6DB2" w:rsidRDefault="00CA73A0">
            <w:pPr>
              <w:spacing w:before="135" w:after="135"/>
              <w:jc w:val="both"/>
              <w:textAlignment w:val="center"/>
            </w:pPr>
            <w:r>
              <w:rPr>
                <w:rFonts w:ascii="Arial" w:hAnsi="Arial" w:cs="Arial"/>
                <w:color w:val="000000"/>
                <w:position w:val="-2"/>
                <w:sz w:val="18"/>
                <w:szCs w:val="18"/>
              </w:rPr>
              <w:t>Parafiran</w:t>
            </w:r>
            <w:r w:rsidR="005C29FF">
              <w:rPr>
                <w:rFonts w:ascii="Arial" w:hAnsi="Arial" w:cs="Arial"/>
                <w:color w:val="000000"/>
                <w:position w:val="-2"/>
                <w:sz w:val="18"/>
                <w:szCs w:val="18"/>
              </w:rPr>
              <w:t>.</w:t>
            </w:r>
          </w:p>
        </w:tc>
      </w:tr>
      <w:tr w:rsidR="00BE338A" w14:paraId="7754B20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FDF359" w14:textId="28FDF5B7" w:rsidR="00BE338A" w:rsidRDefault="00BE338A">
            <w:pPr>
              <w:rPr>
                <w:rFonts w:ascii="Arial" w:hAnsi="Arial" w:cs="Arial"/>
                <w:color w:val="000000"/>
                <w:position w:val="-2"/>
                <w:sz w:val="18"/>
                <w:szCs w:val="18"/>
              </w:rPr>
            </w:pPr>
            <w:r>
              <w:rPr>
                <w:rFonts w:ascii="Arial" w:hAnsi="Arial"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6DA33B" w14:textId="26331A79" w:rsidR="00BE338A" w:rsidRDefault="00BE338A">
            <w:pPr>
              <w:rPr>
                <w:rFonts w:ascii="Arial" w:hAnsi="Arial" w:cs="Arial"/>
                <w:color w:val="000000"/>
                <w:position w:val="-2"/>
                <w:sz w:val="18"/>
                <w:szCs w:val="18"/>
              </w:rPr>
            </w:pPr>
            <w:r w:rsidRPr="00BE338A">
              <w:rPr>
                <w:rFonts w:ascii="Arial" w:hAnsi="Arial" w:cs="Arial"/>
                <w:color w:val="000000"/>
                <w:position w:val="-2"/>
                <w:sz w:val="18"/>
                <w:szCs w:val="18"/>
              </w:rPr>
              <w:t>Vzorec pogodbe o obdelavi osebnih podatkov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1BD8AF" w14:textId="23ED0503" w:rsidR="00BE338A" w:rsidRDefault="00BE338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tc>
      </w:tr>
      <w:tr w:rsidR="005C29FF" w14:paraId="36BF31B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DD17D8" w14:textId="77777777" w:rsidR="005C29FF" w:rsidRDefault="005C29FF" w:rsidP="005C29FF">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880F4" w14:textId="77777777" w:rsidR="005C29FF" w:rsidRDefault="005C29FF" w:rsidP="005C29FF">
            <w:pPr>
              <w:rPr>
                <w:rFonts w:ascii="Arial" w:hAnsi="Arial" w:cs="Arial"/>
                <w:color w:val="000000"/>
                <w:position w:val="-2"/>
                <w:sz w:val="18"/>
                <w:szCs w:val="18"/>
              </w:rPr>
            </w:pPr>
            <w:r w:rsidRPr="006D40E0">
              <w:rPr>
                <w:rFonts w:ascii="Arial" w:hAnsi="Arial" w:cs="Arial"/>
                <w:color w:val="000000" w:themeColor="text1"/>
                <w:position w:val="-2"/>
                <w:sz w:val="18"/>
                <w:szCs w:val="18"/>
              </w:rPr>
              <w:t>Certifikat za družbeno odgovorno podjetje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A7CF0E" w14:textId="77777777" w:rsidR="005C29FF" w:rsidRDefault="005C29FF" w:rsidP="005C29FF">
            <w:pPr>
              <w:spacing w:before="135" w:after="135"/>
              <w:jc w:val="both"/>
              <w:textAlignment w:val="center"/>
              <w:rPr>
                <w:rFonts w:ascii="Arial" w:hAnsi="Arial" w:cs="Arial"/>
                <w:color w:val="000000"/>
                <w:position w:val="-2"/>
                <w:sz w:val="18"/>
                <w:szCs w:val="18"/>
              </w:rPr>
            </w:pPr>
            <w:r w:rsidRPr="006D40E0">
              <w:rPr>
                <w:rFonts w:ascii="Arial" w:hAnsi="Arial" w:cs="Arial"/>
                <w:color w:val="000000" w:themeColor="text1"/>
                <w:sz w:val="18"/>
                <w:szCs w:val="18"/>
              </w:rPr>
              <w:t>Priložen</w:t>
            </w:r>
          </w:p>
        </w:tc>
      </w:tr>
      <w:tr w:rsidR="00BE21B0" w14:paraId="43414E2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48130F" w14:textId="2BBEB158" w:rsidR="00BE21B0" w:rsidRDefault="00BE21B0" w:rsidP="005C29FF">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10114C" w14:textId="1047F3FF" w:rsidR="00BE21B0" w:rsidRDefault="00BE21B0" w:rsidP="005C29FF">
            <w:pPr>
              <w:rPr>
                <w:rFonts w:ascii="Arial" w:hAnsi="Arial" w:cs="Arial"/>
                <w:color w:val="000000"/>
                <w:position w:val="-2"/>
                <w:sz w:val="18"/>
                <w:szCs w:val="18"/>
              </w:rPr>
            </w:pPr>
            <w:r>
              <w:rPr>
                <w:rFonts w:ascii="Arial" w:hAnsi="Arial" w:cs="Arial"/>
                <w:color w:val="000000"/>
                <w:position w:val="-2"/>
                <w:sz w:val="18"/>
                <w:szCs w:val="18"/>
              </w:rPr>
              <w:t>I</w:t>
            </w:r>
            <w:r w:rsidRPr="00BE21B0">
              <w:rPr>
                <w:rFonts w:ascii="Arial" w:hAnsi="Arial" w:cs="Arial"/>
                <w:color w:val="000000"/>
                <w:position w:val="-2"/>
                <w:sz w:val="18"/>
                <w:szCs w:val="18"/>
              </w:rPr>
              <w:t>dejn</w:t>
            </w:r>
            <w:r>
              <w:rPr>
                <w:rFonts w:ascii="Arial" w:hAnsi="Arial" w:cs="Arial"/>
                <w:color w:val="000000"/>
                <w:position w:val="-2"/>
                <w:sz w:val="18"/>
                <w:szCs w:val="18"/>
              </w:rPr>
              <w:t>a</w:t>
            </w:r>
            <w:r w:rsidRPr="00BE21B0">
              <w:rPr>
                <w:rFonts w:ascii="Arial" w:hAnsi="Arial" w:cs="Arial"/>
                <w:color w:val="000000"/>
                <w:position w:val="-2"/>
                <w:sz w:val="18"/>
                <w:szCs w:val="18"/>
              </w:rPr>
              <w:t xml:space="preserve"> zasnov</w:t>
            </w:r>
            <w:r>
              <w:rPr>
                <w:rFonts w:ascii="Arial" w:hAnsi="Arial" w:cs="Arial"/>
                <w:color w:val="000000"/>
                <w:position w:val="-2"/>
                <w:sz w:val="18"/>
                <w:szCs w:val="18"/>
              </w:rPr>
              <w:t>a</w:t>
            </w:r>
            <w:r w:rsidRPr="00BE21B0">
              <w:rPr>
                <w:rFonts w:ascii="Arial" w:hAnsi="Arial" w:cs="Arial"/>
                <w:color w:val="000000"/>
                <w:position w:val="-2"/>
                <w:sz w:val="18"/>
                <w:szCs w:val="18"/>
              </w:rPr>
              <w:t xml:space="preserve"> izvajanja predmeta javnega naročila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746B33" w14:textId="6215CC13" w:rsidR="00BE21B0" w:rsidRDefault="00BE21B0" w:rsidP="005C29FF">
            <w:pPr>
              <w:spacing w:before="135" w:after="135"/>
              <w:jc w:val="both"/>
              <w:textAlignment w:val="center"/>
              <w:rPr>
                <w:rFonts w:ascii="Arial" w:hAnsi="Arial" w:cs="Arial"/>
                <w:color w:val="000000" w:themeColor="text1"/>
                <w:sz w:val="18"/>
                <w:szCs w:val="18"/>
              </w:rPr>
            </w:pPr>
            <w:r>
              <w:rPr>
                <w:rFonts w:ascii="Arial" w:hAnsi="Arial" w:cs="Arial"/>
                <w:color w:val="000000" w:themeColor="text1"/>
                <w:sz w:val="18"/>
                <w:szCs w:val="18"/>
              </w:rPr>
              <w:t>Pripravi ponudnik sam in predloži v ponudbi.</w:t>
            </w:r>
          </w:p>
        </w:tc>
      </w:tr>
      <w:tr w:rsidR="008E7127" w14:paraId="3812047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DD2DF0" w14:textId="6F3D60C6" w:rsidR="008E7127" w:rsidRDefault="008E7127" w:rsidP="005C29FF">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38550A" w14:textId="4C3F96BF" w:rsidR="008E7127" w:rsidRDefault="008E7127" w:rsidP="005C29FF">
            <w:pPr>
              <w:rPr>
                <w:rFonts w:ascii="Arial" w:hAnsi="Arial" w:cs="Arial"/>
                <w:color w:val="000000"/>
                <w:position w:val="-2"/>
                <w:sz w:val="18"/>
                <w:szCs w:val="18"/>
              </w:rPr>
            </w:pPr>
            <w:r>
              <w:rPr>
                <w:rFonts w:ascii="Arial" w:hAnsi="Arial" w:cs="Arial"/>
                <w:color w:val="000000"/>
                <w:position w:val="-2"/>
                <w:sz w:val="18"/>
                <w:szCs w:val="18"/>
              </w:rPr>
              <w:t xml:space="preserve">Kalkulacija ponudbene cene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23160F" w14:textId="7AE82C3B" w:rsidR="008E7127" w:rsidRDefault="008E7127" w:rsidP="005C29FF">
            <w:pPr>
              <w:spacing w:before="135" w:after="135"/>
              <w:jc w:val="both"/>
              <w:textAlignment w:val="center"/>
              <w:rPr>
                <w:rFonts w:ascii="Arial" w:hAnsi="Arial" w:cs="Arial"/>
                <w:color w:val="000000" w:themeColor="text1"/>
                <w:sz w:val="18"/>
                <w:szCs w:val="18"/>
              </w:rPr>
            </w:pPr>
            <w:r>
              <w:rPr>
                <w:rFonts w:ascii="Arial" w:hAnsi="Arial" w:cs="Arial"/>
                <w:color w:val="000000" w:themeColor="text1"/>
                <w:sz w:val="18"/>
                <w:szCs w:val="18"/>
              </w:rPr>
              <w:t>Pripravi ponudnik sam in predloži v ponudbi.</w:t>
            </w:r>
          </w:p>
        </w:tc>
      </w:tr>
    </w:tbl>
    <w:p w14:paraId="5FE21277" w14:textId="52FB0308" w:rsidR="005D6DB2" w:rsidRDefault="008E7127">
      <w:pPr>
        <w:sectPr w:rsidR="005D6DB2" w:rsidSect="00D931BF">
          <w:headerReference w:type="even" r:id="rId8"/>
          <w:headerReference w:type="default" r:id="rId9"/>
          <w:footerReference w:type="default" r:id="rId10"/>
          <w:headerReference w:type="first" r:id="rId11"/>
          <w:pgSz w:w="11906" w:h="16838"/>
          <w:pgMar w:top="1418" w:right="1418" w:bottom="1418" w:left="1418" w:header="567" w:footer="680" w:gutter="0"/>
          <w:cols w:space="708"/>
          <w:docGrid w:linePitch="360"/>
        </w:sectPr>
      </w:pPr>
      <w:r>
        <w:br/>
      </w:r>
    </w:p>
    <w:p w14:paraId="7EEB3DC9" w14:textId="77777777" w:rsidR="00E37969" w:rsidRDefault="00CA73A0" w:rsidP="00E37969">
      <w:pPr>
        <w:jc w:val="right"/>
        <w:rPr>
          <w:rFonts w:ascii="Arial" w:hAnsi="Arial" w:cs="Arial"/>
          <w:sz w:val="18"/>
          <w:szCs w:val="18"/>
        </w:rPr>
      </w:pPr>
      <w:r w:rsidRPr="00590863">
        <w:rPr>
          <w:rFonts w:ascii="Arial" w:hAnsi="Arial" w:cs="Arial"/>
          <w:sz w:val="18"/>
          <w:szCs w:val="18"/>
        </w:rPr>
        <w:lastRenderedPageBreak/>
        <w:t>Obrazec št: 1</w:t>
      </w:r>
    </w:p>
    <w:p w14:paraId="13183331" w14:textId="77777777" w:rsidR="005F597B" w:rsidRPr="00590863" w:rsidRDefault="005F597B" w:rsidP="00E37969">
      <w:pPr>
        <w:jc w:val="right"/>
        <w:rPr>
          <w:rFonts w:ascii="Arial" w:hAnsi="Arial" w:cs="Arial"/>
          <w:sz w:val="18"/>
          <w:szCs w:val="18"/>
        </w:rPr>
      </w:pPr>
    </w:p>
    <w:p w14:paraId="3768B532"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4D6F8E88" w14:textId="1450C16B" w:rsidR="005D6DB2" w:rsidRDefault="00CA73A0">
      <w:pPr>
        <w:spacing w:before="225" w:after="225"/>
        <w:jc w:val="both"/>
      </w:pPr>
      <w:r>
        <w:rPr>
          <w:rFonts w:ascii="Arial" w:hAnsi="Arial" w:cs="Arial"/>
          <w:color w:val="000000"/>
          <w:sz w:val="18"/>
          <w:szCs w:val="18"/>
        </w:rPr>
        <w:t xml:space="preserve">Na osnovi povabila za naročilo </w:t>
      </w:r>
      <w:r w:rsidRPr="00D73873">
        <w:rPr>
          <w:rFonts w:ascii="Arial" w:hAnsi="Arial" w:cs="Arial"/>
          <w:b/>
          <w:bCs/>
          <w:color w:val="000000"/>
          <w:sz w:val="18"/>
          <w:szCs w:val="18"/>
        </w:rPr>
        <w:t>»</w:t>
      </w:r>
      <w:r w:rsidR="00C712EA" w:rsidRPr="00C712EA">
        <w:rPr>
          <w:rFonts w:ascii="Arial" w:hAnsi="Arial" w:cs="Arial"/>
          <w:b/>
          <w:bCs/>
          <w:color w:val="000000"/>
          <w:sz w:val="18"/>
          <w:szCs w:val="18"/>
        </w:rPr>
        <w:t>Javni razpis za podelitev koncesije za izvajanje mestnega linijskega prevoza, vključno s šolskimi prevozi na območju občine Jesenice</w:t>
      </w:r>
      <w:r>
        <w:rPr>
          <w:rFonts w:ascii="Arial" w:hAnsi="Arial" w:cs="Arial"/>
          <w:color w:val="000000"/>
          <w:sz w:val="18"/>
          <w:szCs w:val="18"/>
        </w:rPr>
        <w:t>« dajemo ponudbo, kot sledi:</w:t>
      </w:r>
    </w:p>
    <w:p w14:paraId="4BBBC9FA" w14:textId="77777777" w:rsidR="005D6DB2" w:rsidRDefault="00CA73A0">
      <w:pPr>
        <w:spacing w:before="225" w:after="225"/>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5D6DB2" w14:paraId="3754262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405C1A" w14:textId="77777777" w:rsidR="005D6DB2" w:rsidRDefault="00CA73A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1A3AF3" w14:textId="77777777" w:rsidR="005D6DB2" w:rsidRDefault="00CA73A0">
            <w:r>
              <w:rPr>
                <w:rFonts w:ascii="Arial" w:hAnsi="Arial" w:cs="Arial"/>
                <w:color w:val="000000"/>
                <w:position w:val="-2"/>
                <w:sz w:val="18"/>
                <w:szCs w:val="18"/>
              </w:rPr>
              <w:t> </w:t>
            </w:r>
          </w:p>
        </w:tc>
      </w:tr>
      <w:tr w:rsidR="005D6DB2" w14:paraId="720BD86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8E157" w14:textId="77777777" w:rsidR="005D6DB2" w:rsidRDefault="00CA73A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F99668" w14:textId="77777777" w:rsidR="005D6DB2" w:rsidRDefault="00CA73A0">
            <w:r>
              <w:rPr>
                <w:rFonts w:ascii="Arial" w:hAnsi="Arial" w:cs="Arial"/>
                <w:color w:val="000000"/>
                <w:position w:val="-2"/>
                <w:sz w:val="18"/>
                <w:szCs w:val="18"/>
              </w:rPr>
              <w:t> </w:t>
            </w:r>
          </w:p>
        </w:tc>
      </w:tr>
    </w:tbl>
    <w:p w14:paraId="4B7A4308" w14:textId="77777777" w:rsidR="005D6DB2" w:rsidRDefault="00CA73A0">
      <w:pPr>
        <w:spacing w:before="225" w:after="225"/>
        <w:jc w:val="both"/>
      </w:pPr>
      <w:r>
        <w:rPr>
          <w:rFonts w:ascii="Arial" w:hAnsi="Arial" w:cs="Arial"/>
          <w:color w:val="000000"/>
          <w:sz w:val="18"/>
          <w:szCs w:val="18"/>
        </w:rPr>
        <w:t>Ponudbo oddajamo (ustrezno označite):</w:t>
      </w:r>
    </w:p>
    <w:p w14:paraId="2C6A72BC" w14:textId="77777777" w:rsidR="005D6DB2" w:rsidRDefault="00CA73A0">
      <w:pPr>
        <w:spacing w:before="225" w:after="225"/>
        <w:jc w:val="both"/>
      </w:pPr>
      <w:r>
        <w:fldChar w:fldCharType="begin">
          <w:ffData>
            <w:name w:val="cbox1647da24b0b73e"/>
            <w:enabled/>
            <w:calcOnExit w:val="0"/>
            <w:checkBox>
              <w:sizeAuto/>
              <w:default w:val="0"/>
            </w:checkBox>
          </w:ffData>
        </w:fldChar>
      </w:r>
      <w:bookmarkStart w:id="0" w:name="cbox1647da24b0b73e"/>
      <w:r>
        <w:instrText xml:space="preserve"> FORMCHECKBOX </w:instrText>
      </w:r>
      <w:r w:rsidR="00000000">
        <w:fldChar w:fldCharType="separate"/>
      </w:r>
      <w:r>
        <w:fldChar w:fldCharType="end"/>
      </w:r>
      <w:bookmarkEnd w:id="0"/>
      <w:r>
        <w:rPr>
          <w:rFonts w:ascii="Arial" w:hAnsi="Arial" w:cs="Arial"/>
          <w:color w:val="000000"/>
          <w:sz w:val="18"/>
          <w:szCs w:val="18"/>
        </w:rPr>
        <w:t> samostojno</w:t>
      </w:r>
    </w:p>
    <w:p w14:paraId="0AC04E32" w14:textId="77777777" w:rsidR="005D6DB2" w:rsidRDefault="00CA73A0">
      <w:pPr>
        <w:spacing w:before="225" w:after="225"/>
        <w:jc w:val="both"/>
      </w:pPr>
      <w:r>
        <w:fldChar w:fldCharType="begin">
          <w:ffData>
            <w:name w:val="cbox1647da24b0b9b4"/>
            <w:enabled/>
            <w:calcOnExit w:val="0"/>
            <w:checkBox>
              <w:sizeAuto/>
              <w:default w:val="0"/>
            </w:checkBox>
          </w:ffData>
        </w:fldChar>
      </w:r>
      <w:bookmarkStart w:id="1" w:name="cbox1647da24b0b9b4"/>
      <w:r>
        <w:instrText xml:space="preserve"> FORMCHECKBOX </w:instrText>
      </w:r>
      <w:r w:rsidR="00000000">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0E849AFA" w14:textId="77777777" w:rsidR="005D6DB2" w:rsidRDefault="00CA73A0">
      <w:pPr>
        <w:spacing w:before="225" w:after="225"/>
        <w:jc w:val="both"/>
      </w:pPr>
      <w:r>
        <w:fldChar w:fldCharType="begin">
          <w:ffData>
            <w:name w:val="cbox1647da24b0bcb0"/>
            <w:enabled/>
            <w:calcOnExit w:val="0"/>
            <w:checkBox>
              <w:sizeAuto/>
              <w:default w:val="0"/>
            </w:checkBox>
          </w:ffData>
        </w:fldChar>
      </w:r>
      <w:bookmarkStart w:id="2" w:name="cbox1647da24b0bcb0"/>
      <w:r>
        <w:instrText xml:space="preserve"> FORMCHECKBOX </w:instrText>
      </w:r>
      <w:r w:rsidR="00000000">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03A0EE3" w14:textId="77777777" w:rsidR="005D6DB2" w:rsidRDefault="00CA73A0">
      <w:pPr>
        <w:spacing w:before="225" w:after="225"/>
        <w:jc w:val="both"/>
      </w:pPr>
      <w:r>
        <w:fldChar w:fldCharType="begin">
          <w:ffData>
            <w:name w:val="cbox1647da24b0bfbe"/>
            <w:enabled/>
            <w:calcOnExit w:val="0"/>
            <w:checkBox>
              <w:sizeAuto/>
              <w:default w:val="0"/>
            </w:checkBox>
          </w:ffData>
        </w:fldChar>
      </w:r>
      <w:bookmarkStart w:id="3" w:name="cbox1647da24b0bfbe"/>
      <w:r>
        <w:instrText xml:space="preserve"> FORMCHECKBOX </w:instrText>
      </w:r>
      <w:r w:rsidR="00000000">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1E59D86F" w14:textId="6B6ED546" w:rsidR="005D6DB2" w:rsidRDefault="00CA73A0">
      <w:pPr>
        <w:spacing w:before="225" w:after="225"/>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II. Ponudbena cena</w:t>
      </w:r>
      <w:r w:rsidR="008E7127">
        <w:rPr>
          <w:rStyle w:val="FootnoteReference"/>
          <w:rFonts w:ascii="Arial" w:hAnsi="Arial" w:cs="Arial"/>
          <w:b/>
          <w:bCs/>
          <w:color w:val="000000"/>
          <w:sz w:val="18"/>
          <w:szCs w:val="18"/>
        </w:rPr>
        <w:footnoteReference w:id="1"/>
      </w:r>
      <w:r>
        <w:rPr>
          <w:rFonts w:ascii="Arial" w:hAnsi="Arial" w:cs="Arial"/>
          <w:b/>
          <w:bCs/>
          <w:color w:val="000000"/>
          <w:sz w:val="18"/>
          <w:szCs w:val="18"/>
        </w:rPr>
        <w:t> </w:t>
      </w:r>
    </w:p>
    <w:p w14:paraId="77D0D61D" w14:textId="666708C1" w:rsidR="00C2329F" w:rsidRDefault="0052581A">
      <w:pPr>
        <w:spacing w:before="225" w:after="225"/>
        <w:jc w:val="both"/>
        <w:rPr>
          <w:rFonts w:ascii="Arial" w:hAnsi="Arial" w:cs="Arial"/>
          <w:sz w:val="18"/>
          <w:szCs w:val="18"/>
        </w:rPr>
      </w:pPr>
      <w:r>
        <w:rPr>
          <w:rFonts w:ascii="Arial" w:hAnsi="Arial" w:cs="Arial"/>
          <w:sz w:val="18"/>
          <w:szCs w:val="18"/>
        </w:rPr>
        <w:t>Ponudbena cena za izvajanje storitev prevozov na kilometer znaša:</w:t>
      </w:r>
    </w:p>
    <w:p w14:paraId="20F846CF" w14:textId="57686CE0" w:rsidR="0052581A" w:rsidRDefault="0052581A">
      <w:pPr>
        <w:spacing w:before="225" w:after="225"/>
        <w:jc w:val="both"/>
        <w:rPr>
          <w:rFonts w:ascii="Arial" w:hAnsi="Arial" w:cs="Arial"/>
          <w:sz w:val="18"/>
          <w:szCs w:val="18"/>
        </w:rPr>
      </w:pPr>
      <w:r>
        <w:rPr>
          <w:rFonts w:ascii="Arial" w:hAnsi="Arial" w:cs="Arial"/>
          <w:sz w:val="18"/>
          <w:szCs w:val="18"/>
        </w:rPr>
        <w:t>__________________ EUR/km brez DDV</w:t>
      </w:r>
    </w:p>
    <w:p w14:paraId="1401D078" w14:textId="1D7C76B0" w:rsidR="0052581A" w:rsidRDefault="0052581A">
      <w:pPr>
        <w:spacing w:before="225" w:after="225"/>
        <w:jc w:val="both"/>
        <w:rPr>
          <w:rFonts w:ascii="Arial" w:hAnsi="Arial" w:cs="Arial"/>
          <w:sz w:val="18"/>
          <w:szCs w:val="18"/>
        </w:rPr>
      </w:pPr>
      <w:r>
        <w:rPr>
          <w:rFonts w:ascii="Arial" w:hAnsi="Arial" w:cs="Arial"/>
          <w:sz w:val="18"/>
          <w:szCs w:val="18"/>
        </w:rPr>
        <w:t>__________________ EUR/km (DDV)</w:t>
      </w:r>
    </w:p>
    <w:p w14:paraId="73685F0D" w14:textId="6EDA95A0" w:rsidR="0052581A" w:rsidRDefault="0052581A">
      <w:pPr>
        <w:spacing w:before="225" w:after="225"/>
        <w:jc w:val="both"/>
        <w:rPr>
          <w:rFonts w:ascii="Arial" w:hAnsi="Arial" w:cs="Arial"/>
          <w:sz w:val="18"/>
          <w:szCs w:val="18"/>
        </w:rPr>
      </w:pPr>
      <w:r>
        <w:rPr>
          <w:rFonts w:ascii="Arial" w:hAnsi="Arial" w:cs="Arial"/>
          <w:sz w:val="18"/>
          <w:szCs w:val="18"/>
        </w:rPr>
        <w:t>__________________ EUR/km z DDV</w:t>
      </w:r>
    </w:p>
    <w:p w14:paraId="5D9C51E4" w14:textId="77777777" w:rsidR="005D6DB2" w:rsidRDefault="00CA73A0">
      <w:pPr>
        <w:spacing w:before="225" w:after="225"/>
        <w:jc w:val="both"/>
        <w:rPr>
          <w:rFonts w:ascii="Arial" w:hAnsi="Arial" w:cs="Arial"/>
          <w:color w:val="000000"/>
          <w:sz w:val="18"/>
          <w:szCs w:val="18"/>
        </w:rPr>
      </w:pPr>
      <w:r>
        <w:rPr>
          <w:rFonts w:ascii="Arial" w:hAnsi="Arial" w:cs="Arial"/>
          <w:color w:val="000000"/>
          <w:sz w:val="18"/>
          <w:szCs w:val="18"/>
        </w:rPr>
        <w:t>Zavezujemo se, da bomo vsa dela izvršili skladno z zahtevami naročnika, najkasneje v roku določenem v razpisni dokumentaciji.  </w:t>
      </w:r>
    </w:p>
    <w:p w14:paraId="50FE7C02" w14:textId="3B2F7B5D" w:rsidR="00B85E36" w:rsidRPr="00197202" w:rsidRDefault="00B85E36" w:rsidP="00B85E36">
      <w:pPr>
        <w:spacing w:before="225" w:after="225"/>
        <w:jc w:val="both"/>
        <w:rPr>
          <w:rFonts w:ascii="Arial" w:hAnsi="Arial" w:cs="Arial"/>
          <w:sz w:val="18"/>
          <w:szCs w:val="18"/>
        </w:rPr>
      </w:pPr>
      <w:r w:rsidRPr="00197202">
        <w:rPr>
          <w:rFonts w:ascii="Arial" w:hAnsi="Arial" w:cs="Arial"/>
          <w:sz w:val="18"/>
          <w:szCs w:val="18"/>
        </w:rPr>
        <w:t>Pri izračunu cen</w:t>
      </w:r>
      <w:r w:rsidR="00D73873">
        <w:rPr>
          <w:rFonts w:ascii="Arial" w:hAnsi="Arial" w:cs="Arial"/>
          <w:sz w:val="18"/>
          <w:szCs w:val="18"/>
        </w:rPr>
        <w:t>e</w:t>
      </w:r>
      <w:r w:rsidRPr="00197202">
        <w:rPr>
          <w:rFonts w:ascii="Arial" w:hAnsi="Arial" w:cs="Arial"/>
          <w:sz w:val="18"/>
          <w:szCs w:val="18"/>
        </w:rPr>
        <w:t xml:space="preserve"> </w:t>
      </w:r>
      <w:r w:rsidR="00D73873">
        <w:rPr>
          <w:rFonts w:ascii="Arial" w:hAnsi="Arial" w:cs="Arial"/>
          <w:sz w:val="18"/>
          <w:szCs w:val="18"/>
        </w:rPr>
        <w:t xml:space="preserve">za </w:t>
      </w:r>
      <w:r w:rsidRPr="00197202">
        <w:rPr>
          <w:rFonts w:ascii="Arial" w:hAnsi="Arial" w:cs="Arial"/>
          <w:sz w:val="18"/>
          <w:szCs w:val="18"/>
        </w:rPr>
        <w:t xml:space="preserve">razpisano enoto mere </w:t>
      </w:r>
      <w:r>
        <w:rPr>
          <w:rFonts w:ascii="Arial" w:hAnsi="Arial" w:cs="Arial"/>
          <w:sz w:val="18"/>
          <w:szCs w:val="18"/>
        </w:rPr>
        <w:t xml:space="preserve">je ponudnik upošteval </w:t>
      </w:r>
      <w:r w:rsidRPr="00197202">
        <w:rPr>
          <w:rFonts w:ascii="Arial" w:hAnsi="Arial" w:cs="Arial"/>
          <w:sz w:val="18"/>
          <w:szCs w:val="18"/>
        </w:rPr>
        <w:t xml:space="preserve">vse elemente, ki vplivajo na izračun cene, kot so cena za izvedbo relacije, davek, stroški dela, amortizacija, materialni stroški, fiksnost cen, obseg razpisane relacije in vse ostale stroške, ki vplivajo na izračun cen. </w:t>
      </w:r>
    </w:p>
    <w:p w14:paraId="5F11200C" w14:textId="77777777" w:rsidR="00081F4F" w:rsidRDefault="00CA73A0">
      <w:pPr>
        <w:spacing w:before="225" w:after="225"/>
        <w:jc w:val="both"/>
        <w:rPr>
          <w:rFonts w:ascii="Arial" w:hAnsi="Arial" w:cs="Arial"/>
          <w:color w:val="000000"/>
          <w:sz w:val="18"/>
          <w:szCs w:val="18"/>
        </w:rPr>
      </w:pPr>
      <w:r>
        <w:rPr>
          <w:rFonts w:ascii="Arial" w:hAnsi="Arial" w:cs="Arial"/>
          <w:b/>
          <w:bCs/>
          <w:color w:val="000000"/>
          <w:sz w:val="18"/>
          <w:szCs w:val="18"/>
        </w:rPr>
        <w:t>III. Rok veljavnosti ponudb</w:t>
      </w:r>
      <w:r w:rsidRPr="00081F4F">
        <w:rPr>
          <w:rFonts w:ascii="Arial" w:hAnsi="Arial" w:cs="Arial"/>
          <w:b/>
          <w:bCs/>
          <w:color w:val="000000"/>
          <w:sz w:val="18"/>
          <w:szCs w:val="18"/>
        </w:rPr>
        <w:t>e</w:t>
      </w:r>
      <w:r>
        <w:rPr>
          <w:rFonts w:ascii="Arial" w:hAnsi="Arial" w:cs="Arial"/>
          <w:color w:val="000000"/>
          <w:sz w:val="18"/>
          <w:szCs w:val="18"/>
        </w:rPr>
        <w:t> </w:t>
      </w:r>
    </w:p>
    <w:p w14:paraId="2F0747EC" w14:textId="77777777" w:rsidR="005D6DB2" w:rsidRDefault="00CA73A0">
      <w:pPr>
        <w:spacing w:before="225" w:after="225"/>
        <w:jc w:val="both"/>
      </w:pPr>
      <w:r>
        <w:rPr>
          <w:rFonts w:ascii="Arial" w:hAnsi="Arial" w:cs="Arial"/>
          <w:color w:val="000000"/>
          <w:sz w:val="18"/>
          <w:szCs w:val="18"/>
        </w:rPr>
        <w:t>Ponudba velja najmanj 90 dni od roka za predložitev ponudb.</w:t>
      </w:r>
    </w:p>
    <w:p w14:paraId="455F013A" w14:textId="77777777" w:rsidR="00081F4F" w:rsidRDefault="00CA73A0">
      <w:pPr>
        <w:spacing w:before="225" w:after="225"/>
        <w:jc w:val="both"/>
      </w:pPr>
      <w:r>
        <w:rPr>
          <w:rFonts w:ascii="Arial" w:hAnsi="Arial" w:cs="Arial"/>
          <w:color w:val="000000"/>
          <w:sz w:val="18"/>
          <w:szCs w:val="18"/>
        </w:rPr>
        <w:t>Ponudba mora biti veljavna najmanj do navedenega roka. Prekratka veljavnost ponudbe pomeni razlog za zavrnitev ponudbe.</w:t>
      </w:r>
    </w:p>
    <w:p w14:paraId="68BED566" w14:textId="77777777" w:rsidR="005D6DB2" w:rsidRDefault="00CA73A0">
      <w:pPr>
        <w:spacing w:before="225" w:after="225"/>
        <w:jc w:val="both"/>
      </w:pPr>
      <w:r>
        <w:rPr>
          <w:rFonts w:ascii="Arial" w:hAnsi="Arial" w:cs="Arial"/>
          <w:b/>
          <w:bCs/>
          <w:color w:val="000000"/>
          <w:sz w:val="18"/>
          <w:szCs w:val="18"/>
        </w:rPr>
        <w:t>IV. Podatki o plačilu </w:t>
      </w:r>
    </w:p>
    <w:p w14:paraId="7C0DA742" w14:textId="5BA3B806" w:rsidR="005D6DB2" w:rsidRDefault="00CA73A0">
      <w:pPr>
        <w:spacing w:before="225" w:after="225"/>
        <w:jc w:val="both"/>
      </w:pPr>
      <w:r>
        <w:rPr>
          <w:rFonts w:ascii="Arial" w:hAnsi="Arial" w:cs="Arial"/>
          <w:color w:val="000000"/>
          <w:sz w:val="18"/>
          <w:szCs w:val="18"/>
        </w:rPr>
        <w:t xml:space="preserve">Plačila se opravijo na podlagi izdanih računov. Če ni z zakonom ali drugim predpisom določeno drugače, je rok plačila </w:t>
      </w:r>
      <w:r w:rsidR="00D6051F">
        <w:rPr>
          <w:rFonts w:ascii="Arial" w:hAnsi="Arial" w:cs="Arial"/>
          <w:color w:val="000000"/>
          <w:sz w:val="18"/>
          <w:szCs w:val="18"/>
        </w:rPr>
        <w:t>3</w:t>
      </w:r>
      <w:r>
        <w:rPr>
          <w:rFonts w:ascii="Arial" w:hAnsi="Arial" w:cs="Arial"/>
          <w:color w:val="000000"/>
          <w:sz w:val="18"/>
          <w:szCs w:val="18"/>
        </w:rPr>
        <w:t>0 dni od datuma prejema računa. Če naročnik izpodbija del zneska, je dolžan plačati nesporni del zneska. Roki plačil podizvajalcem so enaki kot za izvajalca.</w:t>
      </w:r>
    </w:p>
    <w:p w14:paraId="32D67CD3" w14:textId="77777777" w:rsidR="005D6DB2" w:rsidRDefault="00CA73A0">
      <w:pPr>
        <w:spacing w:before="225" w:after="225"/>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697F6937" w14:textId="77777777" w:rsidR="005D6DB2" w:rsidRDefault="00CA73A0" w:rsidP="00081F4F">
      <w:pPr>
        <w:jc w:val="both"/>
      </w:pPr>
      <w:r>
        <w:rPr>
          <w:rFonts w:ascii="Arial" w:hAnsi="Arial" w:cs="Arial"/>
          <w:color w:val="000000"/>
          <w:sz w:val="18"/>
          <w:szCs w:val="18"/>
        </w:rPr>
        <w:lastRenderedPageBreak/>
        <w:t>Strinjamo se, da naročnik ni zavezan sprejeti nobene od ponudb, ki jih je prejel, ter da v primeru odstopa naročnika od oddaje javnega naročila ne bodo povrnjeni ponudniku nobeni stroški v zvezi z izdelavo ponudb.</w:t>
      </w:r>
    </w:p>
    <w:p w14:paraId="57F45685" w14:textId="77777777" w:rsidR="00081F4F" w:rsidRDefault="00CA73A0" w:rsidP="00081F4F">
      <w:pPr>
        <w:jc w:val="both"/>
        <w:rPr>
          <w:rFonts w:ascii="Arial" w:hAnsi="Arial" w:cs="Arial"/>
          <w:color w:val="000000"/>
          <w:sz w:val="18"/>
          <w:szCs w:val="18"/>
        </w:rPr>
      </w:pPr>
      <w:r>
        <w:rPr>
          <w:rFonts w:ascii="Arial" w:hAnsi="Arial" w:cs="Arial"/>
          <w:color w:val="000000"/>
          <w:sz w:val="18"/>
          <w:szCs w:val="18"/>
        </w:rPr>
        <w:t> </w:t>
      </w:r>
    </w:p>
    <w:p w14:paraId="3576AA35" w14:textId="77777777" w:rsidR="00D73873" w:rsidRDefault="00D73873" w:rsidP="00081F4F">
      <w:pPr>
        <w:jc w:val="both"/>
        <w:rPr>
          <w:rFonts w:ascii="Arial" w:hAnsi="Arial" w:cs="Arial"/>
          <w:b/>
          <w:bCs/>
          <w:color w:val="000000"/>
          <w:sz w:val="18"/>
          <w:szCs w:val="18"/>
        </w:rPr>
      </w:pPr>
    </w:p>
    <w:p w14:paraId="72CF8A80" w14:textId="77777777" w:rsidR="00D73873" w:rsidRDefault="00D73873" w:rsidP="00081F4F">
      <w:pPr>
        <w:jc w:val="both"/>
        <w:rPr>
          <w:rFonts w:ascii="Arial" w:hAnsi="Arial" w:cs="Arial"/>
          <w:b/>
          <w:bCs/>
          <w:color w:val="000000"/>
          <w:sz w:val="18"/>
          <w:szCs w:val="18"/>
        </w:rPr>
      </w:pPr>
    </w:p>
    <w:p w14:paraId="53A8099A" w14:textId="246C88F9" w:rsidR="005D6DB2" w:rsidRDefault="00CA73A0" w:rsidP="00081F4F">
      <w:pPr>
        <w:jc w:val="both"/>
        <w:rPr>
          <w:rFonts w:ascii="Arial" w:hAnsi="Arial" w:cs="Arial"/>
          <w:b/>
          <w:bCs/>
          <w:color w:val="000000"/>
          <w:sz w:val="18"/>
          <w:szCs w:val="18"/>
        </w:rPr>
      </w:pPr>
      <w:r>
        <w:rPr>
          <w:rFonts w:ascii="Arial" w:hAnsi="Arial" w:cs="Arial"/>
          <w:b/>
          <w:bCs/>
          <w:color w:val="000000"/>
          <w:sz w:val="18"/>
          <w:szCs w:val="18"/>
        </w:rPr>
        <w:t>V. Podatki o gospodarskem subjektu</w:t>
      </w:r>
    </w:p>
    <w:p w14:paraId="70853840" w14:textId="77777777" w:rsidR="000068C6" w:rsidRDefault="000068C6" w:rsidP="00081F4F">
      <w:pPr>
        <w:jc w:val="both"/>
      </w:pPr>
    </w:p>
    <w:tbl>
      <w:tblPr>
        <w:tblStyle w:val="NormalTablePHPDOCX"/>
        <w:tblW w:w="8745" w:type="dxa"/>
        <w:tblInd w:w="108" w:type="dxa"/>
        <w:shd w:val="clear" w:color="auto" w:fill="CCCCCC"/>
        <w:tblLook w:val="04A0" w:firstRow="1" w:lastRow="0" w:firstColumn="1" w:lastColumn="0" w:noHBand="0" w:noVBand="1"/>
      </w:tblPr>
      <w:tblGrid>
        <w:gridCol w:w="3194"/>
        <w:gridCol w:w="886"/>
        <w:gridCol w:w="4275"/>
        <w:gridCol w:w="390"/>
      </w:tblGrid>
      <w:tr w:rsidR="005D6DB2" w14:paraId="50E50033"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CBF140" w14:textId="77777777" w:rsidR="005D6DB2" w:rsidRDefault="00CA73A0">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F303C9" w14:textId="77777777" w:rsidR="005D6DB2" w:rsidRDefault="00CA73A0">
            <w:r>
              <w:rPr>
                <w:rFonts w:ascii="Arial" w:hAnsi="Arial" w:cs="Arial"/>
                <w:color w:val="000000"/>
                <w:position w:val="-2"/>
                <w:sz w:val="18"/>
                <w:szCs w:val="18"/>
              </w:rPr>
              <w:t> </w:t>
            </w:r>
          </w:p>
        </w:tc>
      </w:tr>
      <w:tr w:rsidR="005D6DB2" w14:paraId="1010F086"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45779F" w14:textId="77777777" w:rsidR="005D6DB2" w:rsidRDefault="00CA73A0">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0AF976" w14:textId="77777777" w:rsidR="005D6DB2" w:rsidRDefault="00CA73A0">
            <w:r>
              <w:rPr>
                <w:rFonts w:ascii="Arial" w:hAnsi="Arial" w:cs="Arial"/>
                <w:color w:val="000000"/>
                <w:position w:val="-2"/>
                <w:sz w:val="18"/>
                <w:szCs w:val="18"/>
              </w:rPr>
              <w:t> </w:t>
            </w:r>
          </w:p>
        </w:tc>
      </w:tr>
      <w:tr w:rsidR="005D6DB2" w14:paraId="406F7486"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E7F12F" w14:textId="77777777" w:rsidR="005D6DB2" w:rsidRDefault="00CA73A0">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1C943C" w14:textId="77777777" w:rsidR="005D6DB2" w:rsidRDefault="00CA73A0">
            <w:r>
              <w:rPr>
                <w:rFonts w:ascii="Arial" w:hAnsi="Arial" w:cs="Arial"/>
                <w:color w:val="000000"/>
                <w:position w:val="-2"/>
                <w:sz w:val="18"/>
                <w:szCs w:val="18"/>
              </w:rPr>
              <w:t> </w:t>
            </w:r>
          </w:p>
        </w:tc>
      </w:tr>
      <w:tr w:rsidR="005D6DB2" w14:paraId="7D67E026"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D61166" w14:textId="77777777" w:rsidR="005D6DB2" w:rsidRDefault="00CA73A0">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663764" w14:textId="77777777" w:rsidR="005D6DB2" w:rsidRDefault="00CA73A0">
            <w:r>
              <w:rPr>
                <w:rFonts w:ascii="Arial" w:hAnsi="Arial" w:cs="Arial"/>
                <w:color w:val="000000"/>
                <w:position w:val="-2"/>
                <w:sz w:val="18"/>
                <w:szCs w:val="18"/>
              </w:rPr>
              <w:t> </w:t>
            </w:r>
          </w:p>
        </w:tc>
      </w:tr>
      <w:tr w:rsidR="005D6DB2" w14:paraId="62B351BC"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0F166E" w14:textId="77777777" w:rsidR="005D6DB2" w:rsidRDefault="00CA73A0">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DC40EA" w14:textId="77777777" w:rsidR="005D6DB2" w:rsidRDefault="00CA73A0">
            <w:r>
              <w:rPr>
                <w:rFonts w:ascii="Arial" w:hAnsi="Arial" w:cs="Arial"/>
                <w:color w:val="000000"/>
                <w:position w:val="-2"/>
                <w:sz w:val="18"/>
                <w:szCs w:val="18"/>
              </w:rPr>
              <w:t> </w:t>
            </w:r>
          </w:p>
        </w:tc>
      </w:tr>
      <w:tr w:rsidR="005D6DB2" w14:paraId="464506DB"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537589" w14:textId="77777777" w:rsidR="005D6DB2" w:rsidRDefault="00CA73A0">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D0D33F" w14:textId="77777777" w:rsidR="005D6DB2" w:rsidRDefault="00CA73A0">
            <w:r>
              <w:rPr>
                <w:rFonts w:ascii="Arial" w:hAnsi="Arial" w:cs="Arial"/>
                <w:color w:val="000000"/>
                <w:position w:val="-2"/>
                <w:sz w:val="18"/>
                <w:szCs w:val="18"/>
              </w:rPr>
              <w:t> </w:t>
            </w:r>
          </w:p>
        </w:tc>
      </w:tr>
      <w:tr w:rsidR="005D6DB2" w14:paraId="28BD9D6A"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24D9C5" w14:textId="77777777" w:rsidR="005D6DB2" w:rsidRDefault="00CA73A0">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C34F14" w14:textId="77777777" w:rsidR="005D6DB2" w:rsidRDefault="00CA73A0">
            <w:r>
              <w:rPr>
                <w:rFonts w:ascii="Arial" w:hAnsi="Arial" w:cs="Arial"/>
                <w:color w:val="000000"/>
                <w:position w:val="-2"/>
                <w:sz w:val="18"/>
                <w:szCs w:val="18"/>
              </w:rPr>
              <w:t> </w:t>
            </w:r>
          </w:p>
        </w:tc>
      </w:tr>
      <w:tr w:rsidR="005D6DB2" w14:paraId="6F736EF7"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4CBB9C" w14:textId="77777777" w:rsidR="005D6DB2" w:rsidRDefault="00CA73A0">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C609D1" w14:textId="77777777" w:rsidR="005D6DB2" w:rsidRDefault="00CA73A0">
            <w:r>
              <w:rPr>
                <w:rFonts w:ascii="Arial" w:hAnsi="Arial" w:cs="Arial"/>
                <w:color w:val="000000"/>
                <w:position w:val="-2"/>
                <w:sz w:val="18"/>
                <w:szCs w:val="18"/>
              </w:rPr>
              <w:t> </w:t>
            </w:r>
          </w:p>
        </w:tc>
      </w:tr>
      <w:tr w:rsidR="005D6DB2" w14:paraId="05F1CA4F"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74E3FB" w14:textId="77777777" w:rsidR="005D6DB2" w:rsidRDefault="00CA73A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5ADD8A" w14:textId="77777777" w:rsidR="005D6DB2" w:rsidRDefault="00CA73A0">
            <w:r>
              <w:rPr>
                <w:rFonts w:ascii="Arial" w:hAnsi="Arial" w:cs="Arial"/>
                <w:color w:val="000000"/>
                <w:position w:val="-2"/>
                <w:sz w:val="18"/>
                <w:szCs w:val="18"/>
              </w:rPr>
              <w:t> </w:t>
            </w:r>
          </w:p>
        </w:tc>
      </w:tr>
      <w:tr w:rsidR="005D6DB2" w14:paraId="22DBF66B"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EADDA4" w14:textId="77777777" w:rsidR="005D6DB2" w:rsidRDefault="00CA73A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45A51B" w14:textId="77777777" w:rsidR="005D6DB2" w:rsidRDefault="00CA73A0">
            <w:r>
              <w:rPr>
                <w:rFonts w:ascii="Arial" w:hAnsi="Arial" w:cs="Arial"/>
                <w:color w:val="000000"/>
                <w:position w:val="-2"/>
                <w:sz w:val="18"/>
                <w:szCs w:val="18"/>
              </w:rPr>
              <w:t> </w:t>
            </w:r>
          </w:p>
        </w:tc>
      </w:tr>
      <w:tr w:rsidR="005D6DB2" w14:paraId="0A64E4BA" w14:textId="77777777" w:rsidTr="000068C6">
        <w:tblPrEx>
          <w:shd w:val="clear" w:color="auto" w:fill="auto"/>
        </w:tblPrEx>
        <w:tc>
          <w:tcPr>
            <w:tcW w:w="8745" w:type="dxa"/>
            <w:gridSpan w:val="4"/>
            <w:tcMar>
              <w:top w:w="75" w:type="dxa"/>
              <w:bottom w:w="75" w:type="dxa"/>
            </w:tcMar>
            <w:vAlign w:val="center"/>
          </w:tcPr>
          <w:p w14:paraId="6B893937"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6BE4102A" w14:textId="77777777" w:rsidTr="000068C6">
        <w:tblPrEx>
          <w:shd w:val="clear" w:color="auto" w:fill="auto"/>
        </w:tblPrEx>
        <w:tc>
          <w:tcPr>
            <w:tcW w:w="4080" w:type="dxa"/>
            <w:gridSpan w:val="2"/>
            <w:tcMar>
              <w:top w:w="75" w:type="dxa"/>
              <w:bottom w:w="75" w:type="dxa"/>
            </w:tcMar>
            <w:vAlign w:val="center"/>
          </w:tcPr>
          <w:p w14:paraId="5BA75CDB" w14:textId="77777777" w:rsidR="005D6DB2" w:rsidRDefault="00CA73A0">
            <w:r>
              <w:rPr>
                <w:rFonts w:ascii="Arial" w:hAnsi="Arial" w:cs="Arial"/>
                <w:color w:val="000000"/>
                <w:position w:val="-2"/>
                <w:sz w:val="18"/>
                <w:szCs w:val="18"/>
              </w:rPr>
              <w:t>Kraj in datum:</w:t>
            </w:r>
          </w:p>
        </w:tc>
        <w:tc>
          <w:tcPr>
            <w:tcW w:w="0" w:type="auto"/>
            <w:gridSpan w:val="2"/>
            <w:tcMar>
              <w:top w:w="75" w:type="dxa"/>
              <w:bottom w:w="75" w:type="dxa"/>
            </w:tcMar>
            <w:vAlign w:val="center"/>
          </w:tcPr>
          <w:p w14:paraId="3EA21A9F" w14:textId="77777777" w:rsidR="005D6DB2" w:rsidRDefault="00CA73A0">
            <w:pPr>
              <w:jc w:val="center"/>
            </w:pPr>
            <w:r>
              <w:rPr>
                <w:rFonts w:ascii="Arial" w:hAnsi="Arial" w:cs="Arial"/>
                <w:color w:val="000000"/>
                <w:position w:val="-2"/>
                <w:sz w:val="18"/>
                <w:szCs w:val="18"/>
              </w:rPr>
              <w:t>Ime in priimek: _____________________</w:t>
            </w:r>
          </w:p>
        </w:tc>
      </w:tr>
      <w:tr w:rsidR="005D6DB2" w14:paraId="591BC369" w14:textId="77777777" w:rsidTr="000068C6">
        <w:tblPrEx>
          <w:shd w:val="clear" w:color="auto" w:fill="auto"/>
        </w:tblPrEx>
        <w:tc>
          <w:tcPr>
            <w:tcW w:w="4080" w:type="dxa"/>
            <w:gridSpan w:val="2"/>
            <w:tcMar>
              <w:top w:w="75" w:type="dxa"/>
              <w:bottom w:w="75" w:type="dxa"/>
            </w:tcMar>
            <w:vAlign w:val="center"/>
          </w:tcPr>
          <w:p w14:paraId="274D0343" w14:textId="77777777" w:rsidR="005D6DB2" w:rsidRDefault="00CA73A0">
            <w:r>
              <w:rPr>
                <w:rFonts w:ascii="Arial" w:hAnsi="Arial" w:cs="Arial"/>
                <w:color w:val="000000"/>
                <w:position w:val="-2"/>
                <w:sz w:val="18"/>
                <w:szCs w:val="18"/>
              </w:rPr>
              <w:t> </w:t>
            </w:r>
          </w:p>
        </w:tc>
        <w:tc>
          <w:tcPr>
            <w:tcW w:w="0" w:type="auto"/>
            <w:gridSpan w:val="2"/>
            <w:tcMar>
              <w:top w:w="75" w:type="dxa"/>
              <w:bottom w:w="75" w:type="dxa"/>
            </w:tcMar>
            <w:vAlign w:val="center"/>
          </w:tcPr>
          <w:p w14:paraId="5082D950" w14:textId="77777777" w:rsidR="005D6DB2" w:rsidRDefault="005D6DB2"/>
          <w:p w14:paraId="46D79FD7" w14:textId="77777777" w:rsidR="005D6DB2" w:rsidRDefault="00CA73A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27169E78" w14:textId="44646554" w:rsidR="00AC76C7" w:rsidRDefault="00AC76C7">
      <w:pPr>
        <w:rPr>
          <w:rFonts w:ascii="Arial" w:hAnsi="Arial" w:cs="Arial"/>
          <w:color w:val="000000"/>
          <w:sz w:val="18"/>
          <w:szCs w:val="18"/>
        </w:rPr>
      </w:pPr>
    </w:p>
    <w:p w14:paraId="0FE98212" w14:textId="77777777" w:rsidR="00D73873" w:rsidRDefault="00D73873">
      <w:pPr>
        <w:rPr>
          <w:rFonts w:ascii="Arial" w:hAnsi="Arial" w:cs="Arial"/>
          <w:color w:val="000000"/>
          <w:sz w:val="18"/>
          <w:szCs w:val="18"/>
        </w:rPr>
      </w:pPr>
      <w:r>
        <w:rPr>
          <w:rFonts w:ascii="Arial" w:hAnsi="Arial" w:cs="Arial"/>
          <w:color w:val="000000"/>
          <w:sz w:val="18"/>
          <w:szCs w:val="18"/>
        </w:rPr>
        <w:br w:type="page"/>
      </w:r>
    </w:p>
    <w:p w14:paraId="29CA24E2" w14:textId="1F014CBC" w:rsidR="00E37969" w:rsidRPr="00590863" w:rsidRDefault="000068C6" w:rsidP="000068C6">
      <w:pPr>
        <w:spacing w:before="225" w:after="225"/>
        <w:jc w:val="right"/>
        <w:rPr>
          <w:rFonts w:ascii="Arial" w:hAnsi="Arial" w:cs="Arial"/>
          <w:sz w:val="18"/>
          <w:szCs w:val="18"/>
        </w:rPr>
      </w:pPr>
      <w:r>
        <w:rPr>
          <w:rFonts w:ascii="Arial" w:hAnsi="Arial" w:cs="Arial"/>
          <w:color w:val="000000"/>
          <w:sz w:val="18"/>
          <w:szCs w:val="18"/>
        </w:rPr>
        <w:lastRenderedPageBreak/>
        <w:t>O</w:t>
      </w:r>
      <w:r w:rsidRPr="00590863">
        <w:rPr>
          <w:rFonts w:ascii="Arial" w:hAnsi="Arial" w:cs="Arial"/>
          <w:sz w:val="18"/>
          <w:szCs w:val="18"/>
        </w:rPr>
        <w:t>brazec št: 2</w:t>
      </w:r>
    </w:p>
    <w:p w14:paraId="4AF5A9EC" w14:textId="77777777" w:rsidR="00E37969" w:rsidRPr="00252358" w:rsidRDefault="00E37969" w:rsidP="00E37969"/>
    <w:p w14:paraId="4D84A8F0"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551CFBC" w14:textId="77777777" w:rsidR="00E37969" w:rsidRDefault="00E37969" w:rsidP="00E37969">
      <w:pPr>
        <w:spacing w:after="120"/>
        <w:rPr>
          <w:rFonts w:ascii="Arial" w:hAnsi="Arial" w:cs="Arial"/>
        </w:rPr>
      </w:pPr>
    </w:p>
    <w:p w14:paraId="5E9B4340" w14:textId="3567150A" w:rsidR="005D6DB2" w:rsidRDefault="00CA73A0">
      <w:pPr>
        <w:spacing w:before="225" w:after="225"/>
        <w:jc w:val="both"/>
      </w:pPr>
      <w:r>
        <w:rPr>
          <w:rFonts w:ascii="Arial" w:hAnsi="Arial" w:cs="Arial"/>
          <w:color w:val="000000"/>
          <w:sz w:val="18"/>
          <w:szCs w:val="18"/>
        </w:rPr>
        <w:t>V zvezi z javnim naročilom »</w:t>
      </w:r>
      <w:r w:rsidR="00D73873" w:rsidRPr="00D73873">
        <w:rPr>
          <w:rFonts w:ascii="Arial" w:hAnsi="Arial" w:cs="Arial"/>
          <w:b/>
          <w:bCs/>
          <w:color w:val="000000"/>
          <w:sz w:val="18"/>
          <w:szCs w:val="18"/>
        </w:rPr>
        <w:t>Javni razpis za podelitev koncesije za izvajanje mestnega linijskega prevoza, vključno s šolskimi prevozi na območju občine Jesenice</w:t>
      </w:r>
      <w:r>
        <w:rPr>
          <w:rFonts w:ascii="Arial" w:hAnsi="Arial" w:cs="Arial"/>
          <w:color w:val="000000"/>
          <w:sz w:val="18"/>
          <w:szCs w:val="18"/>
        </w:rPr>
        <w:t>«,</w:t>
      </w:r>
    </w:p>
    <w:p w14:paraId="056FD415" w14:textId="77777777" w:rsidR="005D6DB2" w:rsidRDefault="00CA73A0">
      <w:pPr>
        <w:spacing w:before="225" w:after="225"/>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2E27D756" w14:textId="77777777" w:rsidR="005D6DB2" w:rsidRDefault="00CA73A0">
      <w:pPr>
        <w:spacing w:before="225" w:after="225"/>
        <w:jc w:val="both"/>
      </w:pPr>
      <w:r>
        <w:rPr>
          <w:rFonts w:ascii="Arial" w:hAnsi="Arial" w:cs="Arial"/>
          <w:i/>
          <w:iCs/>
          <w:color w:val="000000"/>
          <w:sz w:val="18"/>
          <w:szCs w:val="18"/>
        </w:rPr>
        <w:t>(naziv ponudnika, partnerja v skupni ponudbi)</w:t>
      </w:r>
    </w:p>
    <w:p w14:paraId="497CD070" w14:textId="77777777" w:rsidR="005D6DB2" w:rsidRDefault="00CA73A0">
      <w:pPr>
        <w:spacing w:before="225" w:after="225"/>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5D6DB2" w14:paraId="1CBEF642" w14:textId="77777777">
        <w:tc>
          <w:tcPr>
            <w:tcW w:w="0" w:type="auto"/>
            <w:tcMar>
              <w:top w:w="0" w:type="auto"/>
              <w:bottom w:w="0" w:type="auto"/>
            </w:tcMar>
          </w:tcPr>
          <w:p w14:paraId="54553C7E"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4FE8583"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354E755"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B3B5B35"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F26C3FD"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D39A28B"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71D7C0B"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2CB21F"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ABA4054"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642B41A"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8041E44"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1109E1DC"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32A6F84"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4E04F671"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2F6F1E93"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54F4B8DB"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4B648007"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6990578B"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17B68E1"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56736377"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3BBC35E"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7542BFA4" w14:textId="77777777" w:rsidR="005D6DB2" w:rsidRDefault="00CA73A0" w:rsidP="001F1071">
            <w:pPr>
              <w:numPr>
                <w:ilvl w:val="0"/>
                <w:numId w:val="10"/>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418C01B1" w14:textId="77777777" w:rsidR="00D73873" w:rsidRDefault="00D73873">
      <w:pPr>
        <w:spacing w:before="225" w:after="225"/>
        <w:jc w:val="both"/>
        <w:rPr>
          <w:rFonts w:ascii="Arial" w:hAnsi="Arial" w:cs="Arial"/>
          <w:color w:val="000000"/>
          <w:sz w:val="18"/>
          <w:szCs w:val="18"/>
        </w:rPr>
      </w:pPr>
    </w:p>
    <w:p w14:paraId="64FA093B" w14:textId="4E9EEA36" w:rsidR="005D6DB2" w:rsidRDefault="00CA73A0">
      <w:pPr>
        <w:spacing w:before="225" w:after="225"/>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5D6DB2" w14:paraId="4DE72BE4" w14:textId="77777777">
        <w:tc>
          <w:tcPr>
            <w:tcW w:w="0" w:type="auto"/>
            <w:tcMar>
              <w:top w:w="0" w:type="auto"/>
              <w:bottom w:w="0" w:type="auto"/>
            </w:tcMar>
          </w:tcPr>
          <w:p w14:paraId="674112AB" w14:textId="77777777" w:rsidR="005D6DB2" w:rsidRDefault="00CA73A0" w:rsidP="001F1071">
            <w:pPr>
              <w:numPr>
                <w:ilvl w:val="0"/>
                <w:numId w:val="11"/>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46761C16" w14:textId="77777777" w:rsidR="005D6DB2" w:rsidRDefault="00CA73A0" w:rsidP="001F1071">
            <w:pPr>
              <w:numPr>
                <w:ilvl w:val="0"/>
                <w:numId w:val="11"/>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3C205C66" w14:textId="77777777" w:rsidR="005D6DB2" w:rsidRDefault="00CA73A0" w:rsidP="001F1071">
            <w:pPr>
              <w:numPr>
                <w:ilvl w:val="0"/>
                <w:numId w:val="11"/>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08577D1" w14:textId="77777777" w:rsidR="005D6DB2" w:rsidRDefault="00CA73A0" w:rsidP="001F1071">
            <w:pPr>
              <w:numPr>
                <w:ilvl w:val="0"/>
                <w:numId w:val="11"/>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5B5260B2" w14:textId="77777777" w:rsidR="005D6DB2" w:rsidRDefault="00CA73A0" w:rsidP="001F1071">
            <w:pPr>
              <w:numPr>
                <w:ilvl w:val="0"/>
                <w:numId w:val="11"/>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254695B" w14:textId="77777777" w:rsidR="005D6DB2" w:rsidRDefault="00CA73A0" w:rsidP="001F1071">
            <w:pPr>
              <w:numPr>
                <w:ilvl w:val="0"/>
                <w:numId w:val="11"/>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B5A6F9E" w14:textId="77777777" w:rsidR="005D6DB2" w:rsidRDefault="00CA73A0" w:rsidP="001F1071">
            <w:pPr>
              <w:numPr>
                <w:ilvl w:val="0"/>
                <w:numId w:val="11"/>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5778FD01" w14:textId="77777777" w:rsidR="005D6DB2" w:rsidRDefault="00CA73A0" w:rsidP="001F1071">
            <w:pPr>
              <w:numPr>
                <w:ilvl w:val="0"/>
                <w:numId w:val="1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78F02D4" w14:textId="77777777" w:rsidR="005D6DB2" w:rsidRDefault="00CA73A0" w:rsidP="001F1071">
            <w:pPr>
              <w:numPr>
                <w:ilvl w:val="0"/>
                <w:numId w:val="11"/>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246C5556" w14:textId="77777777" w:rsidR="005D6DB2" w:rsidRDefault="00CA73A0" w:rsidP="001F1071">
            <w:pPr>
              <w:numPr>
                <w:ilvl w:val="0"/>
                <w:numId w:val="11"/>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B12814E" w14:textId="77777777" w:rsidR="005D6DB2" w:rsidRDefault="00CA73A0" w:rsidP="001F1071">
            <w:pPr>
              <w:numPr>
                <w:ilvl w:val="0"/>
                <w:numId w:val="11"/>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FF78EF6" w14:textId="77777777" w:rsidR="005D6DB2" w:rsidRDefault="00CA73A0" w:rsidP="001F1071">
            <w:pPr>
              <w:numPr>
                <w:ilvl w:val="0"/>
                <w:numId w:val="11"/>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17345680" w14:textId="77777777" w:rsidR="005D6DB2" w:rsidRDefault="00CA73A0" w:rsidP="001F1071">
            <w:pPr>
              <w:numPr>
                <w:ilvl w:val="0"/>
                <w:numId w:val="11"/>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388B96EE" w14:textId="77777777" w:rsidR="005D6DB2" w:rsidRDefault="00CA73A0">
      <w:pPr>
        <w:spacing w:before="225" w:after="225"/>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E29FEC7" w14:textId="64585524" w:rsidR="005D6DB2" w:rsidRDefault="00CA73A0">
      <w:pPr>
        <w:spacing w:before="225" w:after="225"/>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Jesenice, Cesta železarjev 6, 4270 Jesenice</w:t>
      </w:r>
      <w:r>
        <w:rPr>
          <w:rFonts w:ascii="Arial" w:hAnsi="Arial" w:cs="Arial"/>
          <w:color w:val="000000"/>
          <w:sz w:val="18"/>
          <w:szCs w:val="18"/>
        </w:rPr>
        <w:t>  v zvezi z oddajo javnega naročila za namene </w:t>
      </w:r>
      <w:r w:rsidR="00D73873" w:rsidRPr="00D73873">
        <w:rPr>
          <w:rFonts w:ascii="Arial" w:hAnsi="Arial" w:cs="Arial"/>
          <w:b/>
          <w:bCs/>
          <w:color w:val="000000"/>
          <w:sz w:val="18"/>
          <w:szCs w:val="18"/>
        </w:rPr>
        <w:t>Javni razpis za podelitev koncesije za izvajanje mestnega linijskega prevoza, vključno s šolskimi prevozi na območju občine Jesenice</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0C1FFBBA" w14:textId="77777777" w:rsidR="005D6DB2" w:rsidRDefault="00CA73A0">
      <w:pPr>
        <w:spacing w:before="225" w:after="225"/>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D6DB2" w14:paraId="5825A038" w14:textId="77777777">
        <w:tc>
          <w:tcPr>
            <w:tcW w:w="2500" w:type="pct"/>
            <w:tcMar>
              <w:top w:w="75" w:type="dxa"/>
              <w:bottom w:w="75" w:type="dxa"/>
            </w:tcMar>
            <w:vAlign w:val="center"/>
          </w:tcPr>
          <w:p w14:paraId="4208C378"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653FB592" w14:textId="77777777" w:rsidR="005D6DB2" w:rsidRDefault="00CA73A0">
            <w:r>
              <w:rPr>
                <w:rFonts w:ascii="Arial" w:hAnsi="Arial" w:cs="Arial"/>
                <w:color w:val="000000"/>
                <w:position w:val="-2"/>
                <w:sz w:val="18"/>
                <w:szCs w:val="18"/>
              </w:rPr>
              <w:t>Ime in priimek: _____________________</w:t>
            </w:r>
          </w:p>
        </w:tc>
      </w:tr>
      <w:tr w:rsidR="005D6DB2" w14:paraId="3F1DFE6D" w14:textId="77777777">
        <w:tc>
          <w:tcPr>
            <w:tcW w:w="2500" w:type="pct"/>
            <w:tcMar>
              <w:top w:w="75" w:type="dxa"/>
              <w:bottom w:w="75" w:type="dxa"/>
            </w:tcMar>
            <w:vAlign w:val="center"/>
          </w:tcPr>
          <w:p w14:paraId="368059B0"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74FD8A81" w14:textId="77777777" w:rsidR="005D6DB2" w:rsidRDefault="005D6DB2"/>
          <w:p w14:paraId="3DB76156" w14:textId="77777777" w:rsidR="005D6DB2" w:rsidRDefault="00CA73A0">
            <w:pPr>
              <w:jc w:val="center"/>
            </w:pPr>
            <w:r>
              <w:rPr>
                <w:rFonts w:ascii="Arial" w:hAnsi="Arial" w:cs="Arial"/>
                <w:color w:val="A9A9A9"/>
                <w:position w:val="-2"/>
                <w:sz w:val="18"/>
                <w:szCs w:val="18"/>
              </w:rPr>
              <w:t>(žig in podpis)</w:t>
            </w:r>
          </w:p>
        </w:tc>
      </w:tr>
    </w:tbl>
    <w:p w14:paraId="7CB681CC" w14:textId="77777777" w:rsidR="005D6DB2" w:rsidRDefault="00CA73A0">
      <w:pPr>
        <w:spacing w:before="225" w:after="225"/>
        <w:jc w:val="both"/>
      </w:pPr>
      <w:r>
        <w:rPr>
          <w:rFonts w:ascii="Arial" w:hAnsi="Arial" w:cs="Arial"/>
          <w:color w:val="000000"/>
          <w:sz w:val="18"/>
          <w:szCs w:val="18"/>
        </w:rPr>
        <w:t> </w:t>
      </w:r>
    </w:p>
    <w:p w14:paraId="009E6606" w14:textId="77777777" w:rsidR="005D6DB2" w:rsidRDefault="005D6DB2">
      <w:pPr>
        <w:sectPr w:rsidR="005D6DB2" w:rsidSect="00E37969">
          <w:headerReference w:type="even" r:id="rId12"/>
          <w:headerReference w:type="default" r:id="rId13"/>
          <w:footerReference w:type="default" r:id="rId14"/>
          <w:headerReference w:type="first" r:id="rId15"/>
          <w:pgSz w:w="11906" w:h="16838"/>
          <w:pgMar w:top="1418" w:right="1418" w:bottom="1418" w:left="1418" w:header="567" w:footer="596" w:gutter="0"/>
          <w:cols w:space="708"/>
          <w:docGrid w:linePitch="360"/>
        </w:sectPr>
      </w:pPr>
    </w:p>
    <w:p w14:paraId="57BCB1D8" w14:textId="77777777" w:rsidR="00E37969" w:rsidRPr="00590863" w:rsidRDefault="00CA73A0" w:rsidP="00E37969">
      <w:pPr>
        <w:jc w:val="right"/>
        <w:rPr>
          <w:rFonts w:ascii="Arial" w:hAnsi="Arial" w:cs="Arial"/>
          <w:sz w:val="18"/>
          <w:szCs w:val="18"/>
        </w:rPr>
      </w:pPr>
      <w:r w:rsidRPr="00590863">
        <w:rPr>
          <w:rFonts w:ascii="Arial" w:hAnsi="Arial" w:cs="Arial"/>
          <w:sz w:val="18"/>
          <w:szCs w:val="18"/>
        </w:rPr>
        <w:lastRenderedPageBreak/>
        <w:t>Obrazec št: 3</w:t>
      </w:r>
    </w:p>
    <w:p w14:paraId="7CFF981D" w14:textId="77777777" w:rsidR="00E37969" w:rsidRPr="00252358" w:rsidRDefault="00E37969" w:rsidP="00E37969"/>
    <w:p w14:paraId="747B845F"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419229D2" w14:textId="77777777" w:rsidR="00E37969" w:rsidRDefault="00E37969" w:rsidP="00E37969">
      <w:pPr>
        <w:spacing w:after="120"/>
        <w:rPr>
          <w:rFonts w:ascii="Arial" w:hAnsi="Arial" w:cs="Arial"/>
        </w:rPr>
      </w:pPr>
    </w:p>
    <w:p w14:paraId="1F5B3A21" w14:textId="77777777" w:rsidR="005D6DB2" w:rsidRDefault="00CA73A0">
      <w:pPr>
        <w:spacing w:before="225" w:after="225"/>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09D1B97E" w14:textId="77777777" w:rsidR="005D6DB2" w:rsidRDefault="00CA73A0">
      <w:pPr>
        <w:spacing w:before="225" w:after="225"/>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4DC5BE69" w14:textId="77777777" w:rsidR="005D6DB2" w:rsidRDefault="00CA73A0">
      <w:pPr>
        <w:spacing w:before="225" w:after="225"/>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36269F5B" w14:textId="77777777" w:rsidR="005D6DB2" w:rsidRDefault="005D6DB2">
      <w:pPr>
        <w:sectPr w:rsidR="005D6DB2" w:rsidSect="00E37969">
          <w:headerReference w:type="even" r:id="rId16"/>
          <w:headerReference w:type="default" r:id="rId17"/>
          <w:footerReference w:type="default" r:id="rId18"/>
          <w:headerReference w:type="first" r:id="rId19"/>
          <w:pgSz w:w="11906" w:h="16838"/>
          <w:pgMar w:top="1418" w:right="1418" w:bottom="1418" w:left="1418" w:header="567" w:footer="596" w:gutter="0"/>
          <w:cols w:space="708"/>
          <w:docGrid w:linePitch="360"/>
        </w:sectPr>
      </w:pPr>
    </w:p>
    <w:p w14:paraId="02BC3E67" w14:textId="77777777" w:rsidR="00E37969" w:rsidRPr="00590863" w:rsidRDefault="00CA73A0" w:rsidP="00E37969">
      <w:pPr>
        <w:jc w:val="right"/>
        <w:rPr>
          <w:rFonts w:ascii="Arial" w:hAnsi="Arial" w:cs="Arial"/>
          <w:sz w:val="18"/>
          <w:szCs w:val="18"/>
        </w:rPr>
      </w:pPr>
      <w:r w:rsidRPr="00590863">
        <w:rPr>
          <w:rFonts w:ascii="Arial" w:hAnsi="Arial" w:cs="Arial"/>
          <w:sz w:val="18"/>
          <w:szCs w:val="18"/>
        </w:rPr>
        <w:lastRenderedPageBreak/>
        <w:t>Obrazec št: 4</w:t>
      </w:r>
    </w:p>
    <w:p w14:paraId="0AB2AED1" w14:textId="77777777" w:rsidR="00E37969" w:rsidRPr="00252358" w:rsidRDefault="00E37969" w:rsidP="00E37969"/>
    <w:p w14:paraId="03E940A7"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2661FE08" w14:textId="77777777" w:rsidR="00E37969" w:rsidRDefault="00E37969" w:rsidP="00E37969">
      <w:pPr>
        <w:spacing w:after="120"/>
        <w:rPr>
          <w:rFonts w:ascii="Arial" w:hAnsi="Arial" w:cs="Arial"/>
        </w:rPr>
      </w:pPr>
    </w:p>
    <w:p w14:paraId="185B4C68" w14:textId="77777777" w:rsidR="005D6DB2" w:rsidRDefault="00CA73A0">
      <w:pPr>
        <w:spacing w:before="225" w:after="225"/>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5D6DB2" w14:paraId="200C1986" w14:textId="77777777">
        <w:tc>
          <w:tcPr>
            <w:tcW w:w="0" w:type="auto"/>
            <w:tcMar>
              <w:top w:w="0" w:type="auto"/>
              <w:bottom w:w="0" w:type="auto"/>
            </w:tcMar>
          </w:tcPr>
          <w:p w14:paraId="018EFA04" w14:textId="77777777" w:rsidR="005D6DB2" w:rsidRDefault="00CA73A0" w:rsidP="001F1071">
            <w:pPr>
              <w:numPr>
                <w:ilvl w:val="0"/>
                <w:numId w:val="12"/>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651A22D3" w14:textId="77777777" w:rsidR="005D6DB2" w:rsidRDefault="00CA73A0" w:rsidP="001F1071">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36B6DB69" w14:textId="77777777" w:rsidR="005D6DB2" w:rsidRDefault="00CA73A0" w:rsidP="001F1071">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B3BDD02" w14:textId="77777777" w:rsidR="005D6DB2" w:rsidRDefault="00CA73A0">
      <w:pPr>
        <w:spacing w:before="225" w:after="225"/>
        <w:jc w:val="center"/>
      </w:pPr>
      <w:r>
        <w:rPr>
          <w:rFonts w:ascii="Arial" w:hAnsi="Arial" w:cs="Arial"/>
          <w:b/>
          <w:bCs/>
          <w:color w:val="000000"/>
          <w:sz w:val="21"/>
          <w:szCs w:val="21"/>
        </w:rPr>
        <w:t>POOBLASTILO</w:t>
      </w:r>
    </w:p>
    <w:p w14:paraId="129A5977" w14:textId="77777777" w:rsidR="005D6DB2" w:rsidRDefault="00CA73A0">
      <w:pPr>
        <w:spacing w:before="225" w:after="225"/>
        <w:jc w:val="both"/>
      </w:pPr>
      <w:r>
        <w:rPr>
          <w:rFonts w:ascii="Arial" w:hAnsi="Arial" w:cs="Arial"/>
          <w:color w:val="000000"/>
          <w:sz w:val="18"/>
          <w:szCs w:val="18"/>
        </w:rPr>
        <w:t>Pooblaščamo naročnika Občina Jesenice,</w:t>
      </w:r>
      <w:r w:rsidR="00081F4F">
        <w:rPr>
          <w:rFonts w:ascii="Arial" w:hAnsi="Arial" w:cs="Arial"/>
          <w:color w:val="000000"/>
          <w:sz w:val="18"/>
          <w:szCs w:val="18"/>
        </w:rPr>
        <w:t xml:space="preserve"> </w:t>
      </w:r>
      <w:r>
        <w:rPr>
          <w:rFonts w:ascii="Arial" w:hAnsi="Arial" w:cs="Arial"/>
          <w:color w:val="000000"/>
          <w:sz w:val="18"/>
          <w:szCs w:val="18"/>
        </w:rPr>
        <w:t>Cesta železarjev 6, 4270 Jesenice, da za potrebe preverjanja izpolnjevanja pogojev v postopku oddaje javnega naročila od Ministrstva za pravosodje</w:t>
      </w:r>
      <w:r w:rsidR="00081F4F">
        <w:rPr>
          <w:rFonts w:ascii="Arial" w:hAnsi="Arial" w:cs="Arial"/>
          <w:color w:val="000000"/>
          <w:sz w:val="18"/>
          <w:szCs w:val="18"/>
        </w:rPr>
        <w:t xml:space="preserve"> oziroma evidence e-Dosje </w:t>
      </w:r>
      <w:r>
        <w:rPr>
          <w:rFonts w:ascii="Arial" w:hAnsi="Arial" w:cs="Arial"/>
          <w:color w:val="000000"/>
          <w:sz w:val="18"/>
          <w:szCs w:val="18"/>
        </w:rPr>
        <w:t>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5D6DB2" w14:paraId="4DED459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66E580" w14:textId="77777777" w:rsidR="005D6DB2" w:rsidRDefault="00CA73A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7F2CF9" w14:textId="77777777" w:rsidR="005D6DB2" w:rsidRDefault="00CA73A0">
            <w:r>
              <w:rPr>
                <w:rFonts w:ascii="Arial" w:hAnsi="Arial" w:cs="Arial"/>
                <w:color w:val="000000"/>
                <w:position w:val="-2"/>
                <w:sz w:val="18"/>
                <w:szCs w:val="18"/>
              </w:rPr>
              <w:t> </w:t>
            </w:r>
          </w:p>
        </w:tc>
      </w:tr>
      <w:tr w:rsidR="005D6DB2" w14:paraId="133FB9B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948D4D" w14:textId="77777777" w:rsidR="005D6DB2" w:rsidRDefault="00CA73A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FD80B7" w14:textId="77777777" w:rsidR="005D6DB2" w:rsidRDefault="00CA73A0">
            <w:r>
              <w:rPr>
                <w:rFonts w:ascii="Arial" w:hAnsi="Arial" w:cs="Arial"/>
                <w:color w:val="000000"/>
                <w:position w:val="-2"/>
                <w:sz w:val="18"/>
                <w:szCs w:val="18"/>
              </w:rPr>
              <w:t> </w:t>
            </w:r>
          </w:p>
        </w:tc>
      </w:tr>
      <w:tr w:rsidR="005D6DB2" w14:paraId="2CDD8923"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51F31" w14:textId="77777777" w:rsidR="005D6DB2" w:rsidRDefault="00CA73A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4A4FA0" w14:textId="77777777" w:rsidR="005D6DB2" w:rsidRDefault="00CA73A0">
            <w:r>
              <w:rPr>
                <w:rFonts w:ascii="Arial" w:hAnsi="Arial" w:cs="Arial"/>
                <w:color w:val="000000"/>
                <w:position w:val="-2"/>
                <w:sz w:val="18"/>
                <w:szCs w:val="18"/>
              </w:rPr>
              <w:t> </w:t>
            </w:r>
          </w:p>
        </w:tc>
      </w:tr>
      <w:tr w:rsidR="005D6DB2" w14:paraId="792BEC4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E2DFA7" w14:textId="77777777" w:rsidR="005D6DB2" w:rsidRDefault="00CA73A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AADEA4" w14:textId="77777777" w:rsidR="005D6DB2" w:rsidRDefault="00CA73A0">
            <w:r>
              <w:rPr>
                <w:rFonts w:ascii="Arial" w:hAnsi="Arial" w:cs="Arial"/>
                <w:color w:val="000000"/>
                <w:position w:val="-2"/>
                <w:sz w:val="18"/>
                <w:szCs w:val="18"/>
              </w:rPr>
              <w:t> </w:t>
            </w:r>
          </w:p>
        </w:tc>
      </w:tr>
    </w:tbl>
    <w:p w14:paraId="2515450E" w14:textId="77777777" w:rsidR="005D6DB2" w:rsidRDefault="00CA73A0">
      <w:pPr>
        <w:spacing w:before="225" w:after="225"/>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D6DB2" w14:paraId="70090F6F" w14:textId="77777777">
        <w:tc>
          <w:tcPr>
            <w:tcW w:w="2500" w:type="pct"/>
            <w:tcMar>
              <w:top w:w="75" w:type="dxa"/>
              <w:bottom w:w="75" w:type="dxa"/>
            </w:tcMar>
            <w:vAlign w:val="center"/>
          </w:tcPr>
          <w:p w14:paraId="3C06DFF6"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6ECAAAD8" w14:textId="77777777" w:rsidR="005D6DB2" w:rsidRDefault="00CA73A0">
            <w:r>
              <w:rPr>
                <w:rFonts w:ascii="Arial" w:hAnsi="Arial" w:cs="Arial"/>
                <w:color w:val="000000"/>
                <w:position w:val="-2"/>
                <w:sz w:val="18"/>
                <w:szCs w:val="18"/>
              </w:rPr>
              <w:t>Ime in priimek: _____________________</w:t>
            </w:r>
          </w:p>
        </w:tc>
      </w:tr>
      <w:tr w:rsidR="005D6DB2" w14:paraId="4C7E6A58" w14:textId="77777777">
        <w:tc>
          <w:tcPr>
            <w:tcW w:w="2500" w:type="pct"/>
            <w:tcMar>
              <w:top w:w="75" w:type="dxa"/>
              <w:bottom w:w="75" w:type="dxa"/>
            </w:tcMar>
            <w:vAlign w:val="center"/>
          </w:tcPr>
          <w:p w14:paraId="26A215FA"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3331ED04" w14:textId="77777777" w:rsidR="005D6DB2" w:rsidRDefault="005D6DB2"/>
          <w:p w14:paraId="1D5E7A16" w14:textId="77777777" w:rsidR="005D6DB2" w:rsidRDefault="00CA73A0">
            <w:pPr>
              <w:jc w:val="center"/>
            </w:pPr>
            <w:r>
              <w:rPr>
                <w:rFonts w:ascii="Arial" w:hAnsi="Arial" w:cs="Arial"/>
                <w:color w:val="A9A9A9"/>
                <w:position w:val="-2"/>
                <w:sz w:val="18"/>
                <w:szCs w:val="18"/>
              </w:rPr>
              <w:t>(žig in podpis)</w:t>
            </w:r>
          </w:p>
        </w:tc>
      </w:tr>
    </w:tbl>
    <w:p w14:paraId="28C28F55" w14:textId="77777777" w:rsidR="005D6DB2" w:rsidRDefault="00CA73A0">
      <w:pPr>
        <w:spacing w:before="225" w:after="225"/>
        <w:jc w:val="both"/>
      </w:pPr>
      <w:r>
        <w:rPr>
          <w:rFonts w:ascii="Arial" w:hAnsi="Arial" w:cs="Arial"/>
          <w:color w:val="000000"/>
          <w:sz w:val="18"/>
          <w:szCs w:val="18"/>
        </w:rPr>
        <w:t> </w:t>
      </w:r>
    </w:p>
    <w:p w14:paraId="4B016FCB" w14:textId="77777777" w:rsidR="005D6DB2" w:rsidRDefault="00CA73A0">
      <w:pPr>
        <w:spacing w:before="225" w:after="225"/>
        <w:jc w:val="both"/>
      </w:pPr>
      <w:r>
        <w:rPr>
          <w:rFonts w:ascii="Arial" w:hAnsi="Arial" w:cs="Arial"/>
          <w:color w:val="000000"/>
          <w:sz w:val="18"/>
          <w:szCs w:val="18"/>
        </w:rPr>
        <w:t> </w:t>
      </w:r>
    </w:p>
    <w:p w14:paraId="112A9644" w14:textId="77777777" w:rsidR="005D6DB2" w:rsidRDefault="00CA73A0">
      <w:pPr>
        <w:spacing w:before="225" w:after="225"/>
        <w:jc w:val="both"/>
      </w:pPr>
      <w:r>
        <w:rPr>
          <w:rFonts w:ascii="Arial" w:hAnsi="Arial" w:cs="Arial"/>
          <w:color w:val="000000"/>
          <w:sz w:val="18"/>
          <w:szCs w:val="18"/>
        </w:rPr>
        <w:t> </w:t>
      </w:r>
    </w:p>
    <w:p w14:paraId="29D3682D" w14:textId="77777777" w:rsidR="005D6DB2" w:rsidRDefault="005D6DB2">
      <w:pPr>
        <w:sectPr w:rsidR="005D6DB2" w:rsidSect="00E37969">
          <w:headerReference w:type="even" r:id="rId20"/>
          <w:headerReference w:type="default" r:id="rId21"/>
          <w:footerReference w:type="default" r:id="rId22"/>
          <w:headerReference w:type="first" r:id="rId23"/>
          <w:pgSz w:w="11906" w:h="16838"/>
          <w:pgMar w:top="1418" w:right="1418" w:bottom="1418" w:left="1418" w:header="567" w:footer="596" w:gutter="0"/>
          <w:cols w:space="708"/>
          <w:docGrid w:linePitch="360"/>
        </w:sectPr>
      </w:pPr>
    </w:p>
    <w:p w14:paraId="2E50460A" w14:textId="77777777" w:rsidR="00E37969" w:rsidRPr="00590863" w:rsidRDefault="00CA73A0" w:rsidP="00E37969">
      <w:pPr>
        <w:jc w:val="right"/>
        <w:rPr>
          <w:rFonts w:ascii="Arial" w:hAnsi="Arial" w:cs="Arial"/>
          <w:sz w:val="18"/>
          <w:szCs w:val="18"/>
        </w:rPr>
      </w:pPr>
      <w:r w:rsidRPr="00590863">
        <w:rPr>
          <w:rFonts w:ascii="Arial" w:hAnsi="Arial" w:cs="Arial"/>
          <w:sz w:val="18"/>
          <w:szCs w:val="18"/>
        </w:rPr>
        <w:lastRenderedPageBreak/>
        <w:t>Obrazec št: 5</w:t>
      </w:r>
    </w:p>
    <w:p w14:paraId="589BB03E" w14:textId="77777777" w:rsidR="00E37969" w:rsidRPr="00252358" w:rsidRDefault="00E37969" w:rsidP="00E37969"/>
    <w:p w14:paraId="67C526B8"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116B45C6" w14:textId="77777777" w:rsidR="00E37969" w:rsidRDefault="00E37969" w:rsidP="00E37969">
      <w:pPr>
        <w:spacing w:after="120"/>
        <w:rPr>
          <w:rFonts w:ascii="Arial" w:hAnsi="Arial" w:cs="Arial"/>
        </w:rPr>
      </w:pPr>
    </w:p>
    <w:p w14:paraId="5B608A1B" w14:textId="77777777" w:rsidR="005D6DB2" w:rsidRDefault="00CA73A0">
      <w:pPr>
        <w:spacing w:before="225" w:after="225"/>
        <w:jc w:val="center"/>
      </w:pPr>
      <w:r>
        <w:rPr>
          <w:rFonts w:ascii="Arial" w:hAnsi="Arial" w:cs="Arial"/>
          <w:b/>
          <w:bCs/>
          <w:color w:val="000000"/>
          <w:sz w:val="18"/>
          <w:szCs w:val="18"/>
        </w:rPr>
        <w:t>SEZNAM ČLANOV ORGANOV IN ZASTOPNIKOV GOSPODARSKEGA SUBJEKTA</w:t>
      </w:r>
    </w:p>
    <w:p w14:paraId="219F0B19" w14:textId="77777777" w:rsidR="005D6DB2" w:rsidRDefault="00CA73A0">
      <w:pPr>
        <w:spacing w:before="225" w:after="225"/>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5D6DB2" w14:paraId="69CA7B3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797706" w14:textId="77777777" w:rsidR="005D6DB2" w:rsidRDefault="00CA73A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D8232E" w14:textId="77777777" w:rsidR="005D6DB2" w:rsidRDefault="00CA73A0">
            <w:r>
              <w:rPr>
                <w:rFonts w:ascii="Arial" w:hAnsi="Arial" w:cs="Arial"/>
                <w:color w:val="000000"/>
                <w:position w:val="-2"/>
                <w:sz w:val="18"/>
                <w:szCs w:val="18"/>
              </w:rPr>
              <w:t> </w:t>
            </w:r>
          </w:p>
        </w:tc>
      </w:tr>
      <w:tr w:rsidR="005D6DB2" w14:paraId="0CD67EC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E6EA12" w14:textId="77777777" w:rsidR="005D6DB2" w:rsidRDefault="00CA73A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AE6146" w14:textId="77777777" w:rsidR="005D6DB2" w:rsidRDefault="00CA73A0">
            <w:r>
              <w:rPr>
                <w:rFonts w:ascii="Arial" w:hAnsi="Arial" w:cs="Arial"/>
                <w:color w:val="000000"/>
                <w:position w:val="-2"/>
                <w:sz w:val="18"/>
                <w:szCs w:val="18"/>
              </w:rPr>
              <w:t> </w:t>
            </w:r>
          </w:p>
        </w:tc>
      </w:tr>
      <w:tr w:rsidR="005D6DB2" w14:paraId="78851EC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9F1DB" w14:textId="77777777" w:rsidR="005D6DB2" w:rsidRDefault="00CA73A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0316E" w14:textId="77777777" w:rsidR="005D6DB2" w:rsidRDefault="00CA73A0">
            <w:r>
              <w:rPr>
                <w:rFonts w:ascii="Arial" w:hAnsi="Arial" w:cs="Arial"/>
                <w:color w:val="000000"/>
                <w:position w:val="-2"/>
                <w:sz w:val="18"/>
                <w:szCs w:val="18"/>
              </w:rPr>
              <w:t> </w:t>
            </w:r>
          </w:p>
        </w:tc>
      </w:tr>
      <w:tr w:rsidR="005D6DB2" w14:paraId="4CD526A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F9AB21" w14:textId="77777777" w:rsidR="005D6DB2" w:rsidRDefault="00CA73A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26E2BB" w14:textId="77777777" w:rsidR="005D6DB2" w:rsidRDefault="00CA73A0">
            <w:r>
              <w:rPr>
                <w:rFonts w:ascii="Arial" w:hAnsi="Arial" w:cs="Arial"/>
                <w:color w:val="000000"/>
                <w:position w:val="-2"/>
                <w:sz w:val="18"/>
                <w:szCs w:val="18"/>
              </w:rPr>
              <w:t> </w:t>
            </w:r>
          </w:p>
        </w:tc>
      </w:tr>
    </w:tbl>
    <w:p w14:paraId="2838C549" w14:textId="77777777" w:rsidR="005D6DB2" w:rsidRDefault="00CA73A0">
      <w:pPr>
        <w:spacing w:before="225" w:after="225"/>
        <w:jc w:val="both"/>
      </w:pPr>
      <w:r>
        <w:rPr>
          <w:rFonts w:ascii="Arial" w:hAnsi="Arial" w:cs="Arial"/>
          <w:color w:val="000000"/>
          <w:sz w:val="18"/>
          <w:szCs w:val="18"/>
        </w:rPr>
        <w:t> </w:t>
      </w:r>
    </w:p>
    <w:p w14:paraId="24F55B96" w14:textId="77777777" w:rsidR="005D6DB2" w:rsidRDefault="00CA73A0">
      <w:pPr>
        <w:spacing w:before="225" w:after="225"/>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5D6DB2" w14:paraId="51C86EE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C749B4" w14:textId="77777777" w:rsidR="005D6DB2" w:rsidRDefault="00CA73A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6371C8" w14:textId="77777777" w:rsidR="005D6DB2" w:rsidRDefault="00CA73A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10D501" w14:textId="77777777" w:rsidR="005D6DB2" w:rsidRDefault="00CA73A0">
            <w:r>
              <w:rPr>
                <w:rFonts w:ascii="Arial" w:hAnsi="Arial" w:cs="Arial"/>
                <w:color w:val="000000"/>
                <w:position w:val="-2"/>
                <w:sz w:val="18"/>
                <w:szCs w:val="18"/>
              </w:rPr>
              <w:t>EMŠO*</w:t>
            </w:r>
          </w:p>
        </w:tc>
      </w:tr>
      <w:tr w:rsidR="005D6DB2" w14:paraId="61818AA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53E1E6"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0DF4B1"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7116B8" w14:textId="77777777" w:rsidR="005D6DB2" w:rsidRDefault="00CA73A0">
            <w:r>
              <w:rPr>
                <w:rFonts w:ascii="Arial" w:hAnsi="Arial" w:cs="Arial"/>
                <w:color w:val="000000"/>
                <w:position w:val="-2"/>
                <w:sz w:val="18"/>
                <w:szCs w:val="18"/>
              </w:rPr>
              <w:t> </w:t>
            </w:r>
          </w:p>
        </w:tc>
      </w:tr>
      <w:tr w:rsidR="005D6DB2" w14:paraId="70900B2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B1F606"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382296"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93CF99" w14:textId="77777777" w:rsidR="005D6DB2" w:rsidRDefault="00CA73A0">
            <w:r>
              <w:rPr>
                <w:rFonts w:ascii="Arial" w:hAnsi="Arial" w:cs="Arial"/>
                <w:color w:val="000000"/>
                <w:position w:val="-2"/>
                <w:sz w:val="18"/>
                <w:szCs w:val="18"/>
              </w:rPr>
              <w:t> </w:t>
            </w:r>
          </w:p>
        </w:tc>
      </w:tr>
      <w:tr w:rsidR="005D6DB2" w14:paraId="521BDA7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07D637"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1E51C"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AF1094" w14:textId="77777777" w:rsidR="005D6DB2" w:rsidRDefault="00CA73A0">
            <w:r>
              <w:rPr>
                <w:rFonts w:ascii="Arial" w:hAnsi="Arial" w:cs="Arial"/>
                <w:color w:val="000000"/>
                <w:position w:val="-2"/>
                <w:sz w:val="18"/>
                <w:szCs w:val="18"/>
              </w:rPr>
              <w:t> </w:t>
            </w:r>
          </w:p>
        </w:tc>
      </w:tr>
      <w:tr w:rsidR="005D6DB2" w14:paraId="218EA94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986212"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F6FC6C"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3E7156" w14:textId="77777777" w:rsidR="005D6DB2" w:rsidRDefault="00CA73A0">
            <w:r>
              <w:rPr>
                <w:rFonts w:ascii="Arial" w:hAnsi="Arial" w:cs="Arial"/>
                <w:color w:val="000000"/>
                <w:position w:val="-2"/>
                <w:sz w:val="18"/>
                <w:szCs w:val="18"/>
              </w:rPr>
              <w:t> </w:t>
            </w:r>
          </w:p>
        </w:tc>
      </w:tr>
      <w:tr w:rsidR="005D6DB2" w14:paraId="6728211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0051F1"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548C41"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955D45" w14:textId="77777777" w:rsidR="005D6DB2" w:rsidRDefault="00CA73A0">
            <w:r>
              <w:rPr>
                <w:rFonts w:ascii="Arial" w:hAnsi="Arial" w:cs="Arial"/>
                <w:color w:val="000000"/>
                <w:position w:val="-2"/>
                <w:sz w:val="18"/>
                <w:szCs w:val="18"/>
              </w:rPr>
              <w:t> </w:t>
            </w:r>
          </w:p>
        </w:tc>
      </w:tr>
      <w:tr w:rsidR="005D6DB2" w14:paraId="6FB44B7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8A6778"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B02097"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DF0AF7" w14:textId="77777777" w:rsidR="005D6DB2" w:rsidRDefault="00CA73A0">
            <w:r>
              <w:rPr>
                <w:rFonts w:ascii="Arial" w:hAnsi="Arial" w:cs="Arial"/>
                <w:color w:val="000000"/>
                <w:position w:val="-2"/>
                <w:sz w:val="18"/>
                <w:szCs w:val="18"/>
              </w:rPr>
              <w:t> </w:t>
            </w:r>
          </w:p>
        </w:tc>
      </w:tr>
      <w:tr w:rsidR="005D6DB2" w14:paraId="4CE4CB4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C10F97"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800691"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88EC7A" w14:textId="77777777" w:rsidR="005D6DB2" w:rsidRDefault="00CA73A0">
            <w:r>
              <w:rPr>
                <w:rFonts w:ascii="Arial" w:hAnsi="Arial" w:cs="Arial"/>
                <w:color w:val="000000"/>
                <w:position w:val="-2"/>
                <w:sz w:val="18"/>
                <w:szCs w:val="18"/>
              </w:rPr>
              <w:t> </w:t>
            </w:r>
          </w:p>
        </w:tc>
      </w:tr>
      <w:tr w:rsidR="005D6DB2" w14:paraId="27DC3A9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573D29"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D2039F"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E1A74E" w14:textId="77777777" w:rsidR="005D6DB2" w:rsidRDefault="00CA73A0">
            <w:r>
              <w:rPr>
                <w:rFonts w:ascii="Arial" w:hAnsi="Arial" w:cs="Arial"/>
                <w:color w:val="000000"/>
                <w:position w:val="-2"/>
                <w:sz w:val="18"/>
                <w:szCs w:val="18"/>
              </w:rPr>
              <w:t> </w:t>
            </w:r>
          </w:p>
        </w:tc>
      </w:tr>
      <w:tr w:rsidR="005D6DB2" w14:paraId="1929B63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BFC7C8"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602E34"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D965F7" w14:textId="77777777" w:rsidR="005D6DB2" w:rsidRDefault="00CA73A0">
            <w:r>
              <w:rPr>
                <w:rFonts w:ascii="Arial" w:hAnsi="Arial" w:cs="Arial"/>
                <w:color w:val="000000"/>
                <w:position w:val="-2"/>
                <w:sz w:val="18"/>
                <w:szCs w:val="18"/>
              </w:rPr>
              <w:t> </w:t>
            </w:r>
          </w:p>
        </w:tc>
      </w:tr>
    </w:tbl>
    <w:p w14:paraId="703FE44B" w14:textId="77777777" w:rsidR="005D6DB2" w:rsidRDefault="00CA73A0">
      <w:pPr>
        <w:spacing w:before="225" w:after="225"/>
        <w:jc w:val="both"/>
      </w:pPr>
      <w:r>
        <w:rPr>
          <w:rFonts w:ascii="Arial" w:hAnsi="Arial" w:cs="Arial"/>
          <w:color w:val="000000"/>
          <w:sz w:val="18"/>
          <w:szCs w:val="18"/>
        </w:rPr>
        <w:t>* podatek je potreben za preverbo v e-Dosje</w:t>
      </w:r>
    </w:p>
    <w:p w14:paraId="5E2617AA" w14:textId="77777777" w:rsidR="005D6DB2" w:rsidRDefault="00CA73A0">
      <w:pPr>
        <w:spacing w:before="225" w:after="225"/>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5D6DB2" w14:paraId="1EA13F9C" w14:textId="77777777">
        <w:tc>
          <w:tcPr>
            <w:tcW w:w="2500" w:type="pct"/>
            <w:tcMar>
              <w:top w:w="75" w:type="dxa"/>
              <w:bottom w:w="75" w:type="dxa"/>
            </w:tcMar>
            <w:vAlign w:val="center"/>
          </w:tcPr>
          <w:p w14:paraId="7666CFDD"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61413BD5" w14:textId="77777777" w:rsidR="005D6DB2" w:rsidRDefault="00CA73A0">
            <w:r>
              <w:rPr>
                <w:rFonts w:ascii="Arial" w:hAnsi="Arial" w:cs="Arial"/>
                <w:color w:val="000000"/>
                <w:position w:val="-2"/>
                <w:sz w:val="18"/>
                <w:szCs w:val="18"/>
              </w:rPr>
              <w:t>Ime in priimek: _____________________</w:t>
            </w:r>
          </w:p>
        </w:tc>
      </w:tr>
      <w:tr w:rsidR="005D6DB2" w14:paraId="7F969F83" w14:textId="77777777">
        <w:tc>
          <w:tcPr>
            <w:tcW w:w="2500" w:type="pct"/>
            <w:tcMar>
              <w:top w:w="75" w:type="dxa"/>
              <w:bottom w:w="75" w:type="dxa"/>
            </w:tcMar>
            <w:vAlign w:val="center"/>
          </w:tcPr>
          <w:p w14:paraId="2B12065C"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6D8AC439" w14:textId="77777777" w:rsidR="005D6DB2" w:rsidRDefault="00CA73A0">
            <w:pPr>
              <w:jc w:val="center"/>
            </w:pPr>
            <w:r>
              <w:rPr>
                <w:rFonts w:ascii="Arial" w:hAnsi="Arial" w:cs="Arial"/>
                <w:color w:val="A9A9A9"/>
                <w:position w:val="-2"/>
                <w:sz w:val="18"/>
                <w:szCs w:val="18"/>
              </w:rPr>
              <w:t>(podpis)</w:t>
            </w:r>
          </w:p>
        </w:tc>
      </w:tr>
    </w:tbl>
    <w:p w14:paraId="50725881" w14:textId="77777777" w:rsidR="005D6DB2" w:rsidRDefault="00CA73A0">
      <w:pPr>
        <w:spacing w:before="225" w:after="225"/>
        <w:jc w:val="both"/>
      </w:pPr>
      <w:r>
        <w:rPr>
          <w:rFonts w:ascii="Arial" w:hAnsi="Arial" w:cs="Arial"/>
          <w:color w:val="000000"/>
          <w:sz w:val="18"/>
          <w:szCs w:val="18"/>
        </w:rPr>
        <w:t> </w:t>
      </w:r>
    </w:p>
    <w:p w14:paraId="4DBA26B4" w14:textId="77777777" w:rsidR="005D6DB2" w:rsidRDefault="00CA73A0">
      <w:pPr>
        <w:spacing w:before="225" w:after="225"/>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796B990F" w14:textId="77777777" w:rsidR="005D6DB2" w:rsidRDefault="00CA73A0">
      <w:pPr>
        <w:spacing w:before="225" w:after="225"/>
        <w:jc w:val="both"/>
      </w:pPr>
      <w:r>
        <w:rPr>
          <w:rFonts w:ascii="Arial" w:hAnsi="Arial" w:cs="Arial"/>
          <w:color w:val="000000"/>
          <w:sz w:val="18"/>
          <w:szCs w:val="18"/>
        </w:rPr>
        <w:t> </w:t>
      </w:r>
    </w:p>
    <w:p w14:paraId="2FDBD434" w14:textId="77777777" w:rsidR="008A6BDA" w:rsidRDefault="008A6BDA">
      <w:pPr>
        <w:sectPr w:rsidR="008A6BDA" w:rsidSect="00E37969">
          <w:headerReference w:type="even" r:id="rId24"/>
          <w:headerReference w:type="default" r:id="rId25"/>
          <w:footerReference w:type="default" r:id="rId26"/>
          <w:headerReference w:type="first" r:id="rId27"/>
          <w:pgSz w:w="11906" w:h="16838"/>
          <w:pgMar w:top="1418" w:right="1418" w:bottom="1418" w:left="1418" w:header="567" w:footer="596" w:gutter="0"/>
          <w:cols w:space="708"/>
          <w:docGrid w:linePitch="360"/>
        </w:sectPr>
      </w:pPr>
    </w:p>
    <w:p w14:paraId="1F689D31" w14:textId="77777777" w:rsidR="008A6BDA" w:rsidRDefault="008A6BDA" w:rsidP="008A6BDA">
      <w:pPr>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6</w:t>
      </w:r>
    </w:p>
    <w:p w14:paraId="0B633386" w14:textId="77777777" w:rsidR="008A6BDA" w:rsidRPr="00590863" w:rsidRDefault="008A6BDA" w:rsidP="008A6BDA">
      <w:pPr>
        <w:jc w:val="right"/>
        <w:rPr>
          <w:rFonts w:ascii="Arial" w:hAnsi="Arial" w:cs="Arial"/>
          <w:sz w:val="18"/>
          <w:szCs w:val="18"/>
        </w:rPr>
      </w:pPr>
    </w:p>
    <w:p w14:paraId="77BC6388" w14:textId="77777777" w:rsidR="008A6BDA" w:rsidRDefault="008A6BDA" w:rsidP="008A6BD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11436008" w14:textId="77777777" w:rsidR="008A6BDA" w:rsidRDefault="008A6BDA" w:rsidP="008A6BDA">
      <w:pPr>
        <w:spacing w:before="225" w:after="225"/>
        <w:jc w:val="both"/>
      </w:pPr>
      <w:r>
        <w:rPr>
          <w:rFonts w:ascii="Arial" w:hAnsi="Arial" w:cs="Arial"/>
          <w:color w:val="000000"/>
          <w:sz w:val="18"/>
          <w:szCs w:val="18"/>
        </w:rPr>
        <w:t>Spodaj podpisani zastopnik gospodarskega subjekta ______________________ pod kazensko in materialno odgovornostjo izjavljam, da je naveden gospodarski subjekt izvedel sledeče referenčne storitve:</w:t>
      </w:r>
    </w:p>
    <w:tbl>
      <w:tblPr>
        <w:tblStyle w:val="TableGridPHPDOCX"/>
        <w:tblW w:w="1377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2"/>
        <w:gridCol w:w="1020"/>
        <w:gridCol w:w="3506"/>
        <w:gridCol w:w="1276"/>
        <w:gridCol w:w="1559"/>
        <w:gridCol w:w="1843"/>
        <w:gridCol w:w="1559"/>
        <w:gridCol w:w="2410"/>
      </w:tblGrid>
      <w:tr w:rsidR="008A6BDA" w14:paraId="3B6BCCCA" w14:textId="77777777" w:rsidTr="00E37969">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0C7BDB0" w14:textId="77777777" w:rsidR="008A6BDA" w:rsidRDefault="008A6BDA" w:rsidP="00E37969">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9C4FE46" w14:textId="77777777" w:rsidR="008A6BDA" w:rsidRDefault="008A6BDA" w:rsidP="00E37969">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350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55BAE81" w14:textId="77777777" w:rsidR="008A6BDA" w:rsidRDefault="008A6BDA" w:rsidP="00E37969">
            <w:pPr>
              <w:shd w:val="clear" w:color="auto" w:fill="CCCCCC"/>
              <w:jc w:val="center"/>
              <w:textAlignment w:val="center"/>
            </w:pPr>
            <w:r>
              <w:rPr>
                <w:rFonts w:ascii="Arial" w:hAnsi="Arial" w:cs="Arial"/>
                <w:b/>
                <w:bCs/>
                <w:color w:val="000000"/>
                <w:position w:val="-2"/>
                <w:sz w:val="18"/>
                <w:szCs w:val="18"/>
                <w:shd w:val="clear" w:color="auto" w:fill="CCCCCC"/>
              </w:rPr>
              <w:t>Predmet</w:t>
            </w:r>
          </w:p>
          <w:p w14:paraId="694253FE" w14:textId="77777777" w:rsidR="008A6BDA" w:rsidRDefault="008A6BDA" w:rsidP="00E37969">
            <w:pPr>
              <w:shd w:val="clear" w:color="auto" w:fill="CCCCCC"/>
              <w:jc w:val="center"/>
              <w:textAlignment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pogodbe</w:t>
            </w:r>
          </w:p>
          <w:p w14:paraId="309D1BE7" w14:textId="77777777" w:rsidR="008A6BDA" w:rsidRDefault="008A6BDA" w:rsidP="00E37969">
            <w:pPr>
              <w:shd w:val="clear" w:color="auto" w:fill="CCCCCC"/>
              <w:jc w:val="center"/>
              <w:textAlignment w:val="center"/>
            </w:pPr>
          </w:p>
          <w:p w14:paraId="16444496" w14:textId="216BE21F" w:rsidR="00D73873" w:rsidRPr="004A709D" w:rsidRDefault="008A6BDA" w:rsidP="00D73873">
            <w:pPr>
              <w:shd w:val="clear" w:color="auto" w:fill="CCCCCC"/>
              <w:jc w:val="center"/>
              <w:textAlignment w:val="center"/>
              <w:rPr>
                <w:rFonts w:ascii="Arial" w:hAnsi="Arial" w:cs="Arial"/>
                <w:sz w:val="18"/>
                <w:szCs w:val="18"/>
              </w:rPr>
            </w:pPr>
            <w:r w:rsidRPr="004A709D">
              <w:rPr>
                <w:rFonts w:ascii="Arial" w:hAnsi="Arial" w:cs="Arial"/>
                <w:sz w:val="18"/>
                <w:szCs w:val="18"/>
              </w:rPr>
              <w:t>gospodarski subjekt navede</w:t>
            </w:r>
            <w:r>
              <w:rPr>
                <w:rFonts w:ascii="Arial" w:hAnsi="Arial" w:cs="Arial"/>
                <w:sz w:val="18"/>
                <w:szCs w:val="18"/>
              </w:rPr>
              <w:t xml:space="preserve"> ali je izvajal storitev kontinuiranega </w:t>
            </w:r>
            <w:r w:rsidR="00D73873">
              <w:rPr>
                <w:rFonts w:ascii="Arial" w:hAnsi="Arial" w:cs="Arial"/>
                <w:sz w:val="18"/>
                <w:szCs w:val="18"/>
              </w:rPr>
              <w:t xml:space="preserve">mestnega linijskega prevoza, vključno s šolskimi prevozi (prevozi šolskih otrok) </w:t>
            </w:r>
            <w:r>
              <w:rPr>
                <w:rFonts w:ascii="Arial" w:hAnsi="Arial" w:cs="Arial"/>
                <w:sz w:val="18"/>
                <w:szCs w:val="18"/>
              </w:rPr>
              <w:t xml:space="preserve">za obdobje najmanj dveh (2) let </w:t>
            </w:r>
          </w:p>
        </w:tc>
        <w:tc>
          <w:tcPr>
            <w:tcW w:w="1276" w:type="dxa"/>
            <w:tcBorders>
              <w:top w:val="inset" w:sz="7" w:space="0" w:color="000000"/>
              <w:left w:val="inset" w:sz="7" w:space="0" w:color="000000"/>
              <w:bottom w:val="inset" w:sz="7" w:space="0" w:color="000000"/>
              <w:right w:val="inset" w:sz="7" w:space="0" w:color="000000"/>
            </w:tcBorders>
            <w:shd w:val="clear" w:color="auto" w:fill="CCCCCC"/>
            <w:vAlign w:val="center"/>
          </w:tcPr>
          <w:p w14:paraId="5407F5E6" w14:textId="77777777" w:rsidR="008A6BDA" w:rsidRDefault="008A6BDA" w:rsidP="00E37969">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Storitve so se izvajale po pogodbi št. z dne</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071565D" w14:textId="77777777" w:rsidR="008A6BDA" w:rsidRDefault="008A6BDA" w:rsidP="00E37969">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184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70B1783" w14:textId="5532309F" w:rsidR="008A6BDA" w:rsidRDefault="008A6BDA" w:rsidP="00E37969">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r w:rsidR="00FE0CCC">
              <w:rPr>
                <w:rFonts w:ascii="Arial" w:hAnsi="Arial" w:cs="Arial"/>
                <w:b/>
                <w:bCs/>
                <w:color w:val="000000"/>
                <w:position w:val="-2"/>
                <w:sz w:val="18"/>
                <w:szCs w:val="18"/>
                <w:shd w:val="clear" w:color="auto" w:fill="CCCCCC"/>
              </w:rPr>
              <w:t xml:space="preserve"> – za obdobje enega leta</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91BB61" w14:textId="77777777" w:rsidR="008A6BDA" w:rsidRDefault="008A6BDA" w:rsidP="00E37969">
            <w:pPr>
              <w:jc w:val="center"/>
            </w:pPr>
            <w:r>
              <w:rPr>
                <w:rFonts w:ascii="Arial" w:hAnsi="Arial" w:cs="Arial"/>
                <w:b/>
                <w:bCs/>
                <w:color w:val="000000"/>
                <w:position w:val="-2"/>
                <w:sz w:val="18"/>
                <w:szCs w:val="18"/>
                <w:shd w:val="clear" w:color="auto" w:fill="CCCCCC"/>
              </w:rPr>
              <w:t>Celotna vrednost pogodbe (brez DDV)</w:t>
            </w:r>
          </w:p>
        </w:tc>
        <w:tc>
          <w:tcPr>
            <w:tcW w:w="241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4CE5A52" w14:textId="77777777" w:rsidR="008A6BDA" w:rsidRDefault="008A6BDA" w:rsidP="00E37969">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8A6BDA" w14:paraId="70F7FC30"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9C226C" w14:textId="77777777" w:rsidR="008A6BDA" w:rsidRDefault="008A6BDA" w:rsidP="00E37969">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1562F" w14:textId="77777777" w:rsidR="008A6BDA" w:rsidRDefault="008A6BDA" w:rsidP="00E37969">
            <w:r>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B437D1" w14:textId="77777777" w:rsidR="008A6BDA" w:rsidRDefault="008A6BDA" w:rsidP="00E37969">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14CE389A" w14:textId="77777777" w:rsidR="008A6BDA"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5E2018" w14:textId="77777777" w:rsidR="008A6BDA" w:rsidRDefault="008A6BDA" w:rsidP="00E37969">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0222BF" w14:textId="77777777" w:rsidR="008A6BDA" w:rsidRDefault="008A6BDA" w:rsidP="00E37969">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FBADB1" w14:textId="77777777" w:rsidR="008A6BDA" w:rsidRDefault="008A6BDA" w:rsidP="00E37969">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430A89" w14:textId="77777777" w:rsidR="008A6BDA" w:rsidRDefault="008A6BDA" w:rsidP="00E37969">
            <w:r>
              <w:rPr>
                <w:rFonts w:ascii="Arial" w:hAnsi="Arial" w:cs="Arial"/>
                <w:color w:val="000000"/>
                <w:position w:val="-2"/>
                <w:sz w:val="18"/>
                <w:szCs w:val="18"/>
              </w:rPr>
              <w:t> </w:t>
            </w:r>
          </w:p>
        </w:tc>
      </w:tr>
      <w:tr w:rsidR="008A6BDA" w14:paraId="61F70C35"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2C19C" w14:textId="77777777" w:rsidR="008A6BDA" w:rsidRDefault="008A6BDA" w:rsidP="00E37969">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A6765" w14:textId="77777777" w:rsidR="008A6BDA" w:rsidRDefault="008A6BDA" w:rsidP="00E37969">
            <w:r>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FD72EC" w14:textId="77777777" w:rsidR="008A6BDA" w:rsidRDefault="008A6BDA" w:rsidP="00E37969">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6E2E8A6B" w14:textId="77777777" w:rsidR="008A6BDA"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811E0A" w14:textId="77777777" w:rsidR="008A6BDA" w:rsidRDefault="008A6BDA" w:rsidP="00E37969">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6A2028" w14:textId="77777777" w:rsidR="008A6BDA" w:rsidRDefault="008A6BDA" w:rsidP="00E37969">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604CB1" w14:textId="77777777" w:rsidR="008A6BDA" w:rsidRDefault="008A6BDA" w:rsidP="00E37969">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AD196" w14:textId="77777777" w:rsidR="008A6BDA" w:rsidRDefault="008A6BDA" w:rsidP="00E37969">
            <w:r>
              <w:rPr>
                <w:rFonts w:ascii="Arial" w:hAnsi="Arial" w:cs="Arial"/>
                <w:color w:val="000000"/>
                <w:position w:val="-2"/>
                <w:sz w:val="18"/>
                <w:szCs w:val="18"/>
              </w:rPr>
              <w:t> </w:t>
            </w:r>
          </w:p>
        </w:tc>
      </w:tr>
      <w:tr w:rsidR="008A6BDA" w14:paraId="74CB2198"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9C359E" w14:textId="77777777" w:rsidR="008A6BDA" w:rsidRDefault="008A6BDA" w:rsidP="00E37969">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C1E04A" w14:textId="77777777" w:rsidR="008A6BDA" w:rsidRDefault="008A6BDA" w:rsidP="00E37969">
            <w:r>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C65452" w14:textId="77777777" w:rsidR="008A6BDA" w:rsidRDefault="008A6BDA" w:rsidP="00E37969">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079D94AD" w14:textId="77777777" w:rsidR="008A6BDA"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5D5DE1" w14:textId="77777777" w:rsidR="008A6BDA" w:rsidRDefault="008A6BDA" w:rsidP="00E37969">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E760F2" w14:textId="77777777" w:rsidR="008A6BDA" w:rsidRDefault="008A6BDA" w:rsidP="00E37969">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7F0673" w14:textId="77777777" w:rsidR="008A6BDA" w:rsidRDefault="008A6BDA" w:rsidP="00E37969">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2717DC" w14:textId="77777777" w:rsidR="008A6BDA" w:rsidRDefault="008A6BDA" w:rsidP="00E37969">
            <w:r>
              <w:rPr>
                <w:rFonts w:ascii="Arial" w:hAnsi="Arial" w:cs="Arial"/>
                <w:color w:val="000000"/>
                <w:position w:val="-2"/>
                <w:sz w:val="18"/>
                <w:szCs w:val="18"/>
              </w:rPr>
              <w:t> </w:t>
            </w:r>
          </w:p>
        </w:tc>
      </w:tr>
      <w:tr w:rsidR="008A6BDA" w14:paraId="3603B575"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D4B9C8" w14:textId="77777777" w:rsidR="008A6BDA" w:rsidRDefault="008A6BDA" w:rsidP="00E37969">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E80759" w14:textId="77777777" w:rsidR="008A6BDA" w:rsidRDefault="008A6BDA" w:rsidP="00E37969">
            <w:r>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EA510" w14:textId="77777777" w:rsidR="008A6BDA" w:rsidRDefault="008A6BDA" w:rsidP="00E37969">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0DBF5ED0" w14:textId="77777777" w:rsidR="008A6BDA"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4F8C1" w14:textId="77777777" w:rsidR="008A6BDA" w:rsidRDefault="008A6BDA" w:rsidP="00E37969">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E7B784" w14:textId="77777777" w:rsidR="008A6BDA" w:rsidRDefault="008A6BDA" w:rsidP="00E37969">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80DA8" w14:textId="77777777" w:rsidR="008A6BDA" w:rsidRDefault="008A6BDA" w:rsidP="00E37969">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B0CF0B" w14:textId="77777777" w:rsidR="008A6BDA" w:rsidRDefault="008A6BDA" w:rsidP="00E37969">
            <w:r>
              <w:rPr>
                <w:rFonts w:ascii="Arial" w:hAnsi="Arial" w:cs="Arial"/>
                <w:color w:val="000000"/>
                <w:position w:val="-2"/>
                <w:sz w:val="18"/>
                <w:szCs w:val="18"/>
              </w:rPr>
              <w:t> </w:t>
            </w:r>
          </w:p>
        </w:tc>
      </w:tr>
      <w:tr w:rsidR="008A6BDA" w14:paraId="2026FC03"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5528E3" w14:textId="77777777" w:rsidR="008A6BDA" w:rsidRDefault="008A6BDA" w:rsidP="00E37969">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E6F12" w14:textId="77777777" w:rsidR="008A6BDA" w:rsidRDefault="008A6BDA" w:rsidP="00E37969">
            <w:r>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7E0E1" w14:textId="77777777" w:rsidR="008A6BDA" w:rsidRDefault="008A6BDA" w:rsidP="00E37969">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740ADB52" w14:textId="77777777" w:rsidR="008A6BDA"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8CD2D8" w14:textId="77777777" w:rsidR="008A6BDA" w:rsidRDefault="008A6BDA" w:rsidP="00E37969">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1A4A0" w14:textId="77777777" w:rsidR="008A6BDA" w:rsidRDefault="008A6BDA" w:rsidP="00E37969">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956723" w14:textId="77777777" w:rsidR="008A6BDA" w:rsidRDefault="008A6BDA" w:rsidP="00E37969">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A2A1D3" w14:textId="77777777" w:rsidR="008A6BDA" w:rsidRDefault="008A6BDA" w:rsidP="00E37969">
            <w:r>
              <w:rPr>
                <w:rFonts w:ascii="Arial" w:hAnsi="Arial" w:cs="Arial"/>
                <w:color w:val="000000"/>
                <w:position w:val="-2"/>
                <w:sz w:val="18"/>
                <w:szCs w:val="18"/>
              </w:rPr>
              <w:t> </w:t>
            </w:r>
          </w:p>
        </w:tc>
      </w:tr>
    </w:tbl>
    <w:p w14:paraId="129EC932" w14:textId="77777777" w:rsidR="008A6BDA" w:rsidRDefault="008A6BDA" w:rsidP="008A6BDA">
      <w:pPr>
        <w:spacing w:before="225" w:after="225"/>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8A6BDA" w14:paraId="0C519DBF" w14:textId="77777777" w:rsidTr="00E37969">
        <w:tc>
          <w:tcPr>
            <w:tcW w:w="2500" w:type="pct"/>
            <w:tcMar>
              <w:top w:w="75" w:type="dxa"/>
              <w:bottom w:w="75" w:type="dxa"/>
            </w:tcMar>
            <w:vAlign w:val="center"/>
          </w:tcPr>
          <w:p w14:paraId="70994F4A" w14:textId="77777777" w:rsidR="008A6BDA" w:rsidRDefault="008A6BDA" w:rsidP="00E37969">
            <w:r>
              <w:rPr>
                <w:rFonts w:ascii="Arial" w:hAnsi="Arial" w:cs="Arial"/>
                <w:color w:val="000000"/>
                <w:position w:val="-2"/>
                <w:sz w:val="18"/>
                <w:szCs w:val="18"/>
              </w:rPr>
              <w:t>Kraj in datum:</w:t>
            </w:r>
          </w:p>
        </w:tc>
        <w:tc>
          <w:tcPr>
            <w:tcW w:w="0" w:type="auto"/>
            <w:tcMar>
              <w:top w:w="75" w:type="dxa"/>
              <w:bottom w:w="75" w:type="dxa"/>
            </w:tcMar>
            <w:vAlign w:val="center"/>
          </w:tcPr>
          <w:p w14:paraId="4483B8B4" w14:textId="77777777" w:rsidR="008A6BDA" w:rsidRDefault="008A6BDA" w:rsidP="00E37969">
            <w:r>
              <w:rPr>
                <w:rFonts w:ascii="Arial" w:hAnsi="Arial" w:cs="Arial"/>
                <w:color w:val="000000"/>
                <w:position w:val="-2"/>
                <w:sz w:val="18"/>
                <w:szCs w:val="18"/>
              </w:rPr>
              <w:t>Ime in priimek: _____________________</w:t>
            </w:r>
          </w:p>
        </w:tc>
      </w:tr>
      <w:tr w:rsidR="008A6BDA" w14:paraId="6EAE6872" w14:textId="77777777" w:rsidTr="00E37969">
        <w:tc>
          <w:tcPr>
            <w:tcW w:w="2500" w:type="pct"/>
            <w:tcMar>
              <w:top w:w="75" w:type="dxa"/>
              <w:bottom w:w="75" w:type="dxa"/>
            </w:tcMar>
            <w:vAlign w:val="center"/>
          </w:tcPr>
          <w:p w14:paraId="321D5F63" w14:textId="77777777" w:rsidR="008A6BDA" w:rsidRDefault="008A6BDA" w:rsidP="00E37969"/>
        </w:tc>
        <w:tc>
          <w:tcPr>
            <w:tcW w:w="0" w:type="auto"/>
            <w:tcMar>
              <w:top w:w="75" w:type="dxa"/>
              <w:bottom w:w="75" w:type="dxa"/>
            </w:tcMar>
            <w:vAlign w:val="center"/>
          </w:tcPr>
          <w:p w14:paraId="2BE118E1" w14:textId="77777777" w:rsidR="008A6BDA" w:rsidRDefault="008A6BDA" w:rsidP="00E37969"/>
          <w:p w14:paraId="75844740" w14:textId="77777777" w:rsidR="008A6BDA" w:rsidRDefault="008A6BDA" w:rsidP="00E37969">
            <w:pPr>
              <w:jc w:val="center"/>
            </w:pPr>
            <w:r>
              <w:rPr>
                <w:rFonts w:ascii="Arial" w:hAnsi="Arial" w:cs="Arial"/>
                <w:color w:val="A9A9A9"/>
                <w:position w:val="-2"/>
                <w:sz w:val="18"/>
                <w:szCs w:val="18"/>
              </w:rPr>
              <w:t>(žig in podpis)</w:t>
            </w:r>
          </w:p>
        </w:tc>
      </w:tr>
    </w:tbl>
    <w:p w14:paraId="33E9C38B" w14:textId="77777777" w:rsidR="005D6DB2" w:rsidRDefault="005D6DB2"/>
    <w:p w14:paraId="29FF7527" w14:textId="77777777" w:rsidR="008A6BDA" w:rsidRDefault="008A6BDA" w:rsidP="008A6BDA">
      <w:pPr>
        <w:tabs>
          <w:tab w:val="left" w:pos="988"/>
        </w:tabs>
        <w:sectPr w:rsidR="008A6BDA" w:rsidSect="008A6BDA">
          <w:pgSz w:w="16838" w:h="11906" w:orient="landscape"/>
          <w:pgMar w:top="1418" w:right="1418" w:bottom="1418" w:left="1418" w:header="567" w:footer="596" w:gutter="0"/>
          <w:cols w:space="708"/>
          <w:docGrid w:linePitch="360"/>
        </w:sectPr>
      </w:pPr>
    </w:p>
    <w:p w14:paraId="483E21D9" w14:textId="77777777" w:rsidR="00E37969" w:rsidRPr="00590863" w:rsidRDefault="00CA73A0" w:rsidP="00E37969">
      <w:pPr>
        <w:jc w:val="right"/>
        <w:rPr>
          <w:rFonts w:ascii="Arial" w:hAnsi="Arial" w:cs="Arial"/>
          <w:sz w:val="18"/>
          <w:szCs w:val="18"/>
        </w:rPr>
      </w:pPr>
      <w:r w:rsidRPr="00590863">
        <w:rPr>
          <w:rFonts w:ascii="Arial" w:hAnsi="Arial" w:cs="Arial"/>
          <w:sz w:val="18"/>
          <w:szCs w:val="18"/>
        </w:rPr>
        <w:lastRenderedPageBreak/>
        <w:t>Obrazec št: 7</w:t>
      </w:r>
    </w:p>
    <w:p w14:paraId="12A56304" w14:textId="77777777" w:rsidR="00E37969" w:rsidRPr="00252358" w:rsidRDefault="00E37969" w:rsidP="00E37969"/>
    <w:p w14:paraId="6DD45A7B" w14:textId="77777777" w:rsidR="00E37969" w:rsidRDefault="008A6BDA"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8A6BDA">
        <w:rPr>
          <w:rFonts w:ascii="Arial" w:hAnsi="Arial" w:cs="Arial"/>
        </w:rPr>
        <w:t>Seznam voznikov in vozil</w:t>
      </w:r>
    </w:p>
    <w:p w14:paraId="06A00C36" w14:textId="77777777" w:rsidR="00E37969" w:rsidRDefault="00E37969" w:rsidP="00E37969">
      <w:pPr>
        <w:spacing w:after="120"/>
        <w:rPr>
          <w:rFonts w:ascii="Arial" w:hAnsi="Arial" w:cs="Arial"/>
        </w:rPr>
      </w:pPr>
    </w:p>
    <w:p w14:paraId="450119E8" w14:textId="77777777" w:rsidR="008A6BDA" w:rsidRDefault="008A6BDA" w:rsidP="008A6BDA">
      <w:pPr>
        <w:jc w:val="both"/>
        <w:rPr>
          <w:rFonts w:ascii="Arial" w:hAnsi="Arial" w:cs="Arial"/>
          <w:sz w:val="18"/>
          <w:szCs w:val="18"/>
        </w:rPr>
      </w:pPr>
      <w:r w:rsidRPr="00EA2473">
        <w:rPr>
          <w:rFonts w:ascii="Arial" w:hAnsi="Arial" w:cs="Arial"/>
          <w:sz w:val="18"/>
          <w:szCs w:val="18"/>
        </w:rPr>
        <w:t>Spodaj podpisani izjavljam, da bomo zagotovili vsa potrebna in zahtevana vozila ter kadrovske kapacitete za izvedbo javnega naročila. Skladno z navedenim v nadaljevanju podajamo seznam vozil ter voznikov za izvedbo predmetnega javnega naročila.</w:t>
      </w:r>
    </w:p>
    <w:p w14:paraId="564BAC27" w14:textId="77777777" w:rsidR="008A6BDA" w:rsidRPr="00EA2473" w:rsidRDefault="008A6BDA" w:rsidP="008A6BDA">
      <w:pPr>
        <w:jc w:val="both"/>
        <w:rPr>
          <w:rFonts w:ascii="Arial" w:hAnsi="Arial" w:cs="Arial"/>
          <w:b/>
          <w:sz w:val="18"/>
          <w:szCs w:val="18"/>
        </w:rPr>
      </w:pPr>
      <w:r w:rsidRPr="00EA2473">
        <w:rPr>
          <w:rFonts w:ascii="Arial" w:hAnsi="Arial" w:cs="Arial"/>
          <w:b/>
          <w:sz w:val="18"/>
          <w:szCs w:val="18"/>
        </w:rPr>
        <w:t>SEZNAM VOZNIKOV</w:t>
      </w:r>
    </w:p>
    <w:tbl>
      <w:tblPr>
        <w:tblStyle w:val="NormalTablePHPDOCX"/>
        <w:tblW w:w="5000" w:type="pct"/>
        <w:tblInd w:w="108" w:type="dxa"/>
        <w:tblLook w:val="04A0" w:firstRow="1" w:lastRow="0" w:firstColumn="1" w:lastColumn="0" w:noHBand="0" w:noVBand="1"/>
      </w:tblPr>
      <w:tblGrid>
        <w:gridCol w:w="3013"/>
        <w:gridCol w:w="1635"/>
        <w:gridCol w:w="1635"/>
        <w:gridCol w:w="2771"/>
      </w:tblGrid>
      <w:tr w:rsidR="008A6BDA" w14:paraId="29E73E68" w14:textId="77777777" w:rsidTr="00E37969">
        <w:tc>
          <w:tcPr>
            <w:tcW w:w="301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301829F6" w14:textId="77777777" w:rsidR="008A6BDA" w:rsidRPr="00EA2473" w:rsidRDefault="008A6BDA" w:rsidP="00E37969">
            <w:pPr>
              <w:jc w:val="center"/>
              <w:rPr>
                <w:b/>
              </w:rPr>
            </w:pPr>
            <w:r w:rsidRPr="00EA2473">
              <w:rPr>
                <w:rFonts w:ascii="Arial" w:hAnsi="Arial" w:cs="Arial"/>
                <w:b/>
                <w:color w:val="000000"/>
                <w:position w:val="-2"/>
                <w:sz w:val="18"/>
                <w:szCs w:val="18"/>
              </w:rPr>
              <w:t>VOZNIK – Ime in priimek</w:t>
            </w:r>
          </w:p>
        </w:tc>
        <w:tc>
          <w:tcPr>
            <w:tcW w:w="163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2A0E9B62" w14:textId="270466F9" w:rsidR="008A6BDA" w:rsidRPr="00EA2473" w:rsidRDefault="008A6BDA" w:rsidP="00E37969">
            <w:pPr>
              <w:jc w:val="center"/>
              <w:rPr>
                <w:rFonts w:ascii="Arial" w:hAnsi="Arial" w:cs="Arial"/>
                <w:b/>
                <w:color w:val="000000"/>
                <w:position w:val="-2"/>
                <w:sz w:val="18"/>
                <w:szCs w:val="18"/>
              </w:rPr>
            </w:pPr>
            <w:r>
              <w:rPr>
                <w:rFonts w:ascii="Arial" w:hAnsi="Arial" w:cs="Arial"/>
                <w:b/>
                <w:color w:val="000000"/>
                <w:position w:val="-2"/>
                <w:sz w:val="18"/>
                <w:szCs w:val="18"/>
              </w:rPr>
              <w:t>Voznik bo izvajal prevoze na relaciji</w:t>
            </w:r>
            <w:r w:rsidR="00D73873">
              <w:rPr>
                <w:rFonts w:ascii="Arial" w:hAnsi="Arial" w:cs="Arial"/>
                <w:b/>
                <w:color w:val="000000"/>
                <w:position w:val="-2"/>
                <w:sz w:val="18"/>
                <w:szCs w:val="18"/>
              </w:rPr>
              <w:t>/liniji</w:t>
            </w:r>
          </w:p>
        </w:tc>
        <w:tc>
          <w:tcPr>
            <w:tcW w:w="163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0D6BD05A" w14:textId="77777777" w:rsidR="008A6BDA" w:rsidRPr="00EA2473" w:rsidRDefault="008A6BDA" w:rsidP="00E37969">
            <w:pPr>
              <w:jc w:val="center"/>
              <w:rPr>
                <w:rFonts w:ascii="Arial" w:hAnsi="Arial" w:cs="Arial"/>
                <w:b/>
                <w:color w:val="000000"/>
                <w:position w:val="-2"/>
                <w:sz w:val="18"/>
                <w:szCs w:val="18"/>
              </w:rPr>
            </w:pPr>
            <w:r w:rsidRPr="00EA2473">
              <w:rPr>
                <w:rFonts w:ascii="Arial" w:hAnsi="Arial" w:cs="Arial"/>
                <w:b/>
                <w:color w:val="000000"/>
                <w:position w:val="-2"/>
                <w:sz w:val="18"/>
                <w:szCs w:val="18"/>
              </w:rPr>
              <w:t xml:space="preserve">Vozniški izpit (datum izdaje, datum veljavnosti in navedba </w:t>
            </w:r>
            <w:r>
              <w:rPr>
                <w:rFonts w:ascii="Arial" w:hAnsi="Arial" w:cs="Arial"/>
                <w:b/>
                <w:color w:val="000000"/>
                <w:position w:val="-2"/>
                <w:sz w:val="18"/>
                <w:szCs w:val="18"/>
              </w:rPr>
              <w:t>kategoriji</w:t>
            </w:r>
            <w:r w:rsidRPr="00EA2473">
              <w:rPr>
                <w:rFonts w:ascii="Arial" w:hAnsi="Arial" w:cs="Arial"/>
                <w:b/>
                <w:color w:val="000000"/>
                <w:position w:val="-2"/>
                <w:sz w:val="18"/>
                <w:szCs w:val="18"/>
              </w:rPr>
              <w:t>)</w:t>
            </w:r>
          </w:p>
        </w:tc>
        <w:tc>
          <w:tcPr>
            <w:tcW w:w="277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7C24C6B0" w14:textId="3ADE0E86" w:rsidR="008A6BDA" w:rsidRPr="00EA2473" w:rsidRDefault="008A6BDA" w:rsidP="00E37969">
            <w:pPr>
              <w:jc w:val="center"/>
              <w:rPr>
                <w:rFonts w:ascii="Arial" w:hAnsi="Arial" w:cs="Arial"/>
                <w:b/>
                <w:color w:val="000000"/>
                <w:position w:val="-2"/>
                <w:sz w:val="18"/>
                <w:szCs w:val="18"/>
              </w:rPr>
            </w:pPr>
            <w:r w:rsidRPr="00EA2473">
              <w:rPr>
                <w:rFonts w:ascii="Arial" w:hAnsi="Arial" w:cs="Arial"/>
                <w:b/>
                <w:color w:val="000000"/>
                <w:position w:val="-2"/>
                <w:sz w:val="18"/>
                <w:szCs w:val="18"/>
              </w:rPr>
              <w:t>Voznik izpolnjuje zakonsko določene pogoje za izvajanje storit</w:t>
            </w:r>
            <w:r>
              <w:rPr>
                <w:rFonts w:ascii="Arial" w:hAnsi="Arial" w:cs="Arial"/>
                <w:b/>
                <w:color w:val="000000"/>
                <w:position w:val="-2"/>
                <w:sz w:val="18"/>
                <w:szCs w:val="18"/>
              </w:rPr>
              <w:t>v</w:t>
            </w:r>
            <w:r w:rsidRPr="00EA2473">
              <w:rPr>
                <w:rFonts w:ascii="Arial" w:hAnsi="Arial" w:cs="Arial"/>
                <w:b/>
                <w:color w:val="000000"/>
                <w:position w:val="-2"/>
                <w:sz w:val="18"/>
                <w:szCs w:val="18"/>
              </w:rPr>
              <w:t xml:space="preserve">e prevoza </w:t>
            </w:r>
            <w:r w:rsidR="00D73873">
              <w:rPr>
                <w:rFonts w:ascii="Arial" w:hAnsi="Arial" w:cs="Arial"/>
                <w:b/>
                <w:color w:val="000000"/>
                <w:position w:val="-2"/>
                <w:sz w:val="18"/>
                <w:szCs w:val="18"/>
              </w:rPr>
              <w:t xml:space="preserve">potnikov oziroma prevoza </w:t>
            </w:r>
            <w:r w:rsidRPr="00EA2473">
              <w:rPr>
                <w:rFonts w:ascii="Arial" w:hAnsi="Arial" w:cs="Arial"/>
                <w:b/>
                <w:color w:val="000000"/>
                <w:position w:val="-2"/>
                <w:sz w:val="18"/>
                <w:szCs w:val="18"/>
              </w:rPr>
              <w:t>šolski otrok</w:t>
            </w:r>
          </w:p>
        </w:tc>
      </w:tr>
      <w:tr w:rsidR="008A6BDA" w14:paraId="6917B159" w14:textId="77777777" w:rsidTr="00E37969">
        <w:tc>
          <w:tcPr>
            <w:tcW w:w="3013" w:type="dxa"/>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14:paraId="2751E7FC" w14:textId="77777777" w:rsidR="008A6BDA" w:rsidRDefault="008A6BDA" w:rsidP="00E37969">
            <w:pPr>
              <w:jc w:val="center"/>
            </w:pPr>
          </w:p>
        </w:tc>
        <w:tc>
          <w:tcPr>
            <w:tcW w:w="1635" w:type="dxa"/>
            <w:tcBorders>
              <w:top w:val="single" w:sz="6" w:space="0" w:color="000000"/>
              <w:left w:val="single" w:sz="5" w:space="0" w:color="000000"/>
              <w:bottom w:val="single" w:sz="5" w:space="0" w:color="000000"/>
              <w:right w:val="single" w:sz="5" w:space="0" w:color="000000"/>
            </w:tcBorders>
            <w:vAlign w:val="center"/>
          </w:tcPr>
          <w:p w14:paraId="0C3D7DF9" w14:textId="77777777" w:rsidR="008A6BDA" w:rsidRDefault="008A6BDA" w:rsidP="00E37969">
            <w:pPr>
              <w:jc w:val="center"/>
              <w:rPr>
                <w:rFonts w:ascii="Arial" w:hAnsi="Arial" w:cs="Arial"/>
                <w:color w:val="000000"/>
                <w:position w:val="-2"/>
                <w:sz w:val="18"/>
                <w:szCs w:val="18"/>
              </w:rPr>
            </w:pPr>
          </w:p>
        </w:tc>
        <w:tc>
          <w:tcPr>
            <w:tcW w:w="1635" w:type="dxa"/>
            <w:tcBorders>
              <w:top w:val="single" w:sz="6" w:space="0" w:color="000000"/>
              <w:left w:val="single" w:sz="5" w:space="0" w:color="000000"/>
              <w:bottom w:val="single" w:sz="5" w:space="0" w:color="000000"/>
              <w:right w:val="single" w:sz="5" w:space="0" w:color="000000"/>
            </w:tcBorders>
            <w:vAlign w:val="center"/>
          </w:tcPr>
          <w:p w14:paraId="2E16819D" w14:textId="77777777" w:rsidR="008A6BDA" w:rsidRDefault="008A6BDA" w:rsidP="00E37969">
            <w:pPr>
              <w:jc w:val="center"/>
              <w:rPr>
                <w:rFonts w:ascii="Arial" w:hAnsi="Arial" w:cs="Arial"/>
                <w:color w:val="000000"/>
                <w:position w:val="-2"/>
                <w:sz w:val="18"/>
                <w:szCs w:val="18"/>
              </w:rPr>
            </w:pPr>
          </w:p>
        </w:tc>
        <w:tc>
          <w:tcPr>
            <w:tcW w:w="2771" w:type="dxa"/>
            <w:tcBorders>
              <w:top w:val="single" w:sz="6" w:space="0" w:color="000000"/>
              <w:left w:val="single" w:sz="5" w:space="0" w:color="000000"/>
              <w:bottom w:val="single" w:sz="5" w:space="0" w:color="000000"/>
              <w:right w:val="single" w:sz="5" w:space="0" w:color="000000"/>
            </w:tcBorders>
            <w:vAlign w:val="center"/>
          </w:tcPr>
          <w:p w14:paraId="30773ACE" w14:textId="77777777" w:rsidR="008A6BDA" w:rsidRDefault="008A6BDA" w:rsidP="00E37969">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8A6BDA" w14:paraId="38CB4CCA" w14:textId="77777777" w:rsidTr="00E37969">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FB8C3B" w14:textId="77777777" w:rsidR="008A6BDA" w:rsidRDefault="008A6BDA" w:rsidP="00E37969">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693F98A9" w14:textId="77777777" w:rsidR="008A6BDA" w:rsidRDefault="008A6BDA" w:rsidP="00E37969">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47D07472" w14:textId="77777777" w:rsidR="008A6BDA" w:rsidRDefault="008A6BDA" w:rsidP="00E37969">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vAlign w:val="center"/>
          </w:tcPr>
          <w:p w14:paraId="23100638" w14:textId="77777777" w:rsidR="008A6BDA" w:rsidRDefault="008A6BDA" w:rsidP="00E37969">
            <w:pPr>
              <w:jc w:val="center"/>
            </w:pPr>
            <w:r w:rsidRPr="006E2BA4">
              <w:rPr>
                <w:rFonts w:ascii="Arial" w:hAnsi="Arial" w:cs="Arial"/>
                <w:color w:val="000000"/>
                <w:position w:val="-2"/>
                <w:sz w:val="18"/>
                <w:szCs w:val="18"/>
              </w:rPr>
              <w:t>DA / NE</w:t>
            </w:r>
          </w:p>
        </w:tc>
      </w:tr>
      <w:tr w:rsidR="008A6BDA" w14:paraId="4CB41EB8" w14:textId="77777777" w:rsidTr="00E37969">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4DAEEE" w14:textId="77777777" w:rsidR="008A6BDA" w:rsidRDefault="008A6BDA" w:rsidP="00E37969">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413CE097" w14:textId="77777777" w:rsidR="008A6BDA" w:rsidRDefault="008A6BDA" w:rsidP="00E37969">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5780CB8F" w14:textId="77777777" w:rsidR="008A6BDA" w:rsidRDefault="008A6BDA" w:rsidP="00E37969">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030E0A77" w14:textId="77777777" w:rsidR="008A6BDA" w:rsidRDefault="008A6BDA" w:rsidP="00E37969">
            <w:pPr>
              <w:jc w:val="center"/>
            </w:pPr>
            <w:r w:rsidRPr="00E91F9F">
              <w:rPr>
                <w:rFonts w:ascii="Arial" w:hAnsi="Arial" w:cs="Arial"/>
                <w:color w:val="000000"/>
                <w:position w:val="-2"/>
                <w:sz w:val="18"/>
                <w:szCs w:val="18"/>
              </w:rPr>
              <w:t>DA / NE</w:t>
            </w:r>
          </w:p>
        </w:tc>
      </w:tr>
      <w:tr w:rsidR="008A6BDA" w14:paraId="6024C7CA" w14:textId="77777777" w:rsidTr="00E37969">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B481F" w14:textId="77777777" w:rsidR="008A6BDA" w:rsidRDefault="008A6BDA" w:rsidP="00E37969">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0CDA9E7D" w14:textId="77777777" w:rsidR="008A6BDA" w:rsidRDefault="008A6BDA" w:rsidP="00E37969">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39FED0FE" w14:textId="77777777" w:rsidR="008A6BDA" w:rsidRDefault="008A6BDA" w:rsidP="00E37969">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7FA460DC" w14:textId="77777777" w:rsidR="008A6BDA" w:rsidRDefault="008A6BDA" w:rsidP="00E37969">
            <w:pPr>
              <w:jc w:val="center"/>
            </w:pPr>
            <w:r w:rsidRPr="00E91F9F">
              <w:rPr>
                <w:rFonts w:ascii="Arial" w:hAnsi="Arial" w:cs="Arial"/>
                <w:color w:val="000000"/>
                <w:position w:val="-2"/>
                <w:sz w:val="18"/>
                <w:szCs w:val="18"/>
              </w:rPr>
              <w:t>DA / NE</w:t>
            </w:r>
          </w:p>
        </w:tc>
      </w:tr>
      <w:tr w:rsidR="008A6BDA" w14:paraId="537E4844" w14:textId="77777777" w:rsidTr="00E37969">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117190" w14:textId="77777777" w:rsidR="008A6BDA" w:rsidRDefault="008A6BDA" w:rsidP="00E37969">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7E3E91B4" w14:textId="77777777" w:rsidR="008A6BDA" w:rsidRDefault="008A6BDA" w:rsidP="00E37969">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416891EA" w14:textId="77777777" w:rsidR="008A6BDA" w:rsidRDefault="008A6BDA" w:rsidP="00E37969">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63B28AA8" w14:textId="77777777" w:rsidR="008A6BDA" w:rsidRDefault="008A6BDA" w:rsidP="00E37969">
            <w:pPr>
              <w:jc w:val="center"/>
            </w:pPr>
            <w:r w:rsidRPr="00E91F9F">
              <w:rPr>
                <w:rFonts w:ascii="Arial" w:hAnsi="Arial" w:cs="Arial"/>
                <w:color w:val="000000"/>
                <w:position w:val="-2"/>
                <w:sz w:val="18"/>
                <w:szCs w:val="18"/>
              </w:rPr>
              <w:t>DA / NE</w:t>
            </w:r>
          </w:p>
        </w:tc>
      </w:tr>
      <w:tr w:rsidR="008A6BDA" w14:paraId="351D1141" w14:textId="77777777" w:rsidTr="00E37969">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A72E7F" w14:textId="77777777" w:rsidR="008A6BDA" w:rsidRDefault="008A6BDA" w:rsidP="00E37969">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5EAF9726" w14:textId="77777777" w:rsidR="008A6BDA" w:rsidRDefault="008A6BDA" w:rsidP="00E37969">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114684EB" w14:textId="77777777" w:rsidR="008A6BDA" w:rsidRDefault="008A6BDA" w:rsidP="00E37969">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5965E55D" w14:textId="77777777" w:rsidR="008A6BDA" w:rsidRDefault="008A6BDA" w:rsidP="00E37969">
            <w:pPr>
              <w:jc w:val="center"/>
            </w:pPr>
            <w:r w:rsidRPr="00E91F9F">
              <w:rPr>
                <w:rFonts w:ascii="Arial" w:hAnsi="Arial" w:cs="Arial"/>
                <w:color w:val="000000"/>
                <w:position w:val="-2"/>
                <w:sz w:val="18"/>
                <w:szCs w:val="18"/>
              </w:rPr>
              <w:t>DA / NE</w:t>
            </w:r>
          </w:p>
        </w:tc>
      </w:tr>
      <w:tr w:rsidR="008A6BDA" w14:paraId="32A068F3" w14:textId="77777777" w:rsidTr="00E37969">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2BB6BE" w14:textId="77777777" w:rsidR="008A6BDA" w:rsidRDefault="008A6BDA" w:rsidP="00E37969">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230E5F7B" w14:textId="77777777" w:rsidR="008A6BDA" w:rsidRDefault="008A6BDA" w:rsidP="00E37969">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7971BDF5" w14:textId="77777777" w:rsidR="008A6BDA" w:rsidRDefault="008A6BDA" w:rsidP="00E37969">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1B915CC3" w14:textId="77777777" w:rsidR="008A6BDA" w:rsidRDefault="008A6BDA" w:rsidP="00E37969">
            <w:pPr>
              <w:jc w:val="center"/>
            </w:pPr>
            <w:r w:rsidRPr="00E91F9F">
              <w:rPr>
                <w:rFonts w:ascii="Arial" w:hAnsi="Arial" w:cs="Arial"/>
                <w:color w:val="000000"/>
                <w:position w:val="-2"/>
                <w:sz w:val="18"/>
                <w:szCs w:val="18"/>
              </w:rPr>
              <w:t>DA / NE</w:t>
            </w:r>
          </w:p>
        </w:tc>
      </w:tr>
      <w:tr w:rsidR="008A6BDA" w14:paraId="5D653939" w14:textId="77777777" w:rsidTr="00E37969">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E71063" w14:textId="77777777" w:rsidR="008A6BDA" w:rsidRDefault="008A6BDA" w:rsidP="00E37969">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116C8534" w14:textId="77777777" w:rsidR="008A6BDA" w:rsidRDefault="008A6BDA" w:rsidP="00E37969">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0B3ECA33" w14:textId="77777777" w:rsidR="008A6BDA" w:rsidRDefault="008A6BDA" w:rsidP="00E37969">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02DFC3BF" w14:textId="77777777" w:rsidR="008A6BDA" w:rsidRDefault="008A6BDA" w:rsidP="00E37969">
            <w:pPr>
              <w:jc w:val="center"/>
            </w:pPr>
            <w:r w:rsidRPr="00E91F9F">
              <w:rPr>
                <w:rFonts w:ascii="Arial" w:hAnsi="Arial" w:cs="Arial"/>
                <w:color w:val="000000"/>
                <w:position w:val="-2"/>
                <w:sz w:val="18"/>
                <w:szCs w:val="18"/>
              </w:rPr>
              <w:t>DA / NE</w:t>
            </w:r>
          </w:p>
        </w:tc>
      </w:tr>
      <w:tr w:rsidR="008A6BDA" w14:paraId="1E5FC4AD" w14:textId="77777777" w:rsidTr="00E37969">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11A73" w14:textId="77777777" w:rsidR="008A6BDA" w:rsidRDefault="008A6BDA" w:rsidP="00E37969">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357076FC" w14:textId="77777777" w:rsidR="008A6BDA" w:rsidRDefault="008A6BDA" w:rsidP="00E37969">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369166C8" w14:textId="77777777" w:rsidR="008A6BDA" w:rsidRDefault="008A6BDA" w:rsidP="00E37969">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0320DA35" w14:textId="77777777" w:rsidR="008A6BDA" w:rsidRDefault="008A6BDA" w:rsidP="00E37969">
            <w:pPr>
              <w:jc w:val="center"/>
            </w:pPr>
            <w:r w:rsidRPr="00E91F9F">
              <w:rPr>
                <w:rFonts w:ascii="Arial" w:hAnsi="Arial" w:cs="Arial"/>
                <w:color w:val="000000"/>
                <w:position w:val="-2"/>
                <w:sz w:val="18"/>
                <w:szCs w:val="18"/>
              </w:rPr>
              <w:t>DA / NE</w:t>
            </w:r>
          </w:p>
        </w:tc>
      </w:tr>
      <w:tr w:rsidR="008A6BDA" w14:paraId="182605BE" w14:textId="77777777" w:rsidTr="00E37969">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08D4C6" w14:textId="77777777" w:rsidR="008A6BDA" w:rsidRDefault="008A6BDA" w:rsidP="00E37969">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7CD79C0C" w14:textId="77777777" w:rsidR="008A6BDA" w:rsidRDefault="008A6BDA" w:rsidP="00E37969">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768A7CAE" w14:textId="77777777" w:rsidR="008A6BDA" w:rsidRDefault="008A6BDA" w:rsidP="00E37969">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39DE1706" w14:textId="77777777" w:rsidR="008A6BDA" w:rsidRDefault="008A6BDA" w:rsidP="00E37969">
            <w:pPr>
              <w:jc w:val="center"/>
            </w:pPr>
            <w:r w:rsidRPr="00E91F9F">
              <w:rPr>
                <w:rFonts w:ascii="Arial" w:hAnsi="Arial" w:cs="Arial"/>
                <w:color w:val="000000"/>
                <w:position w:val="-2"/>
                <w:sz w:val="18"/>
                <w:szCs w:val="18"/>
              </w:rPr>
              <w:t>DA / NE</w:t>
            </w:r>
          </w:p>
        </w:tc>
      </w:tr>
      <w:tr w:rsidR="008A6BDA" w14:paraId="056E6B48" w14:textId="77777777" w:rsidTr="00E37969">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B70538" w14:textId="77777777" w:rsidR="008A6BDA" w:rsidRDefault="008A6BDA" w:rsidP="00E37969">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594FFBDA" w14:textId="77777777" w:rsidR="008A6BDA" w:rsidRDefault="008A6BDA" w:rsidP="00E37969">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6C7DB11C" w14:textId="77777777" w:rsidR="008A6BDA" w:rsidRDefault="008A6BDA" w:rsidP="00E37969">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2D0073FD" w14:textId="77777777" w:rsidR="008A6BDA" w:rsidRDefault="008A6BDA" w:rsidP="00E37969">
            <w:pPr>
              <w:jc w:val="center"/>
            </w:pPr>
            <w:r w:rsidRPr="00E91F9F">
              <w:rPr>
                <w:rFonts w:ascii="Arial" w:hAnsi="Arial" w:cs="Arial"/>
                <w:color w:val="000000"/>
                <w:position w:val="-2"/>
                <w:sz w:val="18"/>
                <w:szCs w:val="18"/>
              </w:rPr>
              <w:t>DA / NE</w:t>
            </w:r>
          </w:p>
        </w:tc>
      </w:tr>
      <w:tr w:rsidR="008A6BDA" w14:paraId="47980DF1" w14:textId="77777777" w:rsidTr="00E37969">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166FBC" w14:textId="77777777" w:rsidR="008A6BDA" w:rsidRDefault="008A6BDA" w:rsidP="00E37969">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0FC9838C" w14:textId="77777777" w:rsidR="008A6BDA" w:rsidRDefault="008A6BDA" w:rsidP="00E37969">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40C85C43" w14:textId="77777777" w:rsidR="008A6BDA" w:rsidRDefault="008A6BDA" w:rsidP="00E37969">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61885E57" w14:textId="77777777" w:rsidR="008A6BDA" w:rsidRDefault="008A6BDA" w:rsidP="00E37969">
            <w:pPr>
              <w:jc w:val="center"/>
            </w:pPr>
            <w:r w:rsidRPr="00E91F9F">
              <w:rPr>
                <w:rFonts w:ascii="Arial" w:hAnsi="Arial" w:cs="Arial"/>
                <w:color w:val="000000"/>
                <w:position w:val="-2"/>
                <w:sz w:val="18"/>
                <w:szCs w:val="18"/>
              </w:rPr>
              <w:t>DA / NE</w:t>
            </w:r>
          </w:p>
        </w:tc>
      </w:tr>
      <w:tr w:rsidR="008A6BDA" w14:paraId="218019EF" w14:textId="77777777" w:rsidTr="00E37969">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5BA454" w14:textId="77777777" w:rsidR="008A6BDA" w:rsidRDefault="008A6BDA" w:rsidP="00E37969">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69BBF2D2" w14:textId="77777777" w:rsidR="008A6BDA" w:rsidRDefault="008A6BDA" w:rsidP="00E37969">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6A5F46FE" w14:textId="77777777" w:rsidR="008A6BDA" w:rsidRDefault="008A6BDA" w:rsidP="00E37969">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64335CE8" w14:textId="77777777" w:rsidR="008A6BDA" w:rsidRDefault="008A6BDA" w:rsidP="00E37969">
            <w:pPr>
              <w:jc w:val="center"/>
            </w:pPr>
            <w:r w:rsidRPr="00E91F9F">
              <w:rPr>
                <w:rFonts w:ascii="Arial" w:hAnsi="Arial" w:cs="Arial"/>
                <w:color w:val="000000"/>
                <w:position w:val="-2"/>
                <w:sz w:val="18"/>
                <w:szCs w:val="18"/>
              </w:rPr>
              <w:t>DA / NE</w:t>
            </w:r>
          </w:p>
        </w:tc>
      </w:tr>
      <w:tr w:rsidR="008A6BDA" w14:paraId="54AF3CF6" w14:textId="77777777" w:rsidTr="00E37969">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6F9DA5" w14:textId="77777777" w:rsidR="008A6BDA" w:rsidRDefault="008A6BDA" w:rsidP="00E37969">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36FFA925" w14:textId="77777777" w:rsidR="008A6BDA" w:rsidRDefault="008A6BDA" w:rsidP="00E37969">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0908C0FE" w14:textId="77777777" w:rsidR="008A6BDA" w:rsidRDefault="008A6BDA" w:rsidP="00E37969">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2FE08DDE" w14:textId="77777777" w:rsidR="008A6BDA" w:rsidRDefault="008A6BDA" w:rsidP="00E37969">
            <w:pPr>
              <w:jc w:val="center"/>
            </w:pPr>
            <w:r w:rsidRPr="00E91F9F">
              <w:rPr>
                <w:rFonts w:ascii="Arial" w:hAnsi="Arial" w:cs="Arial"/>
                <w:color w:val="000000"/>
                <w:position w:val="-2"/>
                <w:sz w:val="18"/>
                <w:szCs w:val="18"/>
              </w:rPr>
              <w:t>DA / NE</w:t>
            </w:r>
          </w:p>
        </w:tc>
      </w:tr>
      <w:tr w:rsidR="00D73873" w14:paraId="75879FD6" w14:textId="77777777" w:rsidTr="00E37969">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ACC4F4" w14:textId="77777777" w:rsidR="00D73873" w:rsidRDefault="00D73873" w:rsidP="00E37969">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580C824E" w14:textId="77777777" w:rsidR="00D73873" w:rsidRDefault="00D73873" w:rsidP="00E37969">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72EFD6FB" w14:textId="77777777" w:rsidR="00D73873" w:rsidRDefault="00D73873" w:rsidP="00E37969">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7617438E" w14:textId="0AD4D239" w:rsidR="00D73873" w:rsidRPr="00E91F9F" w:rsidRDefault="00D73873" w:rsidP="00E37969">
            <w:pPr>
              <w:jc w:val="center"/>
              <w:rPr>
                <w:rFonts w:ascii="Arial" w:hAnsi="Arial" w:cs="Arial"/>
                <w:color w:val="000000"/>
                <w:position w:val="-2"/>
                <w:sz w:val="18"/>
                <w:szCs w:val="18"/>
              </w:rPr>
            </w:pPr>
            <w:r w:rsidRPr="00E91F9F">
              <w:rPr>
                <w:rFonts w:ascii="Arial" w:hAnsi="Arial" w:cs="Arial"/>
                <w:color w:val="000000"/>
                <w:position w:val="-2"/>
                <w:sz w:val="18"/>
                <w:szCs w:val="18"/>
              </w:rPr>
              <w:t>DA / NE</w:t>
            </w:r>
          </w:p>
        </w:tc>
      </w:tr>
    </w:tbl>
    <w:p w14:paraId="61C295DD" w14:textId="77777777" w:rsidR="008A6BDA" w:rsidRPr="004074A8" w:rsidRDefault="008A6BDA" w:rsidP="008A6BDA">
      <w:pPr>
        <w:jc w:val="center"/>
        <w:rPr>
          <w:rFonts w:ascii="Arial" w:hAnsi="Arial" w:cs="Arial"/>
          <w:i/>
          <w:color w:val="808080" w:themeColor="background1" w:themeShade="80"/>
          <w:sz w:val="18"/>
          <w:szCs w:val="18"/>
        </w:rPr>
      </w:pPr>
      <w:r w:rsidRPr="004074A8">
        <w:rPr>
          <w:rFonts w:ascii="Arial" w:hAnsi="Arial" w:cs="Arial"/>
          <w:i/>
          <w:color w:val="808080" w:themeColor="background1" w:themeShade="80"/>
          <w:sz w:val="18"/>
          <w:szCs w:val="18"/>
        </w:rPr>
        <w:t>V primeru imenovanja več voznikov ponudnik obrazec razmnoži</w:t>
      </w:r>
    </w:p>
    <w:p w14:paraId="00FC19BA" w14:textId="77777777" w:rsidR="008A6BDA" w:rsidRDefault="008A6BDA" w:rsidP="008A6BDA">
      <w:pPr>
        <w:spacing w:before="225" w:after="225"/>
        <w:jc w:val="both"/>
        <w:rPr>
          <w:rFonts w:ascii="Arial" w:hAnsi="Arial" w:cs="Arial"/>
          <w:color w:val="000000"/>
          <w:sz w:val="18"/>
          <w:szCs w:val="18"/>
        </w:rPr>
      </w:pPr>
    </w:p>
    <w:p w14:paraId="6273B143" w14:textId="77777777" w:rsidR="008A6BDA" w:rsidRDefault="008A6BDA" w:rsidP="008A6BDA">
      <w:pPr>
        <w:jc w:val="both"/>
        <w:rPr>
          <w:rFonts w:ascii="Arial" w:hAnsi="Arial" w:cs="Arial"/>
          <w:b/>
          <w:sz w:val="18"/>
          <w:szCs w:val="18"/>
        </w:rPr>
      </w:pPr>
      <w:r w:rsidRPr="00EA2473">
        <w:rPr>
          <w:rFonts w:ascii="Arial" w:hAnsi="Arial" w:cs="Arial"/>
          <w:b/>
          <w:sz w:val="18"/>
          <w:szCs w:val="18"/>
        </w:rPr>
        <w:t>SEZNAM VOZIL</w:t>
      </w:r>
    </w:p>
    <w:tbl>
      <w:tblPr>
        <w:tblStyle w:val="NormalTablePHPDOCX"/>
        <w:tblW w:w="5000" w:type="pct"/>
        <w:tblInd w:w="108" w:type="dxa"/>
        <w:tblLook w:val="04A0" w:firstRow="1" w:lastRow="0" w:firstColumn="1" w:lastColumn="0" w:noHBand="0" w:noVBand="1"/>
      </w:tblPr>
      <w:tblGrid>
        <w:gridCol w:w="2496"/>
        <w:gridCol w:w="1317"/>
        <w:gridCol w:w="1079"/>
        <w:gridCol w:w="1147"/>
        <w:gridCol w:w="1608"/>
        <w:gridCol w:w="1407"/>
      </w:tblGrid>
      <w:tr w:rsidR="008A6BDA" w14:paraId="65EEBCB1" w14:textId="77777777" w:rsidTr="00E37969">
        <w:tc>
          <w:tcPr>
            <w:tcW w:w="275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0B643621" w14:textId="77777777" w:rsidR="008A6BDA" w:rsidRPr="00EA2473" w:rsidRDefault="008A6BDA" w:rsidP="00E37969">
            <w:pPr>
              <w:jc w:val="center"/>
              <w:rPr>
                <w:b/>
              </w:rPr>
            </w:pPr>
            <w:r>
              <w:rPr>
                <w:rFonts w:ascii="Arial" w:hAnsi="Arial" w:cs="Arial"/>
                <w:b/>
                <w:color w:val="000000"/>
                <w:position w:val="-2"/>
                <w:sz w:val="18"/>
                <w:szCs w:val="18"/>
              </w:rPr>
              <w:lastRenderedPageBreak/>
              <w:t xml:space="preserve">Vrsta vozila </w:t>
            </w:r>
            <w:r w:rsidRPr="004074A8">
              <w:rPr>
                <w:rFonts w:ascii="Arial" w:hAnsi="Arial" w:cs="Arial"/>
                <w:color w:val="000000"/>
                <w:position w:val="-2"/>
                <w:sz w:val="18"/>
                <w:szCs w:val="18"/>
              </w:rPr>
              <w:t>(kombi, minibus ali avtobus)</w:t>
            </w:r>
            <w:r>
              <w:rPr>
                <w:rFonts w:ascii="Arial" w:hAnsi="Arial" w:cs="Arial"/>
                <w:color w:val="000000"/>
                <w:position w:val="-2"/>
                <w:sz w:val="18"/>
                <w:szCs w:val="18"/>
              </w:rPr>
              <w:t xml:space="preserve">, </w:t>
            </w:r>
            <w:r w:rsidRPr="004074A8">
              <w:rPr>
                <w:rFonts w:ascii="Arial" w:hAnsi="Arial" w:cs="Arial"/>
                <w:b/>
                <w:color w:val="000000"/>
                <w:position w:val="-2"/>
                <w:sz w:val="18"/>
                <w:szCs w:val="18"/>
              </w:rPr>
              <w:t>znamka vozila in registrska številka</w:t>
            </w:r>
          </w:p>
        </w:tc>
        <w:tc>
          <w:tcPr>
            <w:tcW w:w="12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1E7D4650" w14:textId="5AE7863B" w:rsidR="008A6BDA" w:rsidRPr="00EA2473" w:rsidRDefault="008A6BDA" w:rsidP="00E37969">
            <w:pPr>
              <w:jc w:val="center"/>
              <w:rPr>
                <w:rFonts w:ascii="Arial" w:hAnsi="Arial" w:cs="Arial"/>
                <w:b/>
                <w:color w:val="000000"/>
                <w:position w:val="-2"/>
                <w:sz w:val="18"/>
                <w:szCs w:val="18"/>
              </w:rPr>
            </w:pPr>
            <w:r>
              <w:rPr>
                <w:rFonts w:ascii="Arial" w:hAnsi="Arial" w:cs="Arial"/>
                <w:b/>
                <w:color w:val="000000"/>
                <w:position w:val="-2"/>
                <w:sz w:val="18"/>
                <w:szCs w:val="18"/>
              </w:rPr>
              <w:t>Z vozilom se bo izvajalo prevoze za relacijo</w:t>
            </w:r>
            <w:r w:rsidR="00D73873">
              <w:rPr>
                <w:rFonts w:ascii="Arial" w:hAnsi="Arial" w:cs="Arial"/>
                <w:b/>
                <w:color w:val="000000"/>
                <w:position w:val="-2"/>
                <w:sz w:val="18"/>
                <w:szCs w:val="18"/>
              </w:rPr>
              <w:t>/linijo</w:t>
            </w:r>
          </w:p>
        </w:tc>
        <w:tc>
          <w:tcPr>
            <w:tcW w:w="110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46FF38FD" w14:textId="77777777" w:rsidR="008A6BDA" w:rsidRPr="00EA2473" w:rsidRDefault="008A6BDA" w:rsidP="00E37969">
            <w:pPr>
              <w:jc w:val="center"/>
              <w:rPr>
                <w:rFonts w:ascii="Arial" w:hAnsi="Arial" w:cs="Arial"/>
                <w:b/>
                <w:color w:val="000000"/>
                <w:position w:val="-2"/>
                <w:sz w:val="18"/>
                <w:szCs w:val="18"/>
              </w:rPr>
            </w:pPr>
            <w:r>
              <w:rPr>
                <w:rFonts w:ascii="Arial" w:hAnsi="Arial" w:cs="Arial"/>
                <w:b/>
                <w:color w:val="000000"/>
                <w:position w:val="-2"/>
                <w:sz w:val="18"/>
                <w:szCs w:val="18"/>
              </w:rPr>
              <w:t>Število sedežev</w:t>
            </w:r>
          </w:p>
        </w:tc>
        <w:tc>
          <w:tcPr>
            <w:tcW w:w="110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483A1827" w14:textId="66AE9337" w:rsidR="008A6BDA" w:rsidRPr="00EA2473" w:rsidRDefault="008A6BDA" w:rsidP="00E37969">
            <w:pPr>
              <w:jc w:val="center"/>
              <w:rPr>
                <w:rFonts w:ascii="Arial" w:hAnsi="Arial" w:cs="Arial"/>
                <w:b/>
                <w:color w:val="000000"/>
                <w:position w:val="-2"/>
                <w:sz w:val="18"/>
                <w:szCs w:val="18"/>
              </w:rPr>
            </w:pPr>
            <w:r>
              <w:rPr>
                <w:rFonts w:ascii="Arial" w:hAnsi="Arial" w:cs="Arial"/>
                <w:b/>
                <w:color w:val="000000"/>
                <w:position w:val="-2"/>
                <w:sz w:val="18"/>
                <w:szCs w:val="18"/>
              </w:rPr>
              <w:t>Leto izdelave vozila</w:t>
            </w:r>
            <w:r w:rsidR="0052581A">
              <w:rPr>
                <w:rFonts w:ascii="Arial" w:hAnsi="Arial" w:cs="Arial"/>
                <w:b/>
                <w:color w:val="000000"/>
                <w:position w:val="-2"/>
                <w:sz w:val="18"/>
                <w:szCs w:val="18"/>
              </w:rPr>
              <w:t xml:space="preserve"> in navedba okoljskega standarda motorja</w:t>
            </w:r>
          </w:p>
        </w:tc>
        <w:tc>
          <w:tcPr>
            <w:tcW w:w="168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77BD6CA0" w14:textId="77777777" w:rsidR="008A6BDA" w:rsidRPr="00EA2473" w:rsidRDefault="008A6BDA" w:rsidP="00E37969">
            <w:pPr>
              <w:jc w:val="center"/>
              <w:rPr>
                <w:rFonts w:ascii="Arial" w:hAnsi="Arial" w:cs="Arial"/>
                <w:b/>
                <w:color w:val="000000"/>
                <w:position w:val="-2"/>
                <w:sz w:val="18"/>
                <w:szCs w:val="18"/>
              </w:rPr>
            </w:pPr>
            <w:r>
              <w:rPr>
                <w:rFonts w:ascii="Arial" w:hAnsi="Arial" w:cs="Arial"/>
                <w:b/>
                <w:color w:val="000000"/>
                <w:position w:val="-2"/>
                <w:sz w:val="18"/>
                <w:szCs w:val="18"/>
              </w:rPr>
              <w:t>Vozilo ustreza</w:t>
            </w:r>
            <w:r w:rsidRPr="004074A8">
              <w:rPr>
                <w:rFonts w:ascii="Arial" w:hAnsi="Arial" w:cs="Arial"/>
                <w:b/>
                <w:color w:val="000000"/>
                <w:position w:val="-2"/>
                <w:sz w:val="18"/>
                <w:szCs w:val="18"/>
              </w:rPr>
              <w:t xml:space="preserve"> vsem veljavnim predpisom, ki urejajo področje vozil v cestnem prometu, prevoza potnikov v cestnem prometu in prevo</w:t>
            </w:r>
            <w:r>
              <w:rPr>
                <w:rFonts w:ascii="Arial" w:hAnsi="Arial" w:cs="Arial"/>
                <w:b/>
                <w:color w:val="000000"/>
                <w:position w:val="-2"/>
                <w:sz w:val="18"/>
                <w:szCs w:val="18"/>
              </w:rPr>
              <w:t>za otrok v cestnem prometu in je</w:t>
            </w:r>
            <w:r w:rsidRPr="004074A8">
              <w:rPr>
                <w:rFonts w:ascii="Arial" w:hAnsi="Arial" w:cs="Arial"/>
                <w:b/>
                <w:color w:val="000000"/>
                <w:position w:val="-2"/>
                <w:sz w:val="18"/>
                <w:szCs w:val="18"/>
              </w:rPr>
              <w:t xml:space="preserve"> opremljena v skladu s predpisi, ki urejajo področje prevoza otrok v cestnem prometu</w:t>
            </w:r>
          </w:p>
        </w:tc>
        <w:tc>
          <w:tcPr>
            <w:tcW w:w="140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38FD3BDF" w14:textId="77777777" w:rsidR="008A6BDA" w:rsidRPr="00EA2473" w:rsidRDefault="008A6BDA" w:rsidP="00E37969">
            <w:pPr>
              <w:jc w:val="center"/>
              <w:rPr>
                <w:rFonts w:ascii="Arial" w:hAnsi="Arial" w:cs="Arial"/>
                <w:b/>
                <w:color w:val="000000"/>
                <w:position w:val="-2"/>
                <w:sz w:val="18"/>
                <w:szCs w:val="18"/>
              </w:rPr>
            </w:pPr>
            <w:r>
              <w:rPr>
                <w:rFonts w:ascii="Arial" w:hAnsi="Arial" w:cs="Arial"/>
                <w:b/>
                <w:color w:val="000000"/>
                <w:position w:val="-2"/>
                <w:sz w:val="18"/>
                <w:szCs w:val="18"/>
              </w:rPr>
              <w:t>Vozilo je čisto oziroma brezemisijsko</w:t>
            </w:r>
          </w:p>
        </w:tc>
      </w:tr>
      <w:tr w:rsidR="008A6BDA" w14:paraId="503EE94A"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2C9B49C"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5F228422"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A3406C9"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8F51F37"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7EBB64C8" w14:textId="77777777" w:rsidR="008A6BDA" w:rsidRDefault="008A6BDA" w:rsidP="00E37969">
            <w:pPr>
              <w:jc w:val="cente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76164AC2" w14:textId="77777777" w:rsidR="008A6BDA" w:rsidRDefault="008A6BDA" w:rsidP="00E37969">
            <w:pPr>
              <w:jc w:val="center"/>
            </w:pPr>
            <w:r w:rsidRPr="008634C3">
              <w:rPr>
                <w:rFonts w:ascii="Arial" w:hAnsi="Arial" w:cs="Arial"/>
                <w:color w:val="000000"/>
                <w:position w:val="-2"/>
                <w:sz w:val="18"/>
                <w:szCs w:val="18"/>
              </w:rPr>
              <w:t>DA / NE</w:t>
            </w:r>
          </w:p>
        </w:tc>
      </w:tr>
      <w:tr w:rsidR="008A6BDA" w14:paraId="7B620585"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8889C9E"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4BED1FFB"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62F0BE11"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8B882DE"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69815FAE"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234078AB"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77FD46B7"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7A7AB181"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4FF89B2C"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0F65C3D3"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E162B27"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4382452B"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77A45FD4"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5541E299"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4A8EE0AD"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664E32F9"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61066A66"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E2CB321"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23E0DE4B"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04BCACE8"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03D8AB23"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5B9EE8C3"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7A54713B"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1488CFF5"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5F9EB6A7"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66D21DE6"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25D1FCB6"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059A755A"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2A2A091A"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29ABE471"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2678D28"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199F03A9"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045C32DB"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6017A178"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1011F7AE"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194C1BC"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12D8FA14"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8FE8E42"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8A44E45"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625B942A"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6E500D0F"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7002D469"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C57922C"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668F7228"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81B5002"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3AD930A6"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392C1491"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6B1DC45B"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66469AA0"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379BBC00"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6C882F94"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3F9629F7"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7ED4C377"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435BAB29"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2EC21259"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4269A664"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3DA6D21A"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43D71174"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CC55919"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9F7D246"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234A9821"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7FBAF583"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5C5C5985"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6A211148"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11A0F7E3"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67527530"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61669557"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377C21D1"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302A2864"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3FE5AAD9"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5DE3314F"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6FE79669"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2823DDF"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798C5412"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1782425C"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7B3874CC"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0CD5F90C"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68D820AB"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466A3828"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73F92FEB"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39B03EF6"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396C2F1F"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0658843E"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7CEC8640"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07BFEF85"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69547098"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677068A8"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5E6BF562"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6EB19035"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2CF638C4"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412E59AD"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8E7374B"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7940FD67"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D464B5C"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1CC5D47A"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6C750DCE"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619F8E98"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5A82651C"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2A331060"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0407F424"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02DC492"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36DAF76C"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0952B0AC"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44506012"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4EA47AD2"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576DC374"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28F022A4"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1F6DBDD4"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50183619"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4BE02CE1"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72269EBC"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2A63DE3B"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708B31E"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43CC3DCC"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0D6B81EC"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7063E0CC"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42B3D670"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083668EC"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bl>
    <w:p w14:paraId="545155A0" w14:textId="77777777" w:rsidR="008A6BDA" w:rsidRPr="004074A8" w:rsidRDefault="008A6BDA" w:rsidP="008A6BDA">
      <w:pPr>
        <w:jc w:val="center"/>
        <w:rPr>
          <w:rFonts w:ascii="Arial" w:hAnsi="Arial" w:cs="Arial"/>
          <w:i/>
          <w:color w:val="808080" w:themeColor="background1" w:themeShade="80"/>
          <w:sz w:val="18"/>
          <w:szCs w:val="18"/>
        </w:rPr>
      </w:pPr>
      <w:r w:rsidRPr="004074A8">
        <w:rPr>
          <w:rFonts w:ascii="Arial" w:hAnsi="Arial" w:cs="Arial"/>
          <w:i/>
          <w:color w:val="808080" w:themeColor="background1" w:themeShade="80"/>
          <w:sz w:val="18"/>
          <w:szCs w:val="18"/>
        </w:rPr>
        <w:t xml:space="preserve">V primeru </w:t>
      </w:r>
      <w:r>
        <w:rPr>
          <w:rFonts w:ascii="Arial" w:hAnsi="Arial" w:cs="Arial"/>
          <w:i/>
          <w:color w:val="808080" w:themeColor="background1" w:themeShade="80"/>
          <w:sz w:val="18"/>
          <w:szCs w:val="18"/>
        </w:rPr>
        <w:t>da bo ponudnik izvajal prevoze z več vozili se obrazec razmnoži</w:t>
      </w:r>
    </w:p>
    <w:p w14:paraId="4F4EACF2" w14:textId="77777777" w:rsidR="008A6BDA" w:rsidRDefault="008A6BDA" w:rsidP="008A6BDA">
      <w:pPr>
        <w:spacing w:before="240"/>
        <w:jc w:val="both"/>
        <w:rPr>
          <w:rFonts w:ascii="Arial" w:hAnsi="Arial" w:cs="Arial"/>
          <w:b/>
          <w:sz w:val="18"/>
          <w:szCs w:val="18"/>
        </w:rPr>
      </w:pPr>
      <w:r>
        <w:rPr>
          <w:rFonts w:ascii="Arial" w:hAnsi="Arial" w:cs="Arial"/>
          <w:b/>
          <w:sz w:val="18"/>
          <w:szCs w:val="18"/>
        </w:rPr>
        <w:t>Izjavljamo</w:t>
      </w:r>
      <w:r w:rsidRPr="004074A8">
        <w:rPr>
          <w:rFonts w:ascii="Arial" w:hAnsi="Arial" w:cs="Arial"/>
          <w:b/>
          <w:sz w:val="18"/>
          <w:szCs w:val="18"/>
        </w:rPr>
        <w:t xml:space="preserve">, da bomo v primeru, da bomo tekom izvajanja naročila uporabljali druga vozila, ki </w:t>
      </w:r>
      <w:r>
        <w:rPr>
          <w:rFonts w:ascii="Arial" w:hAnsi="Arial" w:cs="Arial"/>
          <w:b/>
          <w:sz w:val="18"/>
          <w:szCs w:val="18"/>
        </w:rPr>
        <w:t xml:space="preserve">niso navedena v ponudbi, </w:t>
      </w:r>
      <w:r w:rsidRPr="004074A8">
        <w:rPr>
          <w:rFonts w:ascii="Arial" w:hAnsi="Arial" w:cs="Arial"/>
          <w:b/>
          <w:sz w:val="18"/>
          <w:szCs w:val="18"/>
        </w:rPr>
        <w:t>zagotovili, da bodo vozila v tehnično brezhibnem stanju in v skladu z vsemi predpisi, ki urejajo področje vozil v cestnem prometu in opremljena v skladu s predpisi, ki urejajo področje prevoza oseb v cestnem prometu in prevoza otrok v cestnem prometu.</w:t>
      </w:r>
    </w:p>
    <w:p w14:paraId="184DA73E" w14:textId="77777777" w:rsidR="008A6BDA" w:rsidRDefault="008A6BDA" w:rsidP="008A6BDA">
      <w:pPr>
        <w:spacing w:before="240"/>
        <w:jc w:val="both"/>
        <w:rPr>
          <w:rFonts w:ascii="Arial" w:hAnsi="Arial" w:cs="Arial"/>
          <w:b/>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8A6BDA" w14:paraId="32787DBB" w14:textId="77777777" w:rsidTr="00E37969">
        <w:tc>
          <w:tcPr>
            <w:tcW w:w="2500" w:type="pct"/>
            <w:tcMar>
              <w:top w:w="75" w:type="dxa"/>
              <w:bottom w:w="75" w:type="dxa"/>
            </w:tcMar>
            <w:vAlign w:val="center"/>
          </w:tcPr>
          <w:p w14:paraId="7615BB81" w14:textId="77777777" w:rsidR="008A6BDA" w:rsidRDefault="008A6BDA" w:rsidP="00E37969">
            <w:pPr>
              <w:rPr>
                <w:rFonts w:ascii="Arial" w:hAnsi="Arial" w:cs="Arial"/>
                <w:color w:val="000000"/>
                <w:position w:val="-2"/>
                <w:sz w:val="18"/>
                <w:szCs w:val="18"/>
              </w:rPr>
            </w:pPr>
          </w:p>
          <w:p w14:paraId="3AC736BB" w14:textId="77777777" w:rsidR="008A6BDA" w:rsidRDefault="008A6BDA" w:rsidP="00E37969">
            <w:r>
              <w:rPr>
                <w:rFonts w:ascii="Arial" w:hAnsi="Arial" w:cs="Arial"/>
                <w:color w:val="000000"/>
                <w:position w:val="-2"/>
                <w:sz w:val="18"/>
                <w:szCs w:val="18"/>
              </w:rPr>
              <w:t>Kraj in datum:</w:t>
            </w:r>
          </w:p>
        </w:tc>
        <w:tc>
          <w:tcPr>
            <w:tcW w:w="0" w:type="auto"/>
            <w:tcMar>
              <w:top w:w="75" w:type="dxa"/>
              <w:bottom w:w="75" w:type="dxa"/>
            </w:tcMar>
            <w:vAlign w:val="center"/>
          </w:tcPr>
          <w:p w14:paraId="078B68F2" w14:textId="77777777" w:rsidR="008A6BDA" w:rsidRDefault="008A6BDA" w:rsidP="00E37969">
            <w:pPr>
              <w:rPr>
                <w:rFonts w:ascii="Arial" w:hAnsi="Arial" w:cs="Arial"/>
                <w:color w:val="000000"/>
                <w:position w:val="-2"/>
                <w:sz w:val="18"/>
                <w:szCs w:val="18"/>
              </w:rPr>
            </w:pPr>
          </w:p>
          <w:p w14:paraId="0A45CA8F" w14:textId="77777777" w:rsidR="008A6BDA" w:rsidRDefault="008A6BDA" w:rsidP="00E37969">
            <w:r>
              <w:rPr>
                <w:rFonts w:ascii="Arial" w:hAnsi="Arial" w:cs="Arial"/>
                <w:color w:val="000000"/>
                <w:position w:val="-2"/>
                <w:sz w:val="18"/>
                <w:szCs w:val="18"/>
              </w:rPr>
              <w:t>Ime in priimek: _____________________</w:t>
            </w:r>
          </w:p>
        </w:tc>
      </w:tr>
      <w:tr w:rsidR="008A6BDA" w14:paraId="6D642551" w14:textId="77777777" w:rsidTr="00E37969">
        <w:tc>
          <w:tcPr>
            <w:tcW w:w="2500" w:type="pct"/>
            <w:tcMar>
              <w:top w:w="75" w:type="dxa"/>
              <w:bottom w:w="75" w:type="dxa"/>
            </w:tcMar>
            <w:vAlign w:val="center"/>
          </w:tcPr>
          <w:p w14:paraId="537C4819" w14:textId="77777777" w:rsidR="008A6BDA" w:rsidRDefault="008A6BDA" w:rsidP="00E37969">
            <w:r>
              <w:rPr>
                <w:rFonts w:ascii="Arial" w:hAnsi="Arial" w:cs="Arial"/>
                <w:color w:val="000000"/>
                <w:position w:val="-2"/>
                <w:sz w:val="18"/>
                <w:szCs w:val="18"/>
              </w:rPr>
              <w:t> </w:t>
            </w:r>
          </w:p>
        </w:tc>
        <w:tc>
          <w:tcPr>
            <w:tcW w:w="0" w:type="auto"/>
            <w:tcMar>
              <w:top w:w="75" w:type="dxa"/>
              <w:bottom w:w="75" w:type="dxa"/>
            </w:tcMar>
            <w:vAlign w:val="center"/>
          </w:tcPr>
          <w:p w14:paraId="61E6C6C4" w14:textId="77777777" w:rsidR="008A6BDA" w:rsidRDefault="008A6BDA" w:rsidP="00E37969">
            <w:pPr>
              <w:jc w:val="center"/>
            </w:pPr>
            <w:r>
              <w:rPr>
                <w:rFonts w:ascii="Arial" w:hAnsi="Arial" w:cs="Arial"/>
                <w:color w:val="A9A9A9"/>
                <w:position w:val="-2"/>
                <w:sz w:val="18"/>
                <w:szCs w:val="18"/>
              </w:rPr>
              <w:t>(podpis)</w:t>
            </w:r>
          </w:p>
        </w:tc>
      </w:tr>
    </w:tbl>
    <w:p w14:paraId="35F885A5" w14:textId="77777777" w:rsidR="008A6BDA" w:rsidRDefault="008A6BDA" w:rsidP="008A6BDA">
      <w:pPr>
        <w:jc w:val="both"/>
        <w:rPr>
          <w:rFonts w:ascii="Arial" w:hAnsi="Arial" w:cs="Arial"/>
          <w:sz w:val="18"/>
          <w:szCs w:val="18"/>
        </w:rPr>
      </w:pPr>
    </w:p>
    <w:p w14:paraId="1A2BD01A" w14:textId="77777777" w:rsidR="005D6DB2" w:rsidRDefault="005D6DB2">
      <w:pPr>
        <w:sectPr w:rsidR="005D6DB2" w:rsidSect="00E37969">
          <w:headerReference w:type="even" r:id="rId28"/>
          <w:headerReference w:type="default" r:id="rId29"/>
          <w:footerReference w:type="default" r:id="rId30"/>
          <w:headerReference w:type="first" r:id="rId31"/>
          <w:pgSz w:w="11906" w:h="16838"/>
          <w:pgMar w:top="1418" w:right="1418" w:bottom="1418" w:left="1418" w:header="567" w:footer="596" w:gutter="0"/>
          <w:cols w:space="708"/>
          <w:docGrid w:linePitch="360"/>
        </w:sectPr>
      </w:pPr>
    </w:p>
    <w:p w14:paraId="1DDB4206" w14:textId="77777777" w:rsidR="00E37969" w:rsidRPr="00590863" w:rsidRDefault="00CA73A0" w:rsidP="00E37969">
      <w:pPr>
        <w:jc w:val="right"/>
        <w:rPr>
          <w:rFonts w:ascii="Arial" w:hAnsi="Arial" w:cs="Arial"/>
          <w:sz w:val="18"/>
          <w:szCs w:val="18"/>
        </w:rPr>
      </w:pPr>
      <w:r w:rsidRPr="00590863">
        <w:rPr>
          <w:rFonts w:ascii="Arial" w:hAnsi="Arial" w:cs="Arial"/>
          <w:sz w:val="18"/>
          <w:szCs w:val="18"/>
        </w:rPr>
        <w:lastRenderedPageBreak/>
        <w:t>Obrazec št: 8</w:t>
      </w:r>
    </w:p>
    <w:p w14:paraId="7F80AC14" w14:textId="77777777" w:rsidR="00E37969" w:rsidRPr="00252358" w:rsidRDefault="00E37969" w:rsidP="00E37969"/>
    <w:p w14:paraId="06567B8C"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3ECE5C23" w14:textId="77777777" w:rsidR="00E37969" w:rsidRDefault="00E37969" w:rsidP="00E37969">
      <w:pPr>
        <w:spacing w:after="120"/>
        <w:rPr>
          <w:rFonts w:ascii="Arial" w:hAnsi="Arial" w:cs="Arial"/>
        </w:rPr>
      </w:pPr>
    </w:p>
    <w:p w14:paraId="0DB17FFD" w14:textId="77777777" w:rsidR="005D6DB2" w:rsidRDefault="00CA73A0">
      <w:pPr>
        <w:spacing w:before="225" w:after="225"/>
        <w:jc w:val="center"/>
      </w:pPr>
      <w:r>
        <w:rPr>
          <w:rFonts w:ascii="Arial" w:hAnsi="Arial" w:cs="Arial"/>
          <w:b/>
          <w:bCs/>
          <w:color w:val="000000"/>
        </w:rPr>
        <w:t>MENIČNA IZJAVA</w:t>
      </w:r>
    </w:p>
    <w:p w14:paraId="6D87B525" w14:textId="77777777" w:rsidR="005D6DB2" w:rsidRDefault="00CA73A0">
      <w:pPr>
        <w:spacing w:before="225" w:after="225"/>
        <w:jc w:val="center"/>
      </w:pPr>
      <w:r>
        <w:rPr>
          <w:rFonts w:ascii="Arial" w:hAnsi="Arial" w:cs="Arial"/>
          <w:color w:val="000000"/>
          <w:sz w:val="21"/>
          <w:szCs w:val="21"/>
        </w:rPr>
        <w:t>s pooblastilom za izpolnitev in unovčenje menice</w:t>
      </w:r>
    </w:p>
    <w:p w14:paraId="0A3D3B0A" w14:textId="77777777" w:rsidR="005D6DB2" w:rsidRDefault="00CA73A0">
      <w:pPr>
        <w:spacing w:before="225" w:after="225"/>
        <w:jc w:val="both"/>
      </w:pPr>
      <w:r>
        <w:rPr>
          <w:rFonts w:ascii="Arial" w:hAnsi="Arial" w:cs="Arial"/>
          <w:color w:val="000000"/>
          <w:sz w:val="18"/>
          <w:szCs w:val="18"/>
        </w:rPr>
        <w:t> </w:t>
      </w:r>
    </w:p>
    <w:p w14:paraId="6A0EA601" w14:textId="77777777" w:rsidR="005D6DB2" w:rsidRDefault="00CA73A0">
      <w:pPr>
        <w:spacing w:before="225" w:after="225"/>
        <w:jc w:val="both"/>
      </w:pPr>
      <w:r>
        <w:rPr>
          <w:rFonts w:ascii="Arial" w:hAnsi="Arial" w:cs="Arial"/>
          <w:color w:val="000000"/>
          <w:sz w:val="18"/>
          <w:szCs w:val="18"/>
        </w:rPr>
        <w:t>Naročniku Občina Jesenice, Cesta železarjev 6, 4270 Jesenice,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046BBBC7" w14:textId="77777777" w:rsidR="00D73873" w:rsidRDefault="00CA73A0" w:rsidP="00D73873">
      <w:pPr>
        <w:spacing w:before="225" w:after="225"/>
        <w:jc w:val="center"/>
        <w:rPr>
          <w:rFonts w:ascii="Arial" w:hAnsi="Arial" w:cs="Arial"/>
          <w:color w:val="000000"/>
          <w:sz w:val="18"/>
          <w:szCs w:val="18"/>
        </w:rPr>
      </w:pPr>
      <w:r>
        <w:rPr>
          <w:rFonts w:ascii="Arial" w:hAnsi="Arial" w:cs="Arial"/>
          <w:b/>
          <w:bCs/>
          <w:color w:val="000000"/>
          <w:sz w:val="18"/>
          <w:szCs w:val="18"/>
        </w:rPr>
        <w:t xml:space="preserve">Izvajanje </w:t>
      </w:r>
      <w:r w:rsidR="00D73873" w:rsidRPr="00D73873">
        <w:rPr>
          <w:rFonts w:ascii="Arial" w:hAnsi="Arial" w:cs="Arial"/>
          <w:b/>
          <w:bCs/>
          <w:color w:val="000000"/>
          <w:sz w:val="18"/>
          <w:szCs w:val="18"/>
        </w:rPr>
        <w:t>Javni razpis za podelitev koncesije za izvajanje mestnega linijskega prevoza, vključno s šolskimi prevozi na območju občine Jesenice</w:t>
      </w:r>
      <w:r w:rsidR="00D73873">
        <w:rPr>
          <w:rFonts w:ascii="Arial" w:hAnsi="Arial" w:cs="Arial"/>
          <w:color w:val="000000"/>
          <w:sz w:val="18"/>
          <w:szCs w:val="18"/>
        </w:rPr>
        <w:t xml:space="preserve"> </w:t>
      </w:r>
    </w:p>
    <w:p w14:paraId="4E32032C" w14:textId="552841A8" w:rsidR="005D6DB2" w:rsidRDefault="00CA73A0" w:rsidP="00D73873">
      <w:pPr>
        <w:spacing w:before="225" w:after="225"/>
        <w:jc w:val="center"/>
      </w:pPr>
      <w:r>
        <w:rPr>
          <w:rFonts w:ascii="Arial" w:hAnsi="Arial" w:cs="Arial"/>
          <w:color w:val="000000"/>
          <w:sz w:val="18"/>
          <w:szCs w:val="18"/>
        </w:rPr>
        <w:t>izročamo bianko lastno menico ter menično izjavo s pooblastilom za izpolnitev in unovčenje menice.</w:t>
      </w:r>
    </w:p>
    <w:p w14:paraId="6FB090B0" w14:textId="77777777" w:rsidR="005D6DB2" w:rsidRDefault="00CA73A0">
      <w:pPr>
        <w:spacing w:before="225" w:after="225"/>
        <w:jc w:val="both"/>
      </w:pPr>
      <w:r>
        <w:rPr>
          <w:rFonts w:ascii="Arial" w:hAnsi="Arial" w:cs="Arial"/>
          <w:color w:val="000000"/>
          <w:sz w:val="18"/>
          <w:szCs w:val="18"/>
        </w:rPr>
        <w:t> </w:t>
      </w:r>
    </w:p>
    <w:p w14:paraId="63ABAABE" w14:textId="4E72CD16" w:rsidR="005D6DB2" w:rsidRDefault="00CA73A0">
      <w:pPr>
        <w:spacing w:before="225" w:after="225"/>
        <w:jc w:val="both"/>
      </w:pPr>
      <w:r>
        <w:rPr>
          <w:rFonts w:ascii="Arial" w:hAnsi="Arial" w:cs="Arial"/>
          <w:color w:val="000000"/>
          <w:sz w:val="18"/>
          <w:szCs w:val="18"/>
        </w:rPr>
        <w:t>Naročnika Občina Jesenice pooblaščamo, da izpolni priloženo menico z zneskom v višini</w:t>
      </w:r>
      <w:r>
        <w:rPr>
          <w:rFonts w:ascii="Arial" w:hAnsi="Arial" w:cs="Arial"/>
          <w:b/>
          <w:bCs/>
          <w:color w:val="000000"/>
          <w:sz w:val="18"/>
          <w:szCs w:val="18"/>
        </w:rPr>
        <w:t xml:space="preserve"> </w:t>
      </w:r>
      <w:r w:rsidR="00D73873">
        <w:rPr>
          <w:rFonts w:ascii="Arial" w:hAnsi="Arial" w:cs="Arial"/>
          <w:b/>
          <w:bCs/>
          <w:color w:val="000000"/>
          <w:sz w:val="18"/>
          <w:szCs w:val="18"/>
        </w:rPr>
        <w:t>3</w:t>
      </w:r>
      <w:r>
        <w:rPr>
          <w:rFonts w:ascii="Arial" w:hAnsi="Arial" w:cs="Arial"/>
          <w:b/>
          <w:bCs/>
          <w:color w:val="000000"/>
          <w:sz w:val="18"/>
          <w:szCs w:val="18"/>
        </w:rPr>
        <w:t>0.000,00 EUR</w:t>
      </w:r>
    </w:p>
    <w:p w14:paraId="4BC23023" w14:textId="77777777" w:rsidR="005D6DB2" w:rsidRDefault="00CA73A0">
      <w:pPr>
        <w:spacing w:before="225" w:after="225"/>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5D6DB2" w14:paraId="3A592A41" w14:textId="77777777">
        <w:tc>
          <w:tcPr>
            <w:tcW w:w="0" w:type="auto"/>
            <w:tcMar>
              <w:top w:w="0" w:type="auto"/>
              <w:bottom w:w="0" w:type="auto"/>
            </w:tcMar>
          </w:tcPr>
          <w:p w14:paraId="73BD84E1" w14:textId="77777777" w:rsidR="005D6DB2" w:rsidRDefault="00CA73A0" w:rsidP="001F1071">
            <w:pPr>
              <w:numPr>
                <w:ilvl w:val="0"/>
                <w:numId w:val="13"/>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489FA798" w14:textId="77777777" w:rsidR="005D6DB2" w:rsidRDefault="00CA73A0" w:rsidP="001F1071">
            <w:pPr>
              <w:numPr>
                <w:ilvl w:val="0"/>
                <w:numId w:val="13"/>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2FED55CD" w14:textId="77777777" w:rsidR="005D6DB2" w:rsidRDefault="00CA73A0" w:rsidP="001F1071">
            <w:pPr>
              <w:numPr>
                <w:ilvl w:val="0"/>
                <w:numId w:val="13"/>
              </w:numPr>
              <w:rPr>
                <w:rFonts w:ascii="Arial" w:hAnsi="Arial" w:cs="Arial"/>
                <w:color w:val="000000"/>
                <w:sz w:val="18"/>
                <w:szCs w:val="18"/>
              </w:rPr>
            </w:pPr>
            <w:r>
              <w:rPr>
                <w:rFonts w:ascii="Arial" w:hAnsi="Arial" w:cs="Arial"/>
                <w:color w:val="000000"/>
                <w:sz w:val="18"/>
                <w:szCs w:val="18"/>
              </w:rPr>
              <w:t>ne soglašamo z odpravo napak v ponudbi ali</w:t>
            </w:r>
          </w:p>
          <w:p w14:paraId="3F015C4F" w14:textId="77777777" w:rsidR="005D6DB2" w:rsidRDefault="00CA73A0" w:rsidP="001F1071">
            <w:pPr>
              <w:numPr>
                <w:ilvl w:val="0"/>
                <w:numId w:val="13"/>
              </w:numPr>
              <w:rPr>
                <w:rFonts w:ascii="Arial" w:hAnsi="Arial" w:cs="Arial"/>
                <w:color w:val="000000"/>
                <w:sz w:val="18"/>
                <w:szCs w:val="18"/>
              </w:rPr>
            </w:pPr>
            <w:r>
              <w:rPr>
                <w:rFonts w:ascii="Arial" w:hAnsi="Arial" w:cs="Arial"/>
                <w:color w:val="000000"/>
                <w:sz w:val="18"/>
                <w:szCs w:val="18"/>
              </w:rPr>
              <w:t>ne sklenemo pogodbe v določenem roku ali</w:t>
            </w:r>
          </w:p>
          <w:p w14:paraId="323F1D70" w14:textId="77777777" w:rsidR="005D6DB2" w:rsidRDefault="00CA73A0" w:rsidP="001F1071">
            <w:pPr>
              <w:numPr>
                <w:ilvl w:val="0"/>
                <w:numId w:val="13"/>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09B6CDEB" w14:textId="77777777" w:rsidR="005D6DB2" w:rsidRDefault="00CA73A0">
      <w:pPr>
        <w:spacing w:before="225" w:after="225"/>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45065CBB" w14:textId="77777777" w:rsidR="005D6DB2" w:rsidRDefault="00CA73A0">
      <w:pPr>
        <w:spacing w:before="225" w:after="225"/>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202039CB" w14:textId="77777777" w:rsidR="005D6DB2" w:rsidRDefault="00CA73A0">
      <w:pPr>
        <w:spacing w:before="225" w:after="225"/>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0F55DBA5" w14:textId="77777777" w:rsidR="005D6DB2" w:rsidRDefault="00CA73A0">
      <w:pPr>
        <w:spacing w:before="225" w:after="225"/>
        <w:jc w:val="both"/>
      </w:pPr>
      <w:r>
        <w:rPr>
          <w:rFonts w:ascii="Arial" w:hAnsi="Arial" w:cs="Arial"/>
          <w:color w:val="000000"/>
          <w:sz w:val="18"/>
          <w:szCs w:val="18"/>
        </w:rPr>
        <w:t>Priloga: </w:t>
      </w:r>
    </w:p>
    <w:p w14:paraId="6BD7F393" w14:textId="77777777" w:rsidR="005D6DB2" w:rsidRDefault="00CA73A0">
      <w:pPr>
        <w:spacing w:before="225" w:after="225"/>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5D6DB2" w14:paraId="399CC9C4" w14:textId="77777777">
        <w:tc>
          <w:tcPr>
            <w:tcW w:w="4080" w:type="dxa"/>
            <w:tcMar>
              <w:top w:w="75" w:type="dxa"/>
              <w:bottom w:w="75" w:type="dxa"/>
            </w:tcMar>
            <w:vAlign w:val="center"/>
          </w:tcPr>
          <w:p w14:paraId="56A835CD" w14:textId="77777777" w:rsidR="005D6DB2" w:rsidRDefault="00CA73A0">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E24ECCA" w14:textId="77777777" w:rsidR="005D6DB2" w:rsidRDefault="00CA73A0">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5D6DB2" w14:paraId="18D33242" w14:textId="77777777">
        <w:tc>
          <w:tcPr>
            <w:tcW w:w="4080" w:type="dxa"/>
            <w:tcMar>
              <w:top w:w="75" w:type="dxa"/>
              <w:bottom w:w="75" w:type="dxa"/>
            </w:tcMar>
            <w:vAlign w:val="center"/>
          </w:tcPr>
          <w:p w14:paraId="4EF52983" w14:textId="77777777" w:rsidR="005D6DB2" w:rsidRDefault="00CA73A0">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E46611B" w14:textId="77777777" w:rsidR="005D6DB2" w:rsidRDefault="005D6DB2"/>
          <w:p w14:paraId="5D080C78" w14:textId="77777777" w:rsidR="005D6DB2" w:rsidRDefault="00CA73A0">
            <w:pPr>
              <w:jc w:val="center"/>
            </w:pPr>
            <w:r>
              <w:rPr>
                <w:rFonts w:ascii="Arial" w:hAnsi="Arial" w:cs="Arial"/>
                <w:color w:val="A9A9A9"/>
                <w:position w:val="-2"/>
                <w:sz w:val="18"/>
                <w:szCs w:val="18"/>
              </w:rPr>
              <w:t>(žig in podpis)</w:t>
            </w:r>
          </w:p>
        </w:tc>
      </w:tr>
    </w:tbl>
    <w:p w14:paraId="793BDF92" w14:textId="77777777" w:rsidR="005D6DB2" w:rsidRDefault="00CA73A0">
      <w:pPr>
        <w:spacing w:before="225" w:after="225"/>
        <w:jc w:val="both"/>
      </w:pPr>
      <w:r>
        <w:rPr>
          <w:rFonts w:ascii="Arial" w:hAnsi="Arial" w:cs="Arial"/>
          <w:color w:val="000000"/>
          <w:sz w:val="18"/>
          <w:szCs w:val="18"/>
        </w:rPr>
        <w:t> </w:t>
      </w:r>
    </w:p>
    <w:p w14:paraId="08FCDCD4" w14:textId="77777777" w:rsidR="005D6DB2" w:rsidRDefault="00CA73A0">
      <w:pPr>
        <w:spacing w:before="225" w:after="225"/>
        <w:jc w:val="both"/>
      </w:pPr>
      <w:r>
        <w:rPr>
          <w:rFonts w:ascii="Arial" w:hAnsi="Arial" w:cs="Arial"/>
          <w:color w:val="000000"/>
          <w:sz w:val="18"/>
          <w:szCs w:val="18"/>
        </w:rPr>
        <w:t> </w:t>
      </w:r>
    </w:p>
    <w:p w14:paraId="67B05CFF" w14:textId="77777777" w:rsidR="005D6DB2" w:rsidRDefault="005D6DB2">
      <w:pPr>
        <w:sectPr w:rsidR="005D6DB2" w:rsidSect="00E37969">
          <w:headerReference w:type="even" r:id="rId32"/>
          <w:headerReference w:type="default" r:id="rId33"/>
          <w:footerReference w:type="default" r:id="rId34"/>
          <w:headerReference w:type="first" r:id="rId35"/>
          <w:pgSz w:w="11906" w:h="16838"/>
          <w:pgMar w:top="1418" w:right="1418" w:bottom="1418" w:left="1418" w:header="567" w:footer="596" w:gutter="0"/>
          <w:cols w:space="708"/>
          <w:docGrid w:linePitch="360"/>
        </w:sectPr>
      </w:pPr>
    </w:p>
    <w:p w14:paraId="73EC9460" w14:textId="77777777" w:rsidR="00E37969" w:rsidRPr="00590863" w:rsidRDefault="00CA73A0" w:rsidP="00E37969">
      <w:pPr>
        <w:jc w:val="right"/>
        <w:rPr>
          <w:rFonts w:ascii="Arial" w:hAnsi="Arial" w:cs="Arial"/>
          <w:sz w:val="18"/>
          <w:szCs w:val="18"/>
        </w:rPr>
      </w:pPr>
      <w:r w:rsidRPr="00590863">
        <w:rPr>
          <w:rFonts w:ascii="Arial" w:hAnsi="Arial" w:cs="Arial"/>
          <w:sz w:val="18"/>
          <w:szCs w:val="18"/>
        </w:rPr>
        <w:lastRenderedPageBreak/>
        <w:t>Obrazec št: 9</w:t>
      </w:r>
    </w:p>
    <w:p w14:paraId="56051CBC" w14:textId="77777777" w:rsidR="00E37969" w:rsidRPr="00252358" w:rsidRDefault="00E37969" w:rsidP="00E37969"/>
    <w:p w14:paraId="1D2C4DDD"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47B3CA89" w14:textId="77777777" w:rsidR="00E37969" w:rsidRDefault="00E37969" w:rsidP="00E37969">
      <w:pPr>
        <w:spacing w:after="120"/>
        <w:rPr>
          <w:rFonts w:ascii="Arial" w:hAnsi="Arial" w:cs="Arial"/>
        </w:rPr>
      </w:pPr>
    </w:p>
    <w:p w14:paraId="576DCCE6" w14:textId="77777777" w:rsidR="005D6DB2" w:rsidRDefault="00CA73A0">
      <w:pPr>
        <w:spacing w:before="225" w:after="225"/>
        <w:jc w:val="both"/>
      </w:pPr>
      <w:r>
        <w:rPr>
          <w:rFonts w:ascii="Arial" w:hAnsi="Arial" w:cs="Arial"/>
          <w:i/>
          <w:iCs/>
          <w:color w:val="000000"/>
          <w:sz w:val="18"/>
          <w:szCs w:val="18"/>
        </w:rPr>
        <w:t>Glava s podatki o garantu (zavarovalnici/banki) ali SWIFT ključ</w:t>
      </w:r>
    </w:p>
    <w:p w14:paraId="2A5A794F" w14:textId="77777777" w:rsidR="005D6DB2" w:rsidRDefault="00CA73A0">
      <w:pPr>
        <w:spacing w:before="225" w:after="225"/>
        <w:jc w:val="both"/>
      </w:pPr>
      <w:r>
        <w:rPr>
          <w:rFonts w:ascii="Arial" w:hAnsi="Arial" w:cs="Arial"/>
          <w:color w:val="000000"/>
          <w:sz w:val="18"/>
          <w:szCs w:val="18"/>
        </w:rPr>
        <w:t>Za: Občina Jesenice, Cesta železarjev 6, 4270 Jesenice</w:t>
      </w:r>
    </w:p>
    <w:p w14:paraId="6BEC98CC" w14:textId="77777777" w:rsidR="005D6DB2" w:rsidRDefault="00CA73A0">
      <w:pPr>
        <w:spacing w:before="225" w:after="225"/>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6EAEC6CA" w14:textId="77777777" w:rsidR="005D6DB2" w:rsidRDefault="00CA73A0">
      <w:pPr>
        <w:spacing w:before="225" w:after="225"/>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20D16D0" w14:textId="77777777" w:rsidR="005D6DB2" w:rsidRDefault="00CA73A0">
      <w:pPr>
        <w:spacing w:before="225" w:after="225"/>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0B3104E7" w14:textId="77777777" w:rsidR="005D6DB2" w:rsidRDefault="00CA73A0">
      <w:pPr>
        <w:spacing w:before="225" w:after="225"/>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7295D580" w14:textId="77777777" w:rsidR="005D6DB2" w:rsidRDefault="00CA73A0">
      <w:pPr>
        <w:spacing w:before="225" w:after="225"/>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792C898E" w14:textId="77777777" w:rsidR="005D6DB2" w:rsidRDefault="00CA73A0">
      <w:pPr>
        <w:spacing w:before="225" w:after="225"/>
        <w:jc w:val="both"/>
      </w:pPr>
      <w:r>
        <w:rPr>
          <w:rFonts w:ascii="Arial" w:hAnsi="Arial" w:cs="Arial"/>
          <w:b/>
          <w:bCs/>
          <w:color w:val="000000"/>
          <w:sz w:val="18"/>
          <w:szCs w:val="18"/>
        </w:rPr>
        <w:t>UPRAVIČENEC:</w:t>
      </w:r>
      <w:r>
        <w:rPr>
          <w:rFonts w:ascii="Arial" w:hAnsi="Arial" w:cs="Arial"/>
          <w:color w:val="000000"/>
          <w:sz w:val="18"/>
          <w:szCs w:val="18"/>
        </w:rPr>
        <w:t xml:space="preserve"> Občina Jesenice, Cesta železarjev 6, 4270 Jesenice</w:t>
      </w:r>
    </w:p>
    <w:p w14:paraId="3CA608BE" w14:textId="20F02F78" w:rsidR="005D6DB2" w:rsidRDefault="00CA73A0">
      <w:pPr>
        <w:spacing w:before="225" w:after="225"/>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D73873" w:rsidRPr="00D73873">
        <w:rPr>
          <w:rFonts w:ascii="Arial" w:hAnsi="Arial" w:cs="Arial"/>
          <w:b/>
          <w:bCs/>
          <w:color w:val="000000"/>
          <w:sz w:val="18"/>
          <w:szCs w:val="18"/>
        </w:rPr>
        <w:t>Javni razpis za podelitev koncesije za izvajanje mestnega linijskega prevoza, vključno s šolskimi prevozi na območju občine Jesenice</w:t>
      </w:r>
    </w:p>
    <w:p w14:paraId="48AA3A1D" w14:textId="33A34BC2" w:rsidR="005D6DB2" w:rsidRDefault="00CA73A0">
      <w:pPr>
        <w:spacing w:before="225" w:after="225"/>
        <w:jc w:val="both"/>
      </w:pPr>
      <w:r>
        <w:rPr>
          <w:rFonts w:ascii="Arial" w:hAnsi="Arial" w:cs="Arial"/>
          <w:b/>
          <w:bCs/>
          <w:color w:val="000000"/>
          <w:sz w:val="18"/>
          <w:szCs w:val="18"/>
        </w:rPr>
        <w:t xml:space="preserve">ZNESEK IN VALUTA: </w:t>
      </w:r>
      <w:r w:rsidR="00D73873">
        <w:rPr>
          <w:rFonts w:ascii="Arial" w:hAnsi="Arial" w:cs="Arial"/>
          <w:b/>
          <w:bCs/>
          <w:color w:val="000000"/>
          <w:sz w:val="18"/>
          <w:szCs w:val="18"/>
        </w:rPr>
        <w:t>30.000,00 EUR</w:t>
      </w:r>
    </w:p>
    <w:p w14:paraId="45844340" w14:textId="77777777" w:rsidR="005D6DB2" w:rsidRDefault="00CA73A0">
      <w:pPr>
        <w:spacing w:before="225" w:after="225"/>
        <w:jc w:val="both"/>
      </w:pPr>
      <w:r>
        <w:rPr>
          <w:rFonts w:ascii="Arial" w:hAnsi="Arial" w:cs="Arial"/>
          <w:b/>
          <w:bCs/>
          <w:color w:val="000000"/>
          <w:sz w:val="18"/>
          <w:szCs w:val="18"/>
        </w:rPr>
        <w:t>LISTINE, KI JIH JE POLEG IZJAVE TREBA PRILOŽITI ZAHTEVI ZA PLAČILO IN SE IZRECNO ZAHTEVAJO V SPODNJEM BESEDILU:</w:t>
      </w:r>
    </w:p>
    <w:p w14:paraId="7E14CA7C" w14:textId="77777777" w:rsidR="005D6DB2" w:rsidRDefault="00CA73A0">
      <w:pPr>
        <w:spacing w:before="225" w:after="225"/>
        <w:jc w:val="both"/>
      </w:pPr>
      <w:r>
        <w:rPr>
          <w:rFonts w:ascii="Arial" w:hAnsi="Arial" w:cs="Arial"/>
          <w:color w:val="000000"/>
          <w:sz w:val="18"/>
          <w:szCs w:val="18"/>
        </w:rPr>
        <w:t>1. Izjava Uprave RS za javna plačila, da so zahtevek za unovčenje podpisale osebe, ki so pooblaščene za zastopanje;</w:t>
      </w:r>
    </w:p>
    <w:p w14:paraId="7EA8E7E3" w14:textId="77777777" w:rsidR="005D6DB2" w:rsidRDefault="00CA73A0">
      <w:pPr>
        <w:spacing w:before="225" w:after="225"/>
        <w:jc w:val="both"/>
      </w:pPr>
      <w:r>
        <w:rPr>
          <w:rFonts w:ascii="Arial" w:hAnsi="Arial" w:cs="Arial"/>
          <w:color w:val="000000"/>
          <w:sz w:val="18"/>
          <w:szCs w:val="18"/>
        </w:rPr>
        <w:t>2. Kopija garancije št. ______________</w:t>
      </w:r>
    </w:p>
    <w:p w14:paraId="30D4DE96" w14:textId="77777777" w:rsidR="005D6DB2" w:rsidRDefault="00CA73A0">
      <w:pPr>
        <w:spacing w:before="225" w:after="225"/>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716BE25A" w14:textId="77777777" w:rsidR="005D6DB2" w:rsidRDefault="00CA73A0">
      <w:pPr>
        <w:spacing w:before="225" w:after="225"/>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52D789EF" w14:textId="77777777" w:rsidR="005D6DB2" w:rsidRDefault="00CA73A0">
      <w:pPr>
        <w:spacing w:before="225" w:after="225"/>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1D37DC0" w14:textId="77777777" w:rsidR="005D6DB2" w:rsidRDefault="00CA73A0">
      <w:pPr>
        <w:spacing w:before="225" w:after="225"/>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198C061E" w14:textId="77777777" w:rsidR="005D6DB2" w:rsidRDefault="00CA73A0">
      <w:pPr>
        <w:spacing w:before="225" w:after="225"/>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2BD37ECC" w14:textId="77777777" w:rsidR="005D6DB2" w:rsidRDefault="00CA73A0">
      <w:pPr>
        <w:spacing w:before="225" w:after="225"/>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BB4200A" w14:textId="77777777" w:rsidR="005D6DB2" w:rsidRDefault="00CA73A0">
      <w:pPr>
        <w:spacing w:before="225" w:after="225"/>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783E07DB" w14:textId="77777777" w:rsidR="005D6DB2" w:rsidRDefault="00CA73A0">
      <w:pPr>
        <w:spacing w:before="225" w:after="225"/>
        <w:jc w:val="both"/>
      </w:pPr>
      <w:r>
        <w:rPr>
          <w:rFonts w:ascii="Arial" w:hAnsi="Arial" w:cs="Arial"/>
          <w:color w:val="000000"/>
          <w:sz w:val="18"/>
          <w:szCs w:val="18"/>
        </w:rPr>
        <w:t>Morebitne spore v zvezi s tem zavarovanjem rešuje stvarno pristojno sodišče po sedežu upravičenca po slovenskem pravu.</w:t>
      </w:r>
    </w:p>
    <w:p w14:paraId="7EC04FDF" w14:textId="77777777" w:rsidR="005D6DB2" w:rsidRDefault="00CA73A0">
      <w:pPr>
        <w:spacing w:before="225" w:after="225"/>
        <w:jc w:val="both"/>
      </w:pPr>
      <w:r>
        <w:rPr>
          <w:rFonts w:ascii="Arial" w:hAnsi="Arial" w:cs="Arial"/>
          <w:color w:val="000000"/>
          <w:sz w:val="18"/>
          <w:szCs w:val="18"/>
        </w:rPr>
        <w:lastRenderedPageBreak/>
        <w:t>Za to zavarovanje veljajo Enotna pravila za garancije na poziv (EPGP) revizija iz leta 2010, izdana pri MTZ pod št. 758.</w:t>
      </w:r>
    </w:p>
    <w:p w14:paraId="32C50CD5" w14:textId="77777777" w:rsidR="005D6DB2" w:rsidRDefault="00CA73A0">
      <w:pPr>
        <w:spacing w:before="225" w:after="225"/>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D6DB2" w14:paraId="40148586" w14:textId="77777777">
        <w:tc>
          <w:tcPr>
            <w:tcW w:w="4080" w:type="dxa"/>
            <w:tcMar>
              <w:top w:w="75" w:type="dxa"/>
              <w:bottom w:w="75" w:type="dxa"/>
            </w:tcMar>
            <w:vAlign w:val="center"/>
          </w:tcPr>
          <w:p w14:paraId="4C8A13BB"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6823CA4B" w14:textId="77777777" w:rsidR="005D6DB2" w:rsidRDefault="00CA73A0">
            <w:pPr>
              <w:jc w:val="center"/>
            </w:pPr>
            <w:r>
              <w:rPr>
                <w:rFonts w:ascii="Arial" w:hAnsi="Arial" w:cs="Arial"/>
                <w:color w:val="000000"/>
                <w:position w:val="-2"/>
                <w:sz w:val="18"/>
                <w:szCs w:val="18"/>
              </w:rPr>
              <w:t>Garant</w:t>
            </w:r>
          </w:p>
        </w:tc>
      </w:tr>
      <w:tr w:rsidR="005D6DB2" w14:paraId="37D18AC9" w14:textId="77777777">
        <w:tc>
          <w:tcPr>
            <w:tcW w:w="4080" w:type="dxa"/>
            <w:tcMar>
              <w:top w:w="75" w:type="dxa"/>
              <w:bottom w:w="75" w:type="dxa"/>
            </w:tcMar>
            <w:vAlign w:val="center"/>
          </w:tcPr>
          <w:p w14:paraId="6E533D32"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0A5F8700" w14:textId="77777777" w:rsidR="005D6DB2" w:rsidRDefault="005D6DB2"/>
          <w:p w14:paraId="0DCACAC4" w14:textId="77777777" w:rsidR="005D6DB2" w:rsidRDefault="00CA73A0">
            <w:pPr>
              <w:jc w:val="center"/>
            </w:pPr>
            <w:r>
              <w:rPr>
                <w:rFonts w:ascii="Arial" w:hAnsi="Arial" w:cs="Arial"/>
                <w:color w:val="A9A9A9"/>
                <w:position w:val="-2"/>
                <w:sz w:val="18"/>
                <w:szCs w:val="18"/>
              </w:rPr>
              <w:t>(žig in podpis)</w:t>
            </w:r>
          </w:p>
        </w:tc>
      </w:tr>
    </w:tbl>
    <w:p w14:paraId="7CC602BA" w14:textId="77777777" w:rsidR="005D6DB2" w:rsidRDefault="00CA73A0">
      <w:pPr>
        <w:spacing w:before="225" w:after="225"/>
        <w:jc w:val="both"/>
      </w:pPr>
      <w:r>
        <w:rPr>
          <w:rFonts w:ascii="Arial" w:hAnsi="Arial" w:cs="Arial"/>
          <w:color w:val="000000"/>
          <w:sz w:val="18"/>
          <w:szCs w:val="18"/>
        </w:rPr>
        <w:t> </w:t>
      </w:r>
    </w:p>
    <w:p w14:paraId="5363A53C" w14:textId="77777777" w:rsidR="005D6DB2" w:rsidRDefault="00CA73A0">
      <w:pPr>
        <w:spacing w:before="225" w:after="225"/>
        <w:jc w:val="both"/>
      </w:pPr>
      <w:r>
        <w:rPr>
          <w:rFonts w:ascii="Arial" w:hAnsi="Arial" w:cs="Arial"/>
          <w:color w:val="000000"/>
          <w:sz w:val="18"/>
          <w:szCs w:val="18"/>
        </w:rPr>
        <w:t> </w:t>
      </w:r>
    </w:p>
    <w:p w14:paraId="30C6DED1" w14:textId="77777777" w:rsidR="005D6DB2" w:rsidRDefault="005D6DB2">
      <w:pPr>
        <w:sectPr w:rsidR="005D6DB2" w:rsidSect="00E37969">
          <w:headerReference w:type="even" r:id="rId36"/>
          <w:headerReference w:type="default" r:id="rId37"/>
          <w:footerReference w:type="default" r:id="rId38"/>
          <w:headerReference w:type="first" r:id="rId39"/>
          <w:pgSz w:w="11906" w:h="16838"/>
          <w:pgMar w:top="1418" w:right="1418" w:bottom="1418" w:left="1418" w:header="567" w:footer="596" w:gutter="0"/>
          <w:cols w:space="708"/>
          <w:docGrid w:linePitch="360"/>
        </w:sectPr>
      </w:pPr>
    </w:p>
    <w:p w14:paraId="585EC09B" w14:textId="77777777" w:rsidR="00E37969" w:rsidRPr="00590863" w:rsidRDefault="00CA73A0" w:rsidP="008A6BDA">
      <w:pPr>
        <w:spacing w:after="120"/>
        <w:jc w:val="right"/>
        <w:rPr>
          <w:rFonts w:ascii="Arial" w:hAnsi="Arial" w:cs="Arial"/>
          <w:sz w:val="18"/>
          <w:szCs w:val="18"/>
        </w:rPr>
      </w:pPr>
      <w:r w:rsidRPr="00590863">
        <w:rPr>
          <w:rFonts w:ascii="Arial" w:hAnsi="Arial" w:cs="Arial"/>
          <w:sz w:val="18"/>
          <w:szCs w:val="18"/>
        </w:rPr>
        <w:lastRenderedPageBreak/>
        <w:t>Obrazec št: 10</w:t>
      </w:r>
    </w:p>
    <w:p w14:paraId="460FDB7E"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69643ACD" w14:textId="77777777" w:rsidR="005D6DB2" w:rsidRDefault="00CA73A0">
      <w:pPr>
        <w:spacing w:before="225" w:after="225"/>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4530B5FF" w14:textId="77777777" w:rsidR="005D6DB2" w:rsidRDefault="00CA73A0">
      <w:pPr>
        <w:spacing w:before="225" w:after="225"/>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5D6DB2" w14:paraId="78661FD1" w14:textId="77777777">
        <w:tc>
          <w:tcPr>
            <w:tcW w:w="0" w:type="auto"/>
            <w:tcMar>
              <w:top w:w="0" w:type="auto"/>
              <w:bottom w:w="0" w:type="auto"/>
            </w:tcMar>
          </w:tcPr>
          <w:p w14:paraId="78C2C436" w14:textId="77777777" w:rsidR="005D6DB2" w:rsidRDefault="00CA73A0" w:rsidP="001F1071">
            <w:pPr>
              <w:numPr>
                <w:ilvl w:val="0"/>
                <w:numId w:val="14"/>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2EE3DE2" w14:textId="77777777" w:rsidR="005D6DB2" w:rsidRDefault="00CA73A0" w:rsidP="001F1071">
            <w:pPr>
              <w:numPr>
                <w:ilvl w:val="0"/>
                <w:numId w:val="14"/>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68C8E117" w14:textId="77777777" w:rsidR="005D6DB2" w:rsidRDefault="00CA73A0" w:rsidP="001F1071">
            <w:pPr>
              <w:numPr>
                <w:ilvl w:val="0"/>
                <w:numId w:val="14"/>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7D700EF6" w14:textId="77777777" w:rsidR="005D6DB2" w:rsidRDefault="00CA73A0" w:rsidP="001F1071">
            <w:pPr>
              <w:numPr>
                <w:ilvl w:val="0"/>
                <w:numId w:val="1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EFAEAE1" w14:textId="77777777" w:rsidR="005D6DB2" w:rsidRDefault="00CA73A0" w:rsidP="001F1071">
            <w:pPr>
              <w:numPr>
                <w:ilvl w:val="0"/>
                <w:numId w:val="14"/>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0B1188CB" w14:textId="77777777" w:rsidR="005D6DB2" w:rsidRDefault="00CA73A0" w:rsidP="001F1071">
            <w:pPr>
              <w:numPr>
                <w:ilvl w:val="0"/>
                <w:numId w:val="1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AB97910" w14:textId="77777777" w:rsidR="005D6DB2" w:rsidRDefault="00CA73A0" w:rsidP="001F1071">
            <w:pPr>
              <w:numPr>
                <w:ilvl w:val="0"/>
                <w:numId w:val="1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0DFA04C" w14:textId="77777777" w:rsidR="005D6DB2" w:rsidRDefault="00CA73A0">
      <w:pPr>
        <w:spacing w:before="225" w:after="225"/>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E153165" w14:textId="77777777" w:rsidR="005D6DB2" w:rsidRDefault="00CA73A0">
      <w:pPr>
        <w:spacing w:before="225" w:after="225"/>
        <w:jc w:val="center"/>
      </w:pPr>
      <w:r>
        <w:rPr>
          <w:rFonts w:ascii="Arial" w:hAnsi="Arial" w:cs="Arial"/>
          <w:b/>
          <w:bCs/>
          <w:color w:val="000000"/>
          <w:sz w:val="21"/>
          <w:szCs w:val="21"/>
        </w:rPr>
        <w:t>in</w:t>
      </w:r>
    </w:p>
    <w:p w14:paraId="2E14A27F" w14:textId="77777777" w:rsidR="005D6DB2" w:rsidRDefault="00CA73A0">
      <w:pPr>
        <w:spacing w:before="225" w:after="225"/>
        <w:jc w:val="center"/>
      </w:pPr>
      <w:r>
        <w:rPr>
          <w:rFonts w:ascii="Arial" w:hAnsi="Arial" w:cs="Arial"/>
          <w:b/>
          <w:bCs/>
          <w:color w:val="000000"/>
          <w:sz w:val="21"/>
          <w:szCs w:val="21"/>
        </w:rPr>
        <w:t>POOBLASTILO</w:t>
      </w:r>
    </w:p>
    <w:p w14:paraId="68AAA6F5" w14:textId="77777777" w:rsidR="005D6DB2" w:rsidRDefault="00CA73A0">
      <w:pPr>
        <w:spacing w:before="225" w:after="225"/>
        <w:jc w:val="both"/>
      </w:pPr>
      <w:r>
        <w:rPr>
          <w:rFonts w:ascii="Arial" w:hAnsi="Arial" w:cs="Arial"/>
          <w:color w:val="000000"/>
          <w:sz w:val="18"/>
          <w:szCs w:val="18"/>
        </w:rPr>
        <w:t>Pooblaščamo naročnika Občina Jesenice,</w:t>
      </w:r>
      <w:r w:rsidR="008A6BDA">
        <w:rPr>
          <w:rFonts w:ascii="Arial" w:hAnsi="Arial" w:cs="Arial"/>
          <w:color w:val="000000"/>
          <w:sz w:val="18"/>
          <w:szCs w:val="18"/>
        </w:rPr>
        <w:t xml:space="preserve"> </w:t>
      </w:r>
      <w:r>
        <w:rPr>
          <w:rFonts w:ascii="Arial" w:hAnsi="Arial" w:cs="Arial"/>
          <w:color w:val="000000"/>
          <w:sz w:val="18"/>
          <w:szCs w:val="18"/>
        </w:rPr>
        <w:t>Cesta železarjev 6, 4270 Jesenice,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5D6DB2" w14:paraId="0E4CE6AD"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D3EBC4" w14:textId="77777777" w:rsidR="005D6DB2" w:rsidRDefault="00CA73A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08AFCB" w14:textId="77777777" w:rsidR="005D6DB2" w:rsidRDefault="00CA73A0">
            <w:r>
              <w:rPr>
                <w:rFonts w:ascii="Arial" w:hAnsi="Arial" w:cs="Arial"/>
                <w:color w:val="000000"/>
                <w:position w:val="-2"/>
                <w:sz w:val="18"/>
                <w:szCs w:val="18"/>
              </w:rPr>
              <w:t> </w:t>
            </w:r>
          </w:p>
        </w:tc>
      </w:tr>
      <w:tr w:rsidR="005D6DB2" w14:paraId="1E8F8CA7"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3A2BDA" w14:textId="77777777" w:rsidR="005D6DB2" w:rsidRDefault="00CA73A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B11C17" w14:textId="77777777" w:rsidR="005D6DB2" w:rsidRDefault="00CA73A0">
            <w:r>
              <w:rPr>
                <w:rFonts w:ascii="Arial" w:hAnsi="Arial" w:cs="Arial"/>
                <w:color w:val="000000"/>
                <w:position w:val="-2"/>
                <w:sz w:val="18"/>
                <w:szCs w:val="18"/>
              </w:rPr>
              <w:t> </w:t>
            </w:r>
          </w:p>
        </w:tc>
      </w:tr>
      <w:tr w:rsidR="005D6DB2" w14:paraId="72792BEE"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13A489" w14:textId="77777777" w:rsidR="005D6DB2" w:rsidRDefault="00CA73A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9BC249" w14:textId="77777777" w:rsidR="005D6DB2" w:rsidRDefault="00CA73A0">
            <w:r>
              <w:rPr>
                <w:rFonts w:ascii="Arial" w:hAnsi="Arial" w:cs="Arial"/>
                <w:color w:val="000000"/>
                <w:position w:val="-2"/>
                <w:sz w:val="18"/>
                <w:szCs w:val="18"/>
              </w:rPr>
              <w:t> </w:t>
            </w:r>
          </w:p>
        </w:tc>
      </w:tr>
      <w:tr w:rsidR="005D6DB2" w14:paraId="4653FB61"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973942" w14:textId="77777777" w:rsidR="005D6DB2" w:rsidRDefault="00CA73A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7C584B" w14:textId="77777777" w:rsidR="005D6DB2" w:rsidRDefault="00CA73A0">
            <w:r>
              <w:rPr>
                <w:rFonts w:ascii="Arial" w:hAnsi="Arial" w:cs="Arial"/>
                <w:color w:val="000000"/>
                <w:position w:val="-2"/>
                <w:sz w:val="18"/>
                <w:szCs w:val="18"/>
              </w:rPr>
              <w:t> </w:t>
            </w:r>
          </w:p>
        </w:tc>
      </w:tr>
      <w:tr w:rsidR="005D6DB2" w14:paraId="755651B3"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DF92AE" w14:textId="77777777" w:rsidR="005D6DB2" w:rsidRDefault="00CA73A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0AD9E8" w14:textId="77777777" w:rsidR="005D6DB2" w:rsidRDefault="00CA73A0">
            <w:r>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5D6DB2" w14:paraId="45DC50F0" w14:textId="77777777">
        <w:tc>
          <w:tcPr>
            <w:tcW w:w="4080" w:type="dxa"/>
            <w:tcMar>
              <w:top w:w="75" w:type="dxa"/>
              <w:bottom w:w="75" w:type="dxa"/>
            </w:tcMar>
            <w:vAlign w:val="center"/>
          </w:tcPr>
          <w:p w14:paraId="0B89379E" w14:textId="77777777" w:rsidR="005D6DB2" w:rsidRDefault="00CA73A0">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2A276F0F" w14:textId="77777777" w:rsidR="005D6DB2" w:rsidRDefault="00CA73A0">
            <w:r>
              <w:rPr>
                <w:rFonts w:ascii="Arial" w:hAnsi="Arial" w:cs="Arial"/>
                <w:color w:val="000000"/>
                <w:position w:val="-2"/>
                <w:sz w:val="18"/>
                <w:szCs w:val="18"/>
              </w:rPr>
              <w:t>Ime in priimek: _____________________</w:t>
            </w:r>
          </w:p>
        </w:tc>
      </w:tr>
      <w:tr w:rsidR="005D6DB2" w14:paraId="03C76B82" w14:textId="77777777">
        <w:tc>
          <w:tcPr>
            <w:tcW w:w="4080" w:type="dxa"/>
            <w:tcMar>
              <w:top w:w="75" w:type="dxa"/>
              <w:bottom w:w="75" w:type="dxa"/>
            </w:tcMar>
            <w:vAlign w:val="center"/>
          </w:tcPr>
          <w:p w14:paraId="3019F3C3"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6EA93AE1" w14:textId="77777777" w:rsidR="005D6DB2" w:rsidRDefault="005D6DB2"/>
          <w:p w14:paraId="6D44CF09" w14:textId="77777777" w:rsidR="005D6DB2" w:rsidRDefault="00CA73A0">
            <w:pPr>
              <w:jc w:val="center"/>
            </w:pPr>
            <w:r>
              <w:rPr>
                <w:rFonts w:ascii="Arial" w:hAnsi="Arial" w:cs="Arial"/>
                <w:color w:val="A9A9A9"/>
                <w:position w:val="-2"/>
                <w:sz w:val="18"/>
                <w:szCs w:val="18"/>
              </w:rPr>
              <w:t>(žig in podpis)</w:t>
            </w:r>
          </w:p>
        </w:tc>
      </w:tr>
    </w:tbl>
    <w:p w14:paraId="1474089C" w14:textId="77777777" w:rsidR="005D6DB2" w:rsidRDefault="005D6DB2" w:rsidP="008A6BDA">
      <w:pPr>
        <w:spacing w:before="225" w:after="225"/>
        <w:jc w:val="both"/>
        <w:sectPr w:rsidR="005D6DB2" w:rsidSect="00E37969">
          <w:headerReference w:type="even" r:id="rId40"/>
          <w:headerReference w:type="default" r:id="rId41"/>
          <w:footerReference w:type="default" r:id="rId42"/>
          <w:headerReference w:type="first" r:id="rId43"/>
          <w:pgSz w:w="11906" w:h="16838"/>
          <w:pgMar w:top="1418" w:right="1418" w:bottom="1418" w:left="1418" w:header="567" w:footer="596" w:gutter="0"/>
          <w:cols w:space="708"/>
          <w:docGrid w:linePitch="360"/>
        </w:sectPr>
      </w:pPr>
    </w:p>
    <w:p w14:paraId="427B0CDB" w14:textId="77777777" w:rsidR="00E37969" w:rsidRPr="00590863" w:rsidRDefault="00CA73A0" w:rsidP="00E37969">
      <w:pPr>
        <w:jc w:val="right"/>
        <w:rPr>
          <w:rFonts w:ascii="Arial" w:hAnsi="Arial" w:cs="Arial"/>
          <w:sz w:val="18"/>
          <w:szCs w:val="18"/>
        </w:rPr>
      </w:pPr>
      <w:r w:rsidRPr="00590863">
        <w:rPr>
          <w:rFonts w:ascii="Arial" w:hAnsi="Arial" w:cs="Arial"/>
          <w:sz w:val="18"/>
          <w:szCs w:val="18"/>
        </w:rPr>
        <w:lastRenderedPageBreak/>
        <w:t>Obrazec št: 11</w:t>
      </w:r>
    </w:p>
    <w:p w14:paraId="05A912A4" w14:textId="77777777" w:rsidR="00E37969" w:rsidRPr="00252358" w:rsidRDefault="00E37969" w:rsidP="00E37969"/>
    <w:p w14:paraId="423CD254"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25DB58F" w14:textId="77777777" w:rsidR="00E37969" w:rsidRDefault="00E37969" w:rsidP="00E37969">
      <w:pPr>
        <w:spacing w:after="120"/>
        <w:rPr>
          <w:rFonts w:ascii="Arial" w:hAnsi="Arial" w:cs="Arial"/>
        </w:rPr>
      </w:pPr>
    </w:p>
    <w:p w14:paraId="500B0F02" w14:textId="51E8F6D6" w:rsidR="005D6DB2" w:rsidRDefault="00CA73A0">
      <w:pPr>
        <w:spacing w:before="225" w:after="225"/>
        <w:jc w:val="both"/>
      </w:pPr>
      <w:r>
        <w:rPr>
          <w:rFonts w:ascii="Arial" w:hAnsi="Arial" w:cs="Arial"/>
          <w:color w:val="000000"/>
          <w:sz w:val="18"/>
          <w:szCs w:val="18"/>
        </w:rPr>
        <w:t>V zvezi z javnim naročilom »</w:t>
      </w:r>
      <w:r w:rsidR="00D73873" w:rsidRPr="00D73873">
        <w:rPr>
          <w:rFonts w:ascii="Arial" w:hAnsi="Arial" w:cs="Arial"/>
          <w:color w:val="000000"/>
          <w:sz w:val="18"/>
          <w:szCs w:val="18"/>
        </w:rPr>
        <w:t>Javni razpis za podelitev koncesije za izvajanje mestnega linijskega prevoza, vključno s šolskimi prevozi na območju občine Jesenice</w:t>
      </w:r>
      <w:r>
        <w:rPr>
          <w:rFonts w:ascii="Arial" w:hAnsi="Arial" w:cs="Arial"/>
          <w:color w:val="000000"/>
          <w:sz w:val="18"/>
          <w:szCs w:val="18"/>
        </w:rPr>
        <w:t>«,</w:t>
      </w:r>
    </w:p>
    <w:p w14:paraId="534B9452" w14:textId="77777777" w:rsidR="005D6DB2" w:rsidRDefault="00CA73A0">
      <w:pPr>
        <w:spacing w:before="225" w:after="225"/>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585EA67" w14:textId="77777777" w:rsidR="005D6DB2" w:rsidRDefault="00CA73A0">
      <w:pPr>
        <w:spacing w:before="225" w:after="225"/>
        <w:jc w:val="both"/>
      </w:pPr>
      <w:r>
        <w:rPr>
          <w:rFonts w:ascii="Arial" w:hAnsi="Arial" w:cs="Arial"/>
          <w:color w:val="000000"/>
          <w:sz w:val="18"/>
          <w:szCs w:val="18"/>
        </w:rPr>
        <w:t>Izjavljamo (ustrezno označi):</w:t>
      </w:r>
    </w:p>
    <w:p w14:paraId="4D7E3860" w14:textId="77777777" w:rsidR="005D6DB2" w:rsidRDefault="00CA73A0">
      <w:pPr>
        <w:spacing w:before="225" w:after="225"/>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E45953C" w14:textId="77777777" w:rsidR="005D6DB2" w:rsidRDefault="00CA73A0">
      <w:pPr>
        <w:spacing w:before="225" w:after="225"/>
        <w:jc w:val="both"/>
      </w:pPr>
      <w:r>
        <w:rPr>
          <w:rFonts w:ascii="Arial" w:hAnsi="Arial" w:cs="Arial"/>
          <w:color w:val="000000"/>
          <w:sz w:val="18"/>
          <w:szCs w:val="18"/>
        </w:rPr>
        <w:t>[   ] NE zahtevamo izvedbe neposrednih plačil.</w:t>
      </w:r>
    </w:p>
    <w:p w14:paraId="4E7B213F" w14:textId="77777777" w:rsidR="005D6DB2" w:rsidRDefault="00CA73A0">
      <w:pPr>
        <w:spacing w:before="225" w:after="225"/>
        <w:jc w:val="both"/>
      </w:pPr>
      <w:r>
        <w:rPr>
          <w:rFonts w:ascii="Arial" w:hAnsi="Arial" w:cs="Arial"/>
          <w:color w:val="000000"/>
          <w:sz w:val="18"/>
          <w:szCs w:val="18"/>
        </w:rPr>
        <w:t> </w:t>
      </w:r>
    </w:p>
    <w:p w14:paraId="64B750DD" w14:textId="77777777" w:rsidR="005D6DB2" w:rsidRDefault="00CA73A0">
      <w:pPr>
        <w:spacing w:before="225" w:after="225"/>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D6DB2" w14:paraId="66772AF8" w14:textId="77777777">
        <w:tc>
          <w:tcPr>
            <w:tcW w:w="4080" w:type="dxa"/>
            <w:tcMar>
              <w:top w:w="75" w:type="dxa"/>
              <w:bottom w:w="75" w:type="dxa"/>
            </w:tcMar>
            <w:vAlign w:val="center"/>
          </w:tcPr>
          <w:p w14:paraId="67A62C76"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6D04A692" w14:textId="77777777" w:rsidR="005D6DB2" w:rsidRDefault="00CA73A0">
            <w:r>
              <w:rPr>
                <w:rFonts w:ascii="Arial" w:hAnsi="Arial" w:cs="Arial"/>
                <w:color w:val="000000"/>
                <w:position w:val="-2"/>
                <w:sz w:val="18"/>
                <w:szCs w:val="18"/>
              </w:rPr>
              <w:t>Ime in priimek: _____________________</w:t>
            </w:r>
          </w:p>
        </w:tc>
      </w:tr>
      <w:tr w:rsidR="005D6DB2" w14:paraId="1F2C7EB1" w14:textId="77777777">
        <w:tc>
          <w:tcPr>
            <w:tcW w:w="4080" w:type="dxa"/>
            <w:tcMar>
              <w:top w:w="75" w:type="dxa"/>
              <w:bottom w:w="75" w:type="dxa"/>
            </w:tcMar>
            <w:vAlign w:val="center"/>
          </w:tcPr>
          <w:p w14:paraId="04B856B8"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2EE39687" w14:textId="77777777" w:rsidR="005D6DB2" w:rsidRDefault="005D6DB2"/>
          <w:p w14:paraId="6C129008" w14:textId="77777777" w:rsidR="005D6DB2" w:rsidRDefault="00CA73A0">
            <w:pPr>
              <w:jc w:val="center"/>
            </w:pPr>
            <w:r>
              <w:rPr>
                <w:rFonts w:ascii="Arial" w:hAnsi="Arial" w:cs="Arial"/>
                <w:color w:val="A9A9A9"/>
                <w:position w:val="-2"/>
                <w:sz w:val="18"/>
                <w:szCs w:val="18"/>
              </w:rPr>
              <w:t>(žig in podpis)</w:t>
            </w:r>
          </w:p>
        </w:tc>
      </w:tr>
    </w:tbl>
    <w:p w14:paraId="0905027A" w14:textId="77777777" w:rsidR="005D6DB2" w:rsidRDefault="00CA73A0">
      <w:pPr>
        <w:spacing w:before="225" w:after="225"/>
        <w:jc w:val="both"/>
      </w:pPr>
      <w:r>
        <w:rPr>
          <w:rFonts w:ascii="Arial" w:hAnsi="Arial" w:cs="Arial"/>
          <w:color w:val="000000"/>
          <w:sz w:val="18"/>
          <w:szCs w:val="18"/>
        </w:rPr>
        <w:t> </w:t>
      </w:r>
    </w:p>
    <w:p w14:paraId="203CC250" w14:textId="77777777" w:rsidR="005D6DB2" w:rsidRDefault="00CA73A0">
      <w:pPr>
        <w:spacing w:before="225" w:after="225"/>
        <w:jc w:val="both"/>
      </w:pPr>
      <w:r>
        <w:rPr>
          <w:rFonts w:ascii="Arial" w:hAnsi="Arial" w:cs="Arial"/>
          <w:color w:val="000000"/>
          <w:sz w:val="18"/>
          <w:szCs w:val="18"/>
        </w:rPr>
        <w:t> </w:t>
      </w:r>
    </w:p>
    <w:p w14:paraId="55F72F2F" w14:textId="77777777" w:rsidR="005D6DB2" w:rsidRDefault="00CA73A0">
      <w:pPr>
        <w:spacing w:before="225" w:after="225"/>
        <w:jc w:val="both"/>
      </w:pPr>
      <w:r>
        <w:rPr>
          <w:rFonts w:ascii="Arial" w:hAnsi="Arial" w:cs="Arial"/>
          <w:color w:val="000000"/>
          <w:sz w:val="18"/>
          <w:szCs w:val="18"/>
        </w:rPr>
        <w:t> </w:t>
      </w:r>
    </w:p>
    <w:p w14:paraId="06D9F9CA" w14:textId="77777777" w:rsidR="005D6DB2" w:rsidRDefault="00CA73A0">
      <w:pPr>
        <w:spacing w:before="225" w:after="225"/>
        <w:jc w:val="both"/>
      </w:pPr>
      <w:r>
        <w:rPr>
          <w:rFonts w:ascii="Arial" w:hAnsi="Arial" w:cs="Arial"/>
          <w:b/>
          <w:bCs/>
          <w:i/>
          <w:iCs/>
          <w:color w:val="000000"/>
          <w:sz w:val="18"/>
          <w:szCs w:val="18"/>
          <w:u w:val="single"/>
        </w:rPr>
        <w:t>Opomba:</w:t>
      </w:r>
    </w:p>
    <w:p w14:paraId="73507A72" w14:textId="77777777" w:rsidR="005D6DB2" w:rsidRDefault="00CA73A0">
      <w:pPr>
        <w:spacing w:before="225" w:after="225"/>
        <w:jc w:val="both"/>
      </w:pPr>
      <w:r>
        <w:rPr>
          <w:rFonts w:ascii="Arial" w:hAnsi="Arial" w:cs="Arial"/>
          <w:i/>
          <w:iCs/>
          <w:color w:val="000000"/>
          <w:sz w:val="18"/>
          <w:szCs w:val="18"/>
        </w:rPr>
        <w:t>V primeru večjega števila podizvajalcev se obrazec fotokopira.</w:t>
      </w:r>
    </w:p>
    <w:p w14:paraId="71764CDD" w14:textId="77777777" w:rsidR="005D6DB2" w:rsidRDefault="005D6DB2">
      <w:pPr>
        <w:sectPr w:rsidR="005D6DB2" w:rsidSect="00E37969">
          <w:headerReference w:type="even" r:id="rId44"/>
          <w:headerReference w:type="default" r:id="rId45"/>
          <w:footerReference w:type="default" r:id="rId46"/>
          <w:headerReference w:type="first" r:id="rId47"/>
          <w:pgSz w:w="11906" w:h="16838"/>
          <w:pgMar w:top="1418" w:right="1418" w:bottom="1418" w:left="1418" w:header="567" w:footer="596" w:gutter="0"/>
          <w:cols w:space="708"/>
          <w:docGrid w:linePitch="360"/>
        </w:sectPr>
      </w:pPr>
    </w:p>
    <w:p w14:paraId="626FB863" w14:textId="77777777" w:rsidR="00E37969" w:rsidRPr="00590863" w:rsidRDefault="00CA73A0" w:rsidP="00E37969">
      <w:pPr>
        <w:jc w:val="right"/>
        <w:rPr>
          <w:rFonts w:ascii="Arial" w:hAnsi="Arial" w:cs="Arial"/>
          <w:sz w:val="18"/>
          <w:szCs w:val="18"/>
        </w:rPr>
      </w:pPr>
      <w:r w:rsidRPr="00590863">
        <w:rPr>
          <w:rFonts w:ascii="Arial" w:hAnsi="Arial" w:cs="Arial"/>
          <w:sz w:val="18"/>
          <w:szCs w:val="18"/>
        </w:rPr>
        <w:lastRenderedPageBreak/>
        <w:t>Obrazec št: 12</w:t>
      </w:r>
    </w:p>
    <w:p w14:paraId="7301A2C6" w14:textId="77777777" w:rsidR="00E37969" w:rsidRPr="00252358" w:rsidRDefault="00E37969" w:rsidP="00E37969"/>
    <w:p w14:paraId="20CE8CF4"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2F022C68" w14:textId="77777777" w:rsidR="00E37969" w:rsidRDefault="00E37969" w:rsidP="00E37969">
      <w:pPr>
        <w:spacing w:after="120"/>
        <w:rPr>
          <w:rFonts w:ascii="Arial" w:hAnsi="Arial" w:cs="Arial"/>
        </w:rPr>
      </w:pPr>
    </w:p>
    <w:p w14:paraId="016E5B5D" w14:textId="56FE49C2" w:rsidR="005D6DB2" w:rsidRDefault="00CA73A0">
      <w:pPr>
        <w:spacing w:before="225" w:after="225"/>
        <w:jc w:val="both"/>
      </w:pPr>
      <w:r>
        <w:rPr>
          <w:rFonts w:ascii="Arial" w:hAnsi="Arial" w:cs="Arial"/>
          <w:color w:val="000000"/>
          <w:sz w:val="18"/>
          <w:szCs w:val="18"/>
        </w:rPr>
        <w:t>Pri izvedbi javnega naročila »</w:t>
      </w:r>
      <w:r w:rsidR="00D73873" w:rsidRPr="00D73873">
        <w:rPr>
          <w:rFonts w:ascii="Arial" w:hAnsi="Arial" w:cs="Arial"/>
          <w:b/>
          <w:bCs/>
          <w:color w:val="000000"/>
          <w:sz w:val="18"/>
          <w:szCs w:val="18"/>
        </w:rPr>
        <w:t>Javni razpis za podelitev koncesije za izvajanje mestnega linijskega prevoza, vključno s šolskimi prevozi na območju občine Jesenice</w:t>
      </w:r>
      <w:r>
        <w:rPr>
          <w:rFonts w:ascii="Arial" w:hAnsi="Arial" w:cs="Arial"/>
          <w:color w:val="000000"/>
          <w:sz w:val="18"/>
          <w:szCs w:val="18"/>
        </w:rPr>
        <w:t>«,</w:t>
      </w:r>
    </w:p>
    <w:p w14:paraId="01B3C080" w14:textId="77777777" w:rsidR="005D6DB2" w:rsidRDefault="00CA73A0">
      <w:pPr>
        <w:spacing w:before="225" w:after="225"/>
        <w:jc w:val="both"/>
      </w:pPr>
      <w:r>
        <w:rPr>
          <w:rFonts w:ascii="Arial" w:hAnsi="Arial" w:cs="Arial"/>
          <w:color w:val="000000"/>
          <w:sz w:val="18"/>
          <w:szCs w:val="18"/>
        </w:rPr>
        <w:t>izjavljamo, da (ustrezno označi in izpolni):</w:t>
      </w:r>
    </w:p>
    <w:p w14:paraId="67ECAD70" w14:textId="77777777" w:rsidR="005D6DB2" w:rsidRDefault="00CA73A0">
      <w:pPr>
        <w:spacing w:before="225" w:after="225"/>
        <w:jc w:val="both"/>
      </w:pPr>
      <w:r>
        <w:rPr>
          <w:rFonts w:ascii="Arial" w:hAnsi="Arial" w:cs="Arial"/>
          <w:b/>
          <w:bCs/>
          <w:color w:val="000000"/>
          <w:sz w:val="18"/>
          <w:szCs w:val="18"/>
        </w:rPr>
        <w:t>[   ] ne nastopamo s podizvajalci</w:t>
      </w:r>
    </w:p>
    <w:p w14:paraId="7DC69D33" w14:textId="77777777" w:rsidR="005D6DB2" w:rsidRDefault="00CA73A0">
      <w:pPr>
        <w:spacing w:before="225" w:after="225"/>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5D6DB2" w14:paraId="030808C4"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789BA9E" w14:textId="77777777" w:rsidR="005D6DB2" w:rsidRDefault="00CA73A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9C91A71" w14:textId="77777777" w:rsidR="005D6DB2" w:rsidRDefault="00CA73A0">
            <w:r>
              <w:rPr>
                <w:rFonts w:ascii="Arial" w:hAnsi="Arial" w:cs="Arial"/>
                <w:color w:val="000000"/>
                <w:position w:val="-2"/>
                <w:sz w:val="18"/>
                <w:szCs w:val="18"/>
              </w:rPr>
              <w:t> </w:t>
            </w:r>
          </w:p>
        </w:tc>
      </w:tr>
      <w:tr w:rsidR="005D6DB2" w14:paraId="2D6619B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6450504" w14:textId="77777777" w:rsidR="005D6DB2" w:rsidRDefault="00CA73A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0DE650B" w14:textId="77777777" w:rsidR="005D6DB2" w:rsidRDefault="00CA73A0">
            <w:pPr>
              <w:spacing w:before="135" w:after="135"/>
              <w:jc w:val="both"/>
              <w:textAlignment w:val="center"/>
            </w:pPr>
            <w:r>
              <w:rPr>
                <w:rFonts w:ascii="Arial" w:hAnsi="Arial" w:cs="Arial"/>
                <w:color w:val="000000"/>
                <w:position w:val="-2"/>
                <w:sz w:val="18"/>
                <w:szCs w:val="18"/>
              </w:rPr>
              <w:t>Opis del, ki jih bo izvedel podizvajalec:</w:t>
            </w:r>
          </w:p>
          <w:p w14:paraId="6ED70167" w14:textId="77777777" w:rsidR="005D6DB2" w:rsidRDefault="00CA73A0">
            <w:pPr>
              <w:spacing w:before="135" w:after="135"/>
              <w:jc w:val="both"/>
              <w:textAlignment w:val="center"/>
            </w:pPr>
            <w:r>
              <w:rPr>
                <w:rFonts w:ascii="Arial" w:hAnsi="Arial" w:cs="Arial"/>
                <w:color w:val="000000"/>
                <w:position w:val="-2"/>
                <w:sz w:val="18"/>
                <w:szCs w:val="18"/>
              </w:rPr>
              <w:t> </w:t>
            </w:r>
          </w:p>
          <w:p w14:paraId="495DC547" w14:textId="77777777" w:rsidR="005D6DB2" w:rsidRDefault="00CA73A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D6DB2" w14:paraId="043E72C7"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0F59B62" w14:textId="77777777" w:rsidR="005D6DB2" w:rsidRDefault="00CA73A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56DBE4" w14:textId="77777777" w:rsidR="005D6DB2" w:rsidRDefault="00CA73A0">
            <w:r>
              <w:rPr>
                <w:rFonts w:ascii="Arial" w:hAnsi="Arial" w:cs="Arial"/>
                <w:color w:val="000000"/>
                <w:position w:val="-2"/>
                <w:sz w:val="18"/>
                <w:szCs w:val="18"/>
              </w:rPr>
              <w:t> </w:t>
            </w:r>
          </w:p>
        </w:tc>
      </w:tr>
      <w:tr w:rsidR="005D6DB2" w14:paraId="5FC4808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AC5F191" w14:textId="77777777" w:rsidR="005D6DB2" w:rsidRDefault="00CA73A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6D12722" w14:textId="77777777" w:rsidR="005D6DB2" w:rsidRDefault="00CA73A0">
            <w:pPr>
              <w:spacing w:before="135" w:after="135"/>
              <w:jc w:val="both"/>
              <w:textAlignment w:val="center"/>
            </w:pPr>
            <w:r>
              <w:rPr>
                <w:rFonts w:ascii="Arial" w:hAnsi="Arial" w:cs="Arial"/>
                <w:color w:val="000000"/>
                <w:position w:val="-2"/>
                <w:sz w:val="18"/>
                <w:szCs w:val="18"/>
              </w:rPr>
              <w:t>Opis del, ki jih bo izvedel podizvajalec:</w:t>
            </w:r>
          </w:p>
          <w:p w14:paraId="60D72D13" w14:textId="77777777" w:rsidR="005D6DB2" w:rsidRDefault="00CA73A0">
            <w:pPr>
              <w:spacing w:before="135" w:after="135"/>
              <w:jc w:val="both"/>
              <w:textAlignment w:val="center"/>
            </w:pPr>
            <w:r>
              <w:rPr>
                <w:rFonts w:ascii="Arial" w:hAnsi="Arial" w:cs="Arial"/>
                <w:color w:val="000000"/>
                <w:position w:val="-2"/>
                <w:sz w:val="18"/>
                <w:szCs w:val="18"/>
              </w:rPr>
              <w:t> </w:t>
            </w:r>
          </w:p>
          <w:p w14:paraId="39E9170E" w14:textId="77777777" w:rsidR="005D6DB2" w:rsidRDefault="00CA73A0">
            <w:pPr>
              <w:spacing w:before="135" w:after="135"/>
              <w:jc w:val="both"/>
              <w:textAlignment w:val="center"/>
            </w:pPr>
            <w:r>
              <w:rPr>
                <w:rFonts w:ascii="Arial" w:hAnsi="Arial" w:cs="Arial"/>
                <w:color w:val="000000"/>
                <w:position w:val="-2"/>
                <w:sz w:val="18"/>
                <w:szCs w:val="18"/>
              </w:rPr>
              <w:t>% končne ponudbe vrednosti, ki jo bo izvedel podizvajalec: ____</w:t>
            </w:r>
          </w:p>
          <w:p w14:paraId="3E26562B" w14:textId="77777777" w:rsidR="005D6DB2" w:rsidRDefault="00CA73A0">
            <w:pPr>
              <w:spacing w:before="135" w:after="135"/>
              <w:jc w:val="both"/>
              <w:textAlignment w:val="center"/>
            </w:pPr>
            <w:r>
              <w:rPr>
                <w:rFonts w:ascii="Arial" w:hAnsi="Arial" w:cs="Arial"/>
                <w:color w:val="000000"/>
                <w:position w:val="-2"/>
                <w:sz w:val="18"/>
                <w:szCs w:val="18"/>
              </w:rPr>
              <w:t> </w:t>
            </w:r>
          </w:p>
        </w:tc>
      </w:tr>
    </w:tbl>
    <w:p w14:paraId="108434EF" w14:textId="77777777" w:rsidR="005D6DB2" w:rsidRDefault="00CA73A0">
      <w:pPr>
        <w:spacing w:before="225" w:after="225"/>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3AEF5F89" w14:textId="77777777" w:rsidR="005D6DB2" w:rsidRDefault="00CA73A0">
      <w:pPr>
        <w:spacing w:before="225" w:after="225"/>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5D6DB2" w14:paraId="17ECC562" w14:textId="77777777">
        <w:tc>
          <w:tcPr>
            <w:tcW w:w="4080" w:type="dxa"/>
            <w:tcMar>
              <w:top w:w="135" w:type="dxa"/>
              <w:bottom w:w="135" w:type="dxa"/>
            </w:tcMar>
            <w:vAlign w:val="center"/>
          </w:tcPr>
          <w:p w14:paraId="0C30D2C7" w14:textId="77777777" w:rsidR="005D6DB2" w:rsidRDefault="00CA73A0">
            <w:r>
              <w:rPr>
                <w:rFonts w:ascii="Arial" w:hAnsi="Arial" w:cs="Arial"/>
                <w:color w:val="000000"/>
                <w:position w:val="-2"/>
                <w:sz w:val="18"/>
                <w:szCs w:val="18"/>
              </w:rPr>
              <w:t>Kraj in datum:</w:t>
            </w:r>
          </w:p>
        </w:tc>
        <w:tc>
          <w:tcPr>
            <w:tcW w:w="0" w:type="auto"/>
            <w:tcMar>
              <w:top w:w="135" w:type="dxa"/>
              <w:bottom w:w="135" w:type="dxa"/>
            </w:tcMar>
            <w:vAlign w:val="center"/>
          </w:tcPr>
          <w:p w14:paraId="4812E520" w14:textId="77777777" w:rsidR="005D6DB2" w:rsidRDefault="00CA73A0">
            <w:r>
              <w:rPr>
                <w:rFonts w:ascii="Arial" w:hAnsi="Arial" w:cs="Arial"/>
                <w:color w:val="000000"/>
                <w:position w:val="-2"/>
                <w:sz w:val="18"/>
                <w:szCs w:val="18"/>
              </w:rPr>
              <w:t>Ime in priimek: _____________________</w:t>
            </w:r>
          </w:p>
        </w:tc>
      </w:tr>
      <w:tr w:rsidR="005D6DB2" w14:paraId="3E1C5697" w14:textId="77777777">
        <w:tc>
          <w:tcPr>
            <w:tcW w:w="4080" w:type="dxa"/>
            <w:tcMar>
              <w:top w:w="135" w:type="dxa"/>
              <w:bottom w:w="135" w:type="dxa"/>
            </w:tcMar>
            <w:vAlign w:val="center"/>
          </w:tcPr>
          <w:p w14:paraId="715D0263" w14:textId="77777777" w:rsidR="005D6DB2" w:rsidRDefault="00CA73A0">
            <w:r>
              <w:rPr>
                <w:rFonts w:ascii="Arial" w:hAnsi="Arial" w:cs="Arial"/>
                <w:color w:val="000000"/>
                <w:position w:val="-2"/>
                <w:sz w:val="18"/>
                <w:szCs w:val="18"/>
              </w:rPr>
              <w:t> </w:t>
            </w:r>
          </w:p>
        </w:tc>
        <w:tc>
          <w:tcPr>
            <w:tcW w:w="0" w:type="auto"/>
            <w:tcMar>
              <w:top w:w="135" w:type="dxa"/>
              <w:bottom w:w="135" w:type="dxa"/>
            </w:tcMar>
            <w:vAlign w:val="center"/>
          </w:tcPr>
          <w:p w14:paraId="18317C3D" w14:textId="77777777" w:rsidR="005D6DB2" w:rsidRDefault="005D6DB2"/>
          <w:p w14:paraId="3D77F5C5" w14:textId="77777777" w:rsidR="005D6DB2" w:rsidRDefault="00CA73A0">
            <w:pPr>
              <w:jc w:val="center"/>
            </w:pPr>
            <w:r>
              <w:rPr>
                <w:rFonts w:ascii="Arial" w:hAnsi="Arial" w:cs="Arial"/>
                <w:color w:val="A9A9A9"/>
                <w:position w:val="-2"/>
                <w:sz w:val="18"/>
                <w:szCs w:val="18"/>
              </w:rPr>
              <w:t>(žig in podpis)</w:t>
            </w:r>
          </w:p>
        </w:tc>
      </w:tr>
    </w:tbl>
    <w:p w14:paraId="6032B865" w14:textId="77777777" w:rsidR="005D6DB2" w:rsidRDefault="00CA73A0">
      <w:pPr>
        <w:spacing w:before="225" w:after="225"/>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14D8D6DB" w14:textId="77777777" w:rsidR="005D6DB2" w:rsidRDefault="005D6DB2">
      <w:pPr>
        <w:sectPr w:rsidR="005D6DB2" w:rsidSect="00E37969">
          <w:headerReference w:type="even" r:id="rId48"/>
          <w:headerReference w:type="default" r:id="rId49"/>
          <w:footerReference w:type="default" r:id="rId50"/>
          <w:headerReference w:type="first" r:id="rId51"/>
          <w:pgSz w:w="11906" w:h="16838"/>
          <w:pgMar w:top="1418" w:right="1418" w:bottom="1418" w:left="1418" w:header="567" w:footer="596" w:gutter="0"/>
          <w:cols w:space="708"/>
          <w:docGrid w:linePitch="360"/>
        </w:sectPr>
      </w:pPr>
    </w:p>
    <w:p w14:paraId="5DB75311" w14:textId="77777777" w:rsidR="00E37969" w:rsidRPr="00590863" w:rsidRDefault="00CA73A0" w:rsidP="00E37969">
      <w:pPr>
        <w:jc w:val="right"/>
        <w:rPr>
          <w:rFonts w:ascii="Arial" w:hAnsi="Arial" w:cs="Arial"/>
          <w:sz w:val="18"/>
          <w:szCs w:val="18"/>
        </w:rPr>
      </w:pPr>
      <w:r w:rsidRPr="00590863">
        <w:rPr>
          <w:rFonts w:ascii="Arial" w:hAnsi="Arial" w:cs="Arial"/>
          <w:sz w:val="18"/>
          <w:szCs w:val="18"/>
        </w:rPr>
        <w:lastRenderedPageBreak/>
        <w:t>Obrazec št: 13</w:t>
      </w:r>
    </w:p>
    <w:p w14:paraId="5CFAA644" w14:textId="77777777" w:rsidR="00E37969" w:rsidRPr="00252358" w:rsidRDefault="00E37969" w:rsidP="00E37969"/>
    <w:p w14:paraId="16C9588C"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45569E2B" w14:textId="77777777" w:rsidR="00E37969" w:rsidRDefault="00E37969" w:rsidP="00E37969">
      <w:pPr>
        <w:spacing w:after="120"/>
        <w:rPr>
          <w:rFonts w:ascii="Arial" w:hAnsi="Arial" w:cs="Arial"/>
        </w:rPr>
      </w:pPr>
    </w:p>
    <w:p w14:paraId="26FEB103" w14:textId="77777777" w:rsidR="005D6DB2" w:rsidRDefault="00CA73A0">
      <w:pPr>
        <w:spacing w:before="225" w:after="225"/>
        <w:jc w:val="both"/>
      </w:pPr>
      <w:r>
        <w:rPr>
          <w:rFonts w:ascii="Arial" w:hAnsi="Arial" w:cs="Arial"/>
          <w:color w:val="000000"/>
          <w:sz w:val="18"/>
          <w:szCs w:val="18"/>
        </w:rPr>
        <w:t>Skladno z določili 14. člena Zakona o integriteti in preprečevanju korupcije spodaj podpisani zakoniti zastopnik gospodarskega subjekta:</w:t>
      </w:r>
    </w:p>
    <w:p w14:paraId="13D98E51" w14:textId="77777777" w:rsidR="005D6DB2" w:rsidRDefault="00CA73A0">
      <w:pPr>
        <w:spacing w:before="225" w:after="225"/>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D6DB2" w14:paraId="5939738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35852E" w14:textId="77777777" w:rsidR="005D6DB2" w:rsidRDefault="00CA73A0">
            <w:pPr>
              <w:spacing w:before="135" w:after="135"/>
              <w:jc w:val="both"/>
              <w:textAlignment w:val="center"/>
            </w:pPr>
            <w:r>
              <w:rPr>
                <w:rFonts w:ascii="Arial" w:hAnsi="Arial" w:cs="Arial"/>
                <w:b/>
                <w:bCs/>
                <w:color w:val="000000"/>
                <w:position w:val="-2"/>
                <w:sz w:val="18"/>
                <w:szCs w:val="18"/>
              </w:rPr>
              <w:t>Ime in priimek</w:t>
            </w:r>
          </w:p>
          <w:p w14:paraId="4C4301B0" w14:textId="77777777" w:rsidR="005D6DB2" w:rsidRDefault="00CA73A0">
            <w:pPr>
              <w:spacing w:before="135" w:after="135"/>
              <w:jc w:val="both"/>
              <w:textAlignment w:val="center"/>
            </w:pPr>
            <w:r>
              <w:rPr>
                <w:rFonts w:ascii="Arial" w:hAnsi="Arial" w:cs="Arial"/>
                <w:b/>
                <w:bCs/>
                <w:color w:val="000000"/>
                <w:position w:val="-2"/>
                <w:sz w:val="18"/>
                <w:szCs w:val="18"/>
              </w:rPr>
              <w:t>ali</w:t>
            </w:r>
          </w:p>
          <w:p w14:paraId="41A49DD2" w14:textId="77777777" w:rsidR="005D6DB2" w:rsidRDefault="00CA73A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4755CE" w14:textId="77777777" w:rsidR="005D6DB2" w:rsidRDefault="00CA73A0">
            <w:pPr>
              <w:spacing w:before="135" w:after="135"/>
              <w:jc w:val="both"/>
              <w:textAlignment w:val="center"/>
            </w:pPr>
            <w:r>
              <w:rPr>
                <w:rFonts w:ascii="Arial" w:hAnsi="Arial" w:cs="Arial"/>
                <w:b/>
                <w:bCs/>
                <w:color w:val="000000"/>
                <w:position w:val="-2"/>
                <w:sz w:val="18"/>
                <w:szCs w:val="18"/>
              </w:rPr>
              <w:t>Naslov prebivališča</w:t>
            </w:r>
          </w:p>
          <w:p w14:paraId="42B3BBD8" w14:textId="77777777" w:rsidR="005D6DB2" w:rsidRDefault="00CA73A0">
            <w:pPr>
              <w:spacing w:before="135" w:after="135"/>
              <w:jc w:val="both"/>
              <w:textAlignment w:val="center"/>
            </w:pPr>
            <w:r>
              <w:rPr>
                <w:rFonts w:ascii="Arial" w:hAnsi="Arial" w:cs="Arial"/>
                <w:b/>
                <w:bCs/>
                <w:color w:val="000000"/>
                <w:position w:val="-2"/>
                <w:sz w:val="18"/>
                <w:szCs w:val="18"/>
              </w:rPr>
              <w:t>ali</w:t>
            </w:r>
          </w:p>
          <w:p w14:paraId="043A188D" w14:textId="77777777" w:rsidR="005D6DB2" w:rsidRDefault="00CA73A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CC8CD9" w14:textId="77777777" w:rsidR="005D6DB2" w:rsidRDefault="00CA73A0">
            <w:pPr>
              <w:spacing w:before="135" w:after="135"/>
              <w:jc w:val="both"/>
              <w:textAlignment w:val="center"/>
            </w:pPr>
            <w:r>
              <w:rPr>
                <w:rFonts w:ascii="Arial" w:hAnsi="Arial" w:cs="Arial"/>
                <w:b/>
                <w:bCs/>
                <w:color w:val="000000"/>
                <w:position w:val="-2"/>
                <w:sz w:val="18"/>
                <w:szCs w:val="18"/>
              </w:rPr>
              <w:t>Delež lastništva</w:t>
            </w:r>
          </w:p>
          <w:p w14:paraId="19444071" w14:textId="77777777" w:rsidR="005D6DB2" w:rsidRDefault="00CA73A0">
            <w:pPr>
              <w:spacing w:before="135" w:after="135"/>
              <w:jc w:val="both"/>
              <w:textAlignment w:val="center"/>
            </w:pPr>
            <w:r>
              <w:rPr>
                <w:rFonts w:ascii="Arial" w:hAnsi="Arial" w:cs="Arial"/>
                <w:b/>
                <w:bCs/>
                <w:color w:val="000000"/>
                <w:position w:val="-2"/>
                <w:sz w:val="18"/>
                <w:szCs w:val="18"/>
              </w:rPr>
              <w:t>ali</w:t>
            </w:r>
          </w:p>
          <w:p w14:paraId="6A690032" w14:textId="77777777" w:rsidR="005D6DB2" w:rsidRDefault="00CA73A0">
            <w:pPr>
              <w:spacing w:before="135" w:after="135"/>
              <w:jc w:val="both"/>
              <w:textAlignment w:val="center"/>
            </w:pPr>
            <w:r>
              <w:rPr>
                <w:rFonts w:ascii="Arial" w:hAnsi="Arial" w:cs="Arial"/>
                <w:b/>
                <w:bCs/>
                <w:color w:val="000000"/>
                <w:position w:val="-2"/>
                <w:sz w:val="18"/>
                <w:szCs w:val="18"/>
              </w:rPr>
              <w:t>Delež lastništva gospodarskega subjekta</w:t>
            </w:r>
          </w:p>
        </w:tc>
      </w:tr>
      <w:tr w:rsidR="005D6DB2" w14:paraId="23C24F0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10E093"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843087"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46B609"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18861C1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5DF476"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852EB"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11EB8C"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14AE475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F0B46F"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46FFDD"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D26661"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52C9137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F3C5F8"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FEB47B"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5E900C" w14:textId="77777777" w:rsidR="005D6DB2" w:rsidRDefault="00CA73A0">
            <w:pPr>
              <w:spacing w:before="135" w:after="135"/>
              <w:jc w:val="both"/>
              <w:textAlignment w:val="center"/>
            </w:pPr>
            <w:r>
              <w:rPr>
                <w:rFonts w:ascii="Arial" w:hAnsi="Arial" w:cs="Arial"/>
                <w:color w:val="000000"/>
                <w:position w:val="-2"/>
                <w:sz w:val="18"/>
                <w:szCs w:val="18"/>
              </w:rPr>
              <w:t> </w:t>
            </w:r>
          </w:p>
        </w:tc>
      </w:tr>
    </w:tbl>
    <w:p w14:paraId="06FDC1C9" w14:textId="77777777" w:rsidR="005D6DB2" w:rsidRDefault="00CA73A0">
      <w:pPr>
        <w:spacing w:before="225" w:after="225"/>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D6DB2" w14:paraId="0151356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FFFCE8" w14:textId="77777777" w:rsidR="005D6DB2" w:rsidRDefault="00CA73A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9635A9" w14:textId="77777777" w:rsidR="005D6DB2" w:rsidRDefault="00CA73A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956504" w14:textId="77777777" w:rsidR="005D6DB2" w:rsidRDefault="00CA73A0">
            <w:pPr>
              <w:spacing w:before="135" w:after="135"/>
              <w:jc w:val="both"/>
              <w:textAlignment w:val="center"/>
            </w:pPr>
            <w:r>
              <w:rPr>
                <w:rFonts w:ascii="Arial" w:hAnsi="Arial" w:cs="Arial"/>
                <w:b/>
                <w:bCs/>
                <w:color w:val="000000"/>
                <w:position w:val="-2"/>
                <w:sz w:val="18"/>
                <w:szCs w:val="18"/>
              </w:rPr>
              <w:t>Delež lastništva gospodarskega subjekta</w:t>
            </w:r>
          </w:p>
        </w:tc>
      </w:tr>
      <w:tr w:rsidR="005D6DB2" w14:paraId="7906293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79856F"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00B9D6"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E602CD"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3EF8BC7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67B752"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F0BDF3"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B3E22C"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0322597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627B64"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248F95"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A52251"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2EA4C73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CDF9A0"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EE4419"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73CD0" w14:textId="77777777" w:rsidR="005D6DB2" w:rsidRDefault="00CA73A0">
            <w:pPr>
              <w:spacing w:before="135" w:after="135"/>
              <w:jc w:val="both"/>
              <w:textAlignment w:val="center"/>
            </w:pPr>
            <w:r>
              <w:rPr>
                <w:rFonts w:ascii="Arial" w:hAnsi="Arial" w:cs="Arial"/>
                <w:color w:val="000000"/>
                <w:position w:val="-2"/>
                <w:sz w:val="18"/>
                <w:szCs w:val="18"/>
              </w:rPr>
              <w:t> </w:t>
            </w:r>
          </w:p>
        </w:tc>
      </w:tr>
    </w:tbl>
    <w:p w14:paraId="027B3FAF" w14:textId="77777777" w:rsidR="005D6DB2" w:rsidRDefault="00CA73A0">
      <w:pPr>
        <w:spacing w:before="225" w:after="225"/>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5D6DB2" w14:paraId="0811619C" w14:textId="77777777">
        <w:tc>
          <w:tcPr>
            <w:tcW w:w="4080" w:type="dxa"/>
            <w:tcMar>
              <w:top w:w="75" w:type="dxa"/>
              <w:bottom w:w="75" w:type="dxa"/>
            </w:tcMar>
            <w:vAlign w:val="center"/>
          </w:tcPr>
          <w:p w14:paraId="4D46C09D"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2E582F0A" w14:textId="77777777" w:rsidR="005D6DB2" w:rsidRDefault="00CA73A0">
            <w:r>
              <w:rPr>
                <w:rFonts w:ascii="Arial" w:hAnsi="Arial" w:cs="Arial"/>
                <w:color w:val="000000"/>
                <w:position w:val="-2"/>
                <w:sz w:val="18"/>
                <w:szCs w:val="18"/>
              </w:rPr>
              <w:t>Ime in priimek: _____________________</w:t>
            </w:r>
          </w:p>
        </w:tc>
      </w:tr>
      <w:tr w:rsidR="005D6DB2" w14:paraId="50C47490" w14:textId="77777777">
        <w:tc>
          <w:tcPr>
            <w:tcW w:w="4080" w:type="dxa"/>
            <w:tcMar>
              <w:top w:w="75" w:type="dxa"/>
              <w:bottom w:w="75" w:type="dxa"/>
            </w:tcMar>
            <w:vAlign w:val="center"/>
          </w:tcPr>
          <w:p w14:paraId="1DDA6262"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5DFD12BB" w14:textId="77777777" w:rsidR="005D6DB2" w:rsidRDefault="00CA73A0">
            <w:pPr>
              <w:jc w:val="center"/>
            </w:pPr>
            <w:r>
              <w:rPr>
                <w:rFonts w:ascii="Arial" w:hAnsi="Arial" w:cs="Arial"/>
                <w:color w:val="000000"/>
                <w:position w:val="-2"/>
                <w:sz w:val="18"/>
                <w:szCs w:val="18"/>
              </w:rPr>
              <w:t>(žig in podpis)</w:t>
            </w:r>
          </w:p>
        </w:tc>
      </w:tr>
    </w:tbl>
    <w:p w14:paraId="1BB88FFB" w14:textId="77777777" w:rsidR="005D6DB2" w:rsidRDefault="00CA73A0">
      <w:pPr>
        <w:spacing w:before="225" w:after="225"/>
        <w:jc w:val="both"/>
      </w:pPr>
      <w:r>
        <w:rPr>
          <w:rFonts w:ascii="Arial" w:hAnsi="Arial" w:cs="Arial"/>
          <w:color w:val="000000"/>
          <w:sz w:val="18"/>
          <w:szCs w:val="18"/>
        </w:rPr>
        <w:t> </w:t>
      </w:r>
    </w:p>
    <w:p w14:paraId="12785798" w14:textId="77777777" w:rsidR="005D6DB2" w:rsidRDefault="00CA73A0">
      <w:pPr>
        <w:spacing w:before="225" w:after="225"/>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2DC519AB" w14:textId="77777777" w:rsidR="008A6BDA" w:rsidRPr="00590863" w:rsidRDefault="008A6BDA" w:rsidP="008A6BDA">
      <w:pPr>
        <w:jc w:val="right"/>
        <w:rPr>
          <w:rFonts w:ascii="Arial" w:hAnsi="Arial" w:cs="Arial"/>
          <w:sz w:val="18"/>
          <w:szCs w:val="18"/>
        </w:rPr>
      </w:pPr>
      <w:r w:rsidRPr="00590863">
        <w:rPr>
          <w:rFonts w:ascii="Arial" w:hAnsi="Arial" w:cs="Arial"/>
          <w:sz w:val="18"/>
          <w:szCs w:val="18"/>
        </w:rPr>
        <w:t>Obrazec št: 1</w:t>
      </w:r>
      <w:r>
        <w:rPr>
          <w:rFonts w:ascii="Arial" w:hAnsi="Arial" w:cs="Arial"/>
          <w:sz w:val="18"/>
          <w:szCs w:val="18"/>
        </w:rPr>
        <w:t>4</w:t>
      </w:r>
    </w:p>
    <w:p w14:paraId="7D76787A" w14:textId="77777777" w:rsidR="008A6BDA" w:rsidRPr="00252358" w:rsidRDefault="008A6BDA" w:rsidP="008A6BDA"/>
    <w:p w14:paraId="44F8EBD6" w14:textId="77777777" w:rsidR="008A6BDA" w:rsidRDefault="008A6BDA" w:rsidP="008A6BD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lastRenderedPageBreak/>
        <w:t>Obrazec ovojnica – zavarovanje za resnost ponudbe</w:t>
      </w:r>
    </w:p>
    <w:p w14:paraId="1C7C52FA" w14:textId="77777777" w:rsidR="008A6BDA" w:rsidRDefault="008A6BDA" w:rsidP="008A6BDA">
      <w:pPr>
        <w:spacing w:after="120"/>
        <w:rPr>
          <w:rFonts w:ascii="Arial" w:hAnsi="Arial" w:cs="Arial"/>
        </w:rPr>
      </w:pPr>
    </w:p>
    <w:tbl>
      <w:tblPr>
        <w:tblStyle w:val="NormalTablePHPDOCX"/>
        <w:tblW w:w="0" w:type="auto"/>
        <w:tblLook w:val="04A0" w:firstRow="1" w:lastRow="0" w:firstColumn="1" w:lastColumn="0" w:noHBand="0" w:noVBand="1"/>
      </w:tblPr>
      <w:tblGrid>
        <w:gridCol w:w="267"/>
      </w:tblGrid>
      <w:tr w:rsidR="008A6BDA" w14:paraId="4374709E" w14:textId="77777777" w:rsidTr="00E37969">
        <w:tc>
          <w:tcPr>
            <w:tcW w:w="0" w:type="auto"/>
            <w:tcMar>
              <w:top w:w="0" w:type="auto"/>
              <w:bottom w:w="0" w:type="auto"/>
            </w:tcMar>
          </w:tcPr>
          <w:p w14:paraId="6887F950" w14:textId="77777777" w:rsidR="008A6BDA" w:rsidRDefault="008A6BDA" w:rsidP="00E37969">
            <w:r>
              <w:rPr>
                <w:rFonts w:ascii="Arial" w:hAnsi="Arial" w:cs="Arial"/>
                <w:color w:val="000000"/>
                <w:sz w:val="18"/>
                <w:szCs w:val="18"/>
              </w:rPr>
              <w:t> </w:t>
            </w:r>
          </w:p>
        </w:tc>
      </w:tr>
    </w:tbl>
    <w:p w14:paraId="65112F38" w14:textId="77777777" w:rsidR="008A6BDA" w:rsidRDefault="008A6BDA" w:rsidP="008A6BDA"/>
    <w:tbl>
      <w:tblPr>
        <w:tblStyle w:val="NormalTablePHPDOCX"/>
        <w:tblW w:w="0" w:type="auto"/>
        <w:tblLook w:val="04A0" w:firstRow="1" w:lastRow="0" w:firstColumn="1" w:lastColumn="0" w:noHBand="0" w:noVBand="1"/>
      </w:tblPr>
      <w:tblGrid>
        <w:gridCol w:w="7194"/>
      </w:tblGrid>
      <w:tr w:rsidR="008A6BDA" w14:paraId="26C184B4" w14:textId="77777777" w:rsidTr="00E37969">
        <w:tc>
          <w:tcPr>
            <w:tcW w:w="0" w:type="auto"/>
            <w:tcMar>
              <w:top w:w="0" w:type="auto"/>
              <w:bottom w:w="0" w:type="auto"/>
            </w:tcMar>
          </w:tcPr>
          <w:p w14:paraId="5F4D5EAB" w14:textId="77777777" w:rsidR="008A6BDA" w:rsidRDefault="008A6BDA" w:rsidP="00E37969">
            <w:pPr>
              <w:spacing w:before="225" w:after="225"/>
              <w:jc w:val="both"/>
            </w:pPr>
            <w:r>
              <w:rPr>
                <w:rFonts w:ascii="Arial" w:hAnsi="Arial" w:cs="Arial"/>
                <w:color w:val="000000"/>
                <w:sz w:val="18"/>
                <w:szCs w:val="18"/>
              </w:rPr>
              <w:t>odreži</w:t>
            </w:r>
          </w:p>
          <w:p w14:paraId="3635B278" w14:textId="77777777" w:rsidR="008A6BDA" w:rsidRDefault="008A6BDA" w:rsidP="00E37969">
            <w:pPr>
              <w:spacing w:before="225" w:after="225"/>
              <w:jc w:val="both"/>
            </w:pPr>
            <w:r>
              <w:rPr>
                <w:rFonts w:ascii="Arial" w:hAnsi="Arial" w:cs="Arial"/>
                <w:color w:val="000000"/>
                <w:sz w:val="18"/>
                <w:szCs w:val="18"/>
              </w:rPr>
              <w:t>-------------------------------------------------------------------------------------</w:t>
            </w:r>
          </w:p>
          <w:p w14:paraId="450C7218" w14:textId="77777777" w:rsidR="008A6BDA" w:rsidRDefault="008A6BDA" w:rsidP="00E37969">
            <w:pPr>
              <w:spacing w:before="225" w:after="225"/>
              <w:jc w:val="both"/>
            </w:pPr>
            <w:r>
              <w:rPr>
                <w:rFonts w:ascii="Arial" w:hAnsi="Arial" w:cs="Arial"/>
                <w:color w:val="000000"/>
                <w:sz w:val="18"/>
                <w:szCs w:val="18"/>
              </w:rPr>
              <w:t> </w:t>
            </w:r>
          </w:p>
          <w:tbl>
            <w:tblPr>
              <w:tblStyle w:val="TableGridPHPDOCX"/>
              <w:tblW w:w="696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54"/>
              <w:gridCol w:w="3406"/>
            </w:tblGrid>
            <w:tr w:rsidR="008A6BDA" w14:paraId="123A7DDB" w14:textId="77777777" w:rsidTr="00E37969">
              <w:tc>
                <w:tcPr>
                  <w:tcW w:w="3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81EE05"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5894ED7D" w14:textId="77777777" w:rsidR="008A6BDA" w:rsidRDefault="008A6BDA" w:rsidP="00E37969">
                  <w:pPr>
                    <w:spacing w:before="135" w:after="135"/>
                    <w:jc w:val="both"/>
                    <w:textAlignment w:val="center"/>
                  </w:pPr>
                  <w:r>
                    <w:rPr>
                      <w:rFonts w:ascii="Arial" w:hAnsi="Arial" w:cs="Arial"/>
                      <w:b/>
                      <w:bCs/>
                      <w:color w:val="000000"/>
                      <w:position w:val="-2"/>
                      <w:sz w:val="18"/>
                      <w:szCs w:val="18"/>
                    </w:rPr>
                    <w:t>NE ODPIRAJ – zavarovanje za resnost ponudbe</w:t>
                  </w:r>
                </w:p>
                <w:p w14:paraId="6467ACAC" w14:textId="77777777" w:rsidR="008A6BDA" w:rsidRDefault="008A6BDA" w:rsidP="00E37969">
                  <w:pPr>
                    <w:spacing w:before="135" w:after="135"/>
                    <w:jc w:val="both"/>
                    <w:textAlignment w:val="center"/>
                  </w:pPr>
                  <w:r>
                    <w:rPr>
                      <w:rFonts w:ascii="Arial" w:hAnsi="Arial" w:cs="Arial"/>
                      <w:color w:val="000000"/>
                      <w:position w:val="-2"/>
                      <w:sz w:val="18"/>
                      <w:szCs w:val="18"/>
                    </w:rPr>
                    <w:t>Predmet javnega naročila:</w:t>
                  </w:r>
                </w:p>
                <w:p w14:paraId="3EF8EFC2" w14:textId="77777777" w:rsidR="00D73873" w:rsidRDefault="00D73873" w:rsidP="00E37969">
                  <w:pPr>
                    <w:spacing w:before="135" w:after="135"/>
                    <w:jc w:val="both"/>
                    <w:textAlignment w:val="center"/>
                    <w:rPr>
                      <w:rFonts w:ascii="Arial" w:hAnsi="Arial" w:cs="Arial"/>
                      <w:b/>
                      <w:bCs/>
                      <w:color w:val="000000"/>
                      <w:sz w:val="18"/>
                      <w:szCs w:val="18"/>
                    </w:rPr>
                  </w:pPr>
                  <w:r w:rsidRPr="00D73873">
                    <w:rPr>
                      <w:rFonts w:ascii="Arial" w:hAnsi="Arial" w:cs="Arial"/>
                      <w:b/>
                      <w:bCs/>
                      <w:color w:val="000000"/>
                      <w:sz w:val="18"/>
                      <w:szCs w:val="18"/>
                    </w:rPr>
                    <w:t>Javni razpis za podelitev koncesije za izvajanje mestnega linijskega prevoza, vključno s šolskimi prevozi na območju občine Jesenice</w:t>
                  </w:r>
                </w:p>
                <w:p w14:paraId="6CDAED6B" w14:textId="4E58C7E1" w:rsidR="008A6BDA" w:rsidRDefault="008A6BDA" w:rsidP="00E37969">
                  <w:pPr>
                    <w:spacing w:before="135" w:after="135"/>
                    <w:jc w:val="both"/>
                    <w:textAlignment w:val="center"/>
                  </w:pPr>
                  <w:r>
                    <w:rPr>
                      <w:rFonts w:ascii="Arial" w:hAnsi="Arial" w:cs="Arial"/>
                      <w:color w:val="000000"/>
                      <w:position w:val="-2"/>
                      <w:sz w:val="18"/>
                      <w:szCs w:val="18"/>
                    </w:rPr>
                    <w:t> </w:t>
                  </w:r>
                </w:p>
                <w:p w14:paraId="25D30E98" w14:textId="77777777" w:rsidR="008A6BDA" w:rsidRDefault="008A6BDA" w:rsidP="00E37969">
                  <w:pPr>
                    <w:spacing w:before="135" w:after="135"/>
                    <w:jc w:val="both"/>
                    <w:textAlignment w:val="center"/>
                  </w:pPr>
                  <w:r>
                    <w:rPr>
                      <w:rFonts w:ascii="Arial" w:hAnsi="Arial" w:cs="Arial"/>
                      <w:b/>
                      <w:bCs/>
                      <w:color w:val="000000"/>
                      <w:position w:val="-2"/>
                      <w:sz w:val="18"/>
                      <w:szCs w:val="18"/>
                    </w:rPr>
                    <w:t>POŠILJATELJ:</w:t>
                  </w:r>
                </w:p>
                <w:p w14:paraId="2CE3A646" w14:textId="77777777" w:rsidR="008A6BDA" w:rsidRDefault="008A6BDA" w:rsidP="00E37969">
                  <w:pPr>
                    <w:spacing w:before="135" w:after="135"/>
                    <w:jc w:val="both"/>
                    <w:textAlignment w:val="center"/>
                  </w:pPr>
                  <w:r>
                    <w:rPr>
                      <w:rFonts w:ascii="Arial" w:hAnsi="Arial" w:cs="Arial"/>
                      <w:color w:val="000000"/>
                      <w:position w:val="-2"/>
                      <w:sz w:val="18"/>
                      <w:szCs w:val="18"/>
                    </w:rPr>
                    <w:t>______________________________</w:t>
                  </w:r>
                </w:p>
                <w:p w14:paraId="346EA917" w14:textId="77777777" w:rsidR="008A6BDA" w:rsidRDefault="008A6BDA" w:rsidP="00E37969">
                  <w:pPr>
                    <w:spacing w:before="135" w:after="135"/>
                    <w:jc w:val="both"/>
                    <w:textAlignment w:val="center"/>
                  </w:pPr>
                  <w:r>
                    <w:rPr>
                      <w:rFonts w:ascii="Arial" w:hAnsi="Arial" w:cs="Arial"/>
                      <w:color w:val="000000"/>
                      <w:position w:val="-2"/>
                      <w:sz w:val="18"/>
                      <w:szCs w:val="18"/>
                    </w:rPr>
                    <w:t>______________________________</w:t>
                  </w:r>
                </w:p>
                <w:p w14:paraId="1459B325" w14:textId="77777777" w:rsidR="008A6BDA" w:rsidRDefault="008A6BDA" w:rsidP="00E37969">
                  <w:pPr>
                    <w:spacing w:before="135" w:after="135"/>
                    <w:jc w:val="both"/>
                    <w:textAlignment w:val="center"/>
                  </w:pPr>
                  <w:r>
                    <w:rPr>
                      <w:rFonts w:ascii="Arial" w:hAnsi="Arial" w:cs="Arial"/>
                      <w:color w:val="000000"/>
                      <w:position w:val="-2"/>
                      <w:sz w:val="18"/>
                      <w:szCs w:val="18"/>
                    </w:rPr>
                    <w:t>Kontaktna oseba:________________</w:t>
                  </w:r>
                </w:p>
                <w:p w14:paraId="503A5979" w14:textId="77777777" w:rsidR="008A6BDA" w:rsidRDefault="008A6BDA" w:rsidP="00E37969">
                  <w:pPr>
                    <w:spacing w:before="135" w:after="135"/>
                    <w:jc w:val="both"/>
                    <w:textAlignment w:val="center"/>
                  </w:pPr>
                  <w:r>
                    <w:rPr>
                      <w:rFonts w:ascii="Arial" w:hAnsi="Arial" w:cs="Arial"/>
                      <w:color w:val="000000"/>
                      <w:position w:val="-2"/>
                      <w:sz w:val="18"/>
                      <w:szCs w:val="18"/>
                    </w:rPr>
                    <w:t>Telefon:_______________________</w:t>
                  </w:r>
                </w:p>
                <w:p w14:paraId="69875849" w14:textId="77777777" w:rsidR="008A6BDA" w:rsidRDefault="008A6BDA" w:rsidP="00E37969">
                  <w:pPr>
                    <w:spacing w:before="135" w:after="135"/>
                    <w:jc w:val="both"/>
                    <w:textAlignment w:val="center"/>
                  </w:pPr>
                  <w:r>
                    <w:rPr>
                      <w:rFonts w:ascii="Arial" w:hAnsi="Arial" w:cs="Arial"/>
                      <w:color w:val="000000"/>
                      <w:position w:val="-2"/>
                      <w:sz w:val="18"/>
                      <w:szCs w:val="18"/>
                    </w:rPr>
                    <w:t>E-naslov:______________________</w:t>
                  </w:r>
                </w:p>
                <w:p w14:paraId="0852E6DA"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6F6EF61C" w14:textId="77777777" w:rsidR="008A6BDA" w:rsidRDefault="008A6BDA" w:rsidP="00E37969">
                  <w:pPr>
                    <w:spacing w:before="135" w:after="135"/>
                    <w:jc w:val="both"/>
                    <w:textAlignment w:val="center"/>
                  </w:pPr>
                </w:p>
              </w:tc>
              <w:tc>
                <w:tcPr>
                  <w:tcW w:w="40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E483DD"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6FA37A24"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6D91B481"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09C6BBC4"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281E0E45"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24162C28"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01A8D220" w14:textId="77777777" w:rsidR="008A6BDA" w:rsidRDefault="008A6BDA" w:rsidP="00E37969">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14:paraId="4491D610" w14:textId="77777777" w:rsidR="008A6BDA" w:rsidRDefault="008A6BDA" w:rsidP="00E37969">
                  <w:pPr>
                    <w:spacing w:before="135" w:after="135"/>
                    <w:jc w:val="both"/>
                    <w:textAlignment w:val="center"/>
                  </w:pPr>
                  <w:r>
                    <w:rPr>
                      <w:rFonts w:ascii="Arial" w:hAnsi="Arial" w:cs="Arial"/>
                      <w:color w:val="000000"/>
                      <w:position w:val="-2"/>
                      <w:sz w:val="18"/>
                      <w:szCs w:val="18"/>
                    </w:rPr>
                    <w:t>OBČINA JESENICE</w:t>
                  </w:r>
                </w:p>
                <w:p w14:paraId="29CE05BF" w14:textId="77777777" w:rsidR="008A6BDA" w:rsidRDefault="008A6BDA" w:rsidP="00E37969">
                  <w:pPr>
                    <w:spacing w:before="135" w:after="135"/>
                    <w:jc w:val="both"/>
                    <w:textAlignment w:val="center"/>
                  </w:pPr>
                  <w:r>
                    <w:rPr>
                      <w:rFonts w:ascii="Arial" w:hAnsi="Arial" w:cs="Arial"/>
                      <w:color w:val="000000"/>
                      <w:position w:val="-2"/>
                      <w:sz w:val="18"/>
                      <w:szCs w:val="18"/>
                    </w:rPr>
                    <w:t>Cesta železarjev 6, 4270 Jesenice</w:t>
                  </w:r>
                </w:p>
                <w:p w14:paraId="5FBF3ED6"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46DA7866" w14:textId="77777777" w:rsidR="008A6BDA" w:rsidRDefault="008A6BDA" w:rsidP="00E37969">
                  <w:pPr>
                    <w:spacing w:before="135" w:after="135"/>
                    <w:jc w:val="both"/>
                    <w:textAlignment w:val="center"/>
                  </w:pPr>
                  <w:r>
                    <w:rPr>
                      <w:rFonts w:ascii="Arial" w:hAnsi="Arial" w:cs="Arial"/>
                      <w:color w:val="000000"/>
                      <w:position w:val="-2"/>
                      <w:sz w:val="18"/>
                      <w:szCs w:val="18"/>
                    </w:rPr>
                    <w:t>(izpolni vložišče naročnika):</w:t>
                  </w:r>
                </w:p>
                <w:p w14:paraId="4649C708"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17655FEA" w14:textId="77777777" w:rsidR="008A6BDA" w:rsidRDefault="008A6BDA" w:rsidP="00E37969">
                  <w:pPr>
                    <w:spacing w:before="135" w:after="135"/>
                    <w:jc w:val="both"/>
                    <w:textAlignment w:val="center"/>
                  </w:pPr>
                  <w:r>
                    <w:rPr>
                      <w:rFonts w:ascii="Arial" w:hAnsi="Arial" w:cs="Arial"/>
                      <w:color w:val="000000"/>
                      <w:position w:val="-2"/>
                      <w:sz w:val="18"/>
                      <w:szCs w:val="18"/>
                    </w:rPr>
                    <w:t>Datum prispetja:________________</w:t>
                  </w:r>
                </w:p>
                <w:p w14:paraId="271D5DF7" w14:textId="77777777" w:rsidR="008A6BDA" w:rsidRDefault="008A6BDA" w:rsidP="00E37969">
                  <w:pPr>
                    <w:spacing w:before="135" w:after="135"/>
                    <w:jc w:val="both"/>
                    <w:textAlignment w:val="center"/>
                  </w:pPr>
                  <w:r>
                    <w:rPr>
                      <w:rFonts w:ascii="Arial" w:hAnsi="Arial" w:cs="Arial"/>
                      <w:color w:val="000000"/>
                      <w:position w:val="-2"/>
                      <w:sz w:val="18"/>
                      <w:szCs w:val="18"/>
                    </w:rPr>
                    <w:t>Ura prispetja:___________________</w:t>
                  </w:r>
                </w:p>
                <w:p w14:paraId="2CAA8AEC" w14:textId="77777777" w:rsidR="008A6BDA" w:rsidRDefault="008A6BDA" w:rsidP="00E37969">
                  <w:pPr>
                    <w:spacing w:before="135" w:after="135"/>
                    <w:jc w:val="both"/>
                    <w:textAlignment w:val="center"/>
                  </w:pPr>
                  <w:r>
                    <w:rPr>
                      <w:rFonts w:ascii="Arial" w:hAnsi="Arial" w:cs="Arial"/>
                      <w:color w:val="000000"/>
                      <w:position w:val="-2"/>
                      <w:sz w:val="18"/>
                      <w:szCs w:val="18"/>
                    </w:rPr>
                    <w:t>Zaporedna št. ponudbe:__________</w:t>
                  </w:r>
                </w:p>
                <w:p w14:paraId="25A0506F" w14:textId="77777777" w:rsidR="008A6BDA" w:rsidRDefault="008A6BDA" w:rsidP="00E37969">
                  <w:pPr>
                    <w:spacing w:before="135" w:after="135"/>
                    <w:jc w:val="both"/>
                    <w:textAlignment w:val="center"/>
                  </w:pPr>
                  <w:r>
                    <w:rPr>
                      <w:rFonts w:ascii="Arial" w:hAnsi="Arial" w:cs="Arial"/>
                      <w:color w:val="000000"/>
                      <w:position w:val="-2"/>
                      <w:sz w:val="18"/>
                      <w:szCs w:val="18"/>
                    </w:rPr>
                    <w:t>Podpis: _______________________</w:t>
                  </w:r>
                </w:p>
              </w:tc>
            </w:tr>
          </w:tbl>
          <w:p w14:paraId="68FAF1A1" w14:textId="77777777" w:rsidR="008A6BDA" w:rsidRDefault="008A6BDA" w:rsidP="00E37969"/>
          <w:p w14:paraId="7E149ABB" w14:textId="77777777" w:rsidR="008A6BDA" w:rsidRDefault="008A6BDA" w:rsidP="00E37969">
            <w:pPr>
              <w:spacing w:before="225" w:after="225"/>
              <w:jc w:val="both"/>
            </w:pPr>
            <w:r>
              <w:rPr>
                <w:rFonts w:ascii="Arial" w:hAnsi="Arial" w:cs="Arial"/>
                <w:color w:val="000000"/>
                <w:sz w:val="18"/>
                <w:szCs w:val="18"/>
              </w:rPr>
              <w:t> </w:t>
            </w:r>
          </w:p>
          <w:p w14:paraId="7780F1B0" w14:textId="77777777" w:rsidR="008A6BDA" w:rsidRDefault="008A6BDA" w:rsidP="00E37969">
            <w:pPr>
              <w:spacing w:before="225" w:after="225"/>
              <w:jc w:val="both"/>
            </w:pPr>
            <w:r>
              <w:rPr>
                <w:rFonts w:ascii="Arial" w:hAnsi="Arial" w:cs="Arial"/>
                <w:color w:val="000000"/>
                <w:sz w:val="18"/>
                <w:szCs w:val="18"/>
              </w:rPr>
              <w:t>-------------------------------------------------------------------------------------</w:t>
            </w:r>
          </w:p>
          <w:p w14:paraId="28C4F396" w14:textId="77777777" w:rsidR="008A6BDA" w:rsidRDefault="008A6BDA" w:rsidP="00E37969">
            <w:pPr>
              <w:spacing w:before="225" w:after="225"/>
              <w:jc w:val="both"/>
            </w:pPr>
            <w:r>
              <w:rPr>
                <w:rFonts w:ascii="Arial" w:hAnsi="Arial" w:cs="Arial"/>
                <w:color w:val="000000"/>
                <w:sz w:val="18"/>
                <w:szCs w:val="18"/>
              </w:rPr>
              <w:t>odreži</w:t>
            </w:r>
          </w:p>
        </w:tc>
      </w:tr>
    </w:tbl>
    <w:p w14:paraId="690CC49B" w14:textId="77777777" w:rsidR="008A6BDA" w:rsidRDefault="008A6BDA">
      <w:r>
        <w:br w:type="page"/>
      </w:r>
    </w:p>
    <w:p w14:paraId="29DF58A2" w14:textId="77777777" w:rsidR="005D6DB2" w:rsidRDefault="005D6DB2">
      <w:pPr>
        <w:sectPr w:rsidR="005D6DB2" w:rsidSect="00E37969">
          <w:headerReference w:type="even" r:id="rId52"/>
          <w:headerReference w:type="default" r:id="rId53"/>
          <w:footerReference w:type="default" r:id="rId54"/>
          <w:headerReference w:type="first" r:id="rId55"/>
          <w:pgSz w:w="11906" w:h="16838"/>
          <w:pgMar w:top="1418" w:right="1418" w:bottom="1418" w:left="1418" w:header="567" w:footer="596" w:gutter="0"/>
          <w:cols w:space="708"/>
          <w:docGrid w:linePitch="360"/>
        </w:sectPr>
      </w:pPr>
    </w:p>
    <w:p w14:paraId="78580F06" w14:textId="16EFAAB5" w:rsidR="00E37969" w:rsidRPr="00116091" w:rsidRDefault="00CA73A0" w:rsidP="00E37969">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w:t>
      </w:r>
      <w:r w:rsidR="00D73873">
        <w:rPr>
          <w:rFonts w:ascii="Arial" w:hAnsi="Arial" w:cs="Arial"/>
          <w:color w:val="FFFFFF" w:themeColor="background1"/>
        </w:rPr>
        <w:t xml:space="preserve"> koncesijske</w:t>
      </w:r>
      <w:r>
        <w:rPr>
          <w:rFonts w:ascii="Arial" w:hAnsi="Arial" w:cs="Arial"/>
          <w:color w:val="FFFFFF" w:themeColor="background1"/>
        </w:rPr>
        <w:t xml:space="preserve"> pogodbe</w:t>
      </w:r>
    </w:p>
    <w:p w14:paraId="76780F4C" w14:textId="77777777" w:rsidR="004E5EC3" w:rsidRDefault="004E5EC3">
      <w:pPr>
        <w:rPr>
          <w:rFonts w:ascii="Arial" w:hAnsi="Arial" w:cs="Arial"/>
        </w:rPr>
      </w:pPr>
    </w:p>
    <w:p w14:paraId="7FC716F3" w14:textId="77777777" w:rsidR="00F659A1" w:rsidRPr="004E5EC3" w:rsidRDefault="00F659A1" w:rsidP="00F659A1">
      <w:pPr>
        <w:jc w:val="both"/>
        <w:rPr>
          <w:rFonts w:ascii="Arial" w:hAnsi="Arial" w:cs="Arial"/>
          <w:sz w:val="18"/>
          <w:szCs w:val="18"/>
          <w:lang w:eastAsia="sl-SI"/>
        </w:rPr>
      </w:pPr>
      <w:r>
        <w:rPr>
          <w:rFonts w:ascii="Arial" w:hAnsi="Arial" w:cs="Arial"/>
          <w:sz w:val="18"/>
          <w:szCs w:val="18"/>
          <w:lang w:eastAsia="sl-SI"/>
        </w:rPr>
        <w:t>Na podlagi</w:t>
      </w:r>
      <w:r w:rsidRPr="004E5EC3">
        <w:rPr>
          <w:rFonts w:ascii="Arial" w:hAnsi="Arial" w:cs="Arial"/>
          <w:sz w:val="18"/>
          <w:szCs w:val="18"/>
          <w:lang w:eastAsia="sl-SI"/>
        </w:rPr>
        <w:t xml:space="preserve"> 39. člen</w:t>
      </w:r>
      <w:r>
        <w:rPr>
          <w:rFonts w:ascii="Arial" w:hAnsi="Arial" w:cs="Arial"/>
          <w:sz w:val="18"/>
          <w:szCs w:val="18"/>
          <w:lang w:eastAsia="sl-SI"/>
        </w:rPr>
        <w:t>a</w:t>
      </w:r>
      <w:r w:rsidRPr="004E5EC3">
        <w:rPr>
          <w:rFonts w:ascii="Arial" w:hAnsi="Arial" w:cs="Arial"/>
          <w:sz w:val="18"/>
          <w:szCs w:val="18"/>
          <w:lang w:eastAsia="sl-SI"/>
        </w:rPr>
        <w:t xml:space="preserve"> Zakona o gospodarskih javnih službah (Uradni list RS, št. 32/93, 30/98 – ZZLPPO, 127/06 – ZJZP, 38/10 – ZUKN in 57/11 – ORZGJS40; v nadaljnjem besedilu: ZGJS), 68. člen</w:t>
      </w:r>
      <w:r>
        <w:rPr>
          <w:rFonts w:ascii="Arial" w:hAnsi="Arial" w:cs="Arial"/>
          <w:sz w:val="18"/>
          <w:szCs w:val="18"/>
          <w:lang w:eastAsia="sl-SI"/>
        </w:rPr>
        <w:t>a</w:t>
      </w:r>
      <w:r w:rsidRPr="004E5EC3">
        <w:rPr>
          <w:rFonts w:ascii="Arial" w:hAnsi="Arial" w:cs="Arial"/>
          <w:sz w:val="18"/>
          <w:szCs w:val="18"/>
          <w:lang w:eastAsia="sl-SI"/>
        </w:rPr>
        <w:t xml:space="preserve"> Zakona o javno-zasebnem partnerstvu (Uradni list RS, št. 127/06; v nadaljnjem besedilu: ZJZP) ter </w:t>
      </w:r>
      <w:r>
        <w:rPr>
          <w:rFonts w:ascii="Arial" w:hAnsi="Arial" w:cs="Arial"/>
          <w:sz w:val="18"/>
          <w:szCs w:val="18"/>
          <w:lang w:eastAsia="sl-SI"/>
        </w:rPr>
        <w:t>18</w:t>
      </w:r>
      <w:r w:rsidRPr="004E5EC3">
        <w:rPr>
          <w:rFonts w:ascii="Arial" w:hAnsi="Arial" w:cs="Arial"/>
          <w:sz w:val="18"/>
          <w:szCs w:val="18"/>
          <w:lang w:eastAsia="sl-SI"/>
        </w:rPr>
        <w:t>. člen</w:t>
      </w:r>
      <w:r>
        <w:rPr>
          <w:rFonts w:ascii="Arial" w:hAnsi="Arial" w:cs="Arial"/>
          <w:sz w:val="18"/>
          <w:szCs w:val="18"/>
          <w:lang w:eastAsia="sl-SI"/>
        </w:rPr>
        <w:t>a</w:t>
      </w:r>
      <w:r w:rsidRPr="004E5EC3">
        <w:rPr>
          <w:rFonts w:ascii="Arial" w:hAnsi="Arial" w:cs="Arial"/>
          <w:sz w:val="18"/>
          <w:szCs w:val="18"/>
          <w:lang w:eastAsia="sl-SI"/>
        </w:rPr>
        <w:t xml:space="preserve"> Odloka o koncesiji za opravljanje dejavnosti javnega mestnega prometa in posebnih linijskih prevozov šoloobveznih otrok na območju Občine Jesenice (Uradni list RS, št. 46/32; v nadaljnjem besedilu: Odlok)</w:t>
      </w:r>
    </w:p>
    <w:p w14:paraId="13C8773E"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in na podlagi odločbe organa </w:t>
      </w:r>
      <w:r>
        <w:rPr>
          <w:rFonts w:ascii="Arial" w:hAnsi="Arial" w:cs="Arial"/>
          <w:sz w:val="18"/>
          <w:szCs w:val="18"/>
          <w:lang w:eastAsia="sl-SI"/>
        </w:rPr>
        <w:t>koncedenta</w:t>
      </w:r>
      <w:r w:rsidRPr="004E5EC3">
        <w:rPr>
          <w:rFonts w:ascii="Arial" w:hAnsi="Arial" w:cs="Arial"/>
          <w:sz w:val="18"/>
          <w:szCs w:val="18"/>
          <w:lang w:eastAsia="sl-SI"/>
        </w:rPr>
        <w:t xml:space="preserve"> o podelitvi koncesije za izvajanje gospodarske javne službe javnega mestnega prometa in posebnih linijskih prevozov šoloobveznih otrok na območju Občine Jesenice št. </w:t>
      </w:r>
      <w:r>
        <w:rPr>
          <w:rFonts w:ascii="Arial" w:hAnsi="Arial" w:cs="Arial"/>
          <w:sz w:val="18"/>
          <w:szCs w:val="18"/>
          <w:lang w:eastAsia="sl-SI"/>
        </w:rPr>
        <w:t>_______</w:t>
      </w:r>
      <w:r w:rsidRPr="004E5EC3">
        <w:rPr>
          <w:rFonts w:ascii="Arial" w:hAnsi="Arial" w:cs="Arial"/>
          <w:sz w:val="18"/>
          <w:szCs w:val="18"/>
          <w:lang w:eastAsia="sl-SI"/>
        </w:rPr>
        <w:t xml:space="preserve"> z dne </w:t>
      </w:r>
      <w:r>
        <w:rPr>
          <w:rFonts w:ascii="Arial" w:hAnsi="Arial" w:cs="Arial"/>
          <w:sz w:val="18"/>
          <w:szCs w:val="18"/>
          <w:lang w:eastAsia="sl-SI"/>
        </w:rPr>
        <w:t>_______</w:t>
      </w:r>
    </w:p>
    <w:p w14:paraId="0C934EE2" w14:textId="77777777" w:rsidR="00F659A1" w:rsidRPr="004E5EC3" w:rsidRDefault="00F659A1" w:rsidP="00F659A1">
      <w:pPr>
        <w:jc w:val="both"/>
        <w:rPr>
          <w:rFonts w:ascii="Arial" w:hAnsi="Arial" w:cs="Arial"/>
          <w:sz w:val="18"/>
          <w:szCs w:val="18"/>
          <w:highlight w:val="yellow"/>
          <w:lang w:eastAsia="sl-SI"/>
        </w:rPr>
      </w:pPr>
    </w:p>
    <w:p w14:paraId="0A45E0EA" w14:textId="77777777" w:rsidR="00F659A1" w:rsidRPr="004E5EC3" w:rsidRDefault="00F659A1" w:rsidP="00F659A1">
      <w:pPr>
        <w:jc w:val="center"/>
        <w:rPr>
          <w:rFonts w:ascii="Arial" w:hAnsi="Arial" w:cs="Arial"/>
          <w:sz w:val="18"/>
          <w:szCs w:val="18"/>
          <w:lang w:eastAsia="sl-SI"/>
        </w:rPr>
      </w:pPr>
      <w:r w:rsidRPr="004E5EC3">
        <w:rPr>
          <w:rFonts w:ascii="Arial" w:hAnsi="Arial" w:cs="Arial"/>
          <w:b/>
          <w:sz w:val="18"/>
          <w:szCs w:val="18"/>
          <w:lang w:eastAsia="sl-SI"/>
        </w:rPr>
        <w:t>sklepata</w:t>
      </w:r>
    </w:p>
    <w:p w14:paraId="35D215F3" w14:textId="77777777" w:rsidR="00F659A1" w:rsidRPr="004E5EC3" w:rsidRDefault="00F659A1" w:rsidP="00F659A1">
      <w:pPr>
        <w:jc w:val="both"/>
        <w:rPr>
          <w:rFonts w:ascii="Arial" w:hAnsi="Arial" w:cs="Arial"/>
          <w:sz w:val="18"/>
          <w:szCs w:val="18"/>
          <w:lang w:eastAsia="sl-SI"/>
        </w:rPr>
      </w:pPr>
    </w:p>
    <w:p w14:paraId="57A0D3CF" w14:textId="77777777" w:rsidR="00F659A1" w:rsidRPr="004E5EC3" w:rsidRDefault="00F659A1" w:rsidP="00F659A1">
      <w:pPr>
        <w:jc w:val="both"/>
        <w:rPr>
          <w:rFonts w:ascii="Arial" w:hAnsi="Arial" w:cs="Arial"/>
          <w:sz w:val="18"/>
          <w:szCs w:val="18"/>
          <w:lang w:eastAsia="sl-SI"/>
        </w:rPr>
      </w:pPr>
      <w:bookmarkStart w:id="4" w:name="_Toc28349650"/>
      <w:r w:rsidRPr="004E5EC3">
        <w:rPr>
          <w:rFonts w:ascii="Arial" w:hAnsi="Arial" w:cs="Arial"/>
          <w:b/>
          <w:bCs/>
          <w:sz w:val="18"/>
          <w:szCs w:val="18"/>
          <w:lang w:eastAsia="sl-SI"/>
        </w:rPr>
        <w:t>OBČINA JESENICE</w:t>
      </w:r>
      <w:r>
        <w:rPr>
          <w:rFonts w:ascii="Arial" w:hAnsi="Arial" w:cs="Arial"/>
          <w:sz w:val="18"/>
          <w:szCs w:val="18"/>
          <w:lang w:eastAsia="sl-SI"/>
        </w:rPr>
        <w:t xml:space="preserve">, </w:t>
      </w:r>
      <w:r w:rsidRPr="004E5EC3">
        <w:rPr>
          <w:rFonts w:ascii="Arial" w:hAnsi="Arial" w:cs="Arial"/>
          <w:sz w:val="18"/>
          <w:szCs w:val="18"/>
          <w:lang w:eastAsia="sl-SI"/>
        </w:rPr>
        <w:t xml:space="preserve">Cesta železarjev 6, 4270 Jesenice, </w:t>
      </w:r>
      <w:r>
        <w:rPr>
          <w:rFonts w:ascii="Arial" w:hAnsi="Arial" w:cs="Arial"/>
          <w:sz w:val="18"/>
          <w:szCs w:val="18"/>
          <w:lang w:eastAsia="sl-SI"/>
        </w:rPr>
        <w:t xml:space="preserve">ki jo zastopa župan </w:t>
      </w:r>
      <w:r w:rsidRPr="004E5EC3">
        <w:rPr>
          <w:rFonts w:ascii="Arial" w:hAnsi="Arial" w:cs="Arial"/>
          <w:sz w:val="18"/>
          <w:szCs w:val="18"/>
          <w:lang w:eastAsia="sl-SI"/>
        </w:rPr>
        <w:t xml:space="preserve">mag. Peter Bohinec, župan kot </w:t>
      </w:r>
      <w:r w:rsidRPr="004E5EC3">
        <w:rPr>
          <w:rFonts w:ascii="Arial" w:hAnsi="Arial" w:cs="Arial"/>
          <w:b/>
          <w:sz w:val="18"/>
          <w:szCs w:val="18"/>
          <w:lang w:eastAsia="sl-SI"/>
        </w:rPr>
        <w:t>koncedent</w:t>
      </w:r>
      <w:r w:rsidRPr="004E5EC3">
        <w:rPr>
          <w:rFonts w:ascii="Arial" w:hAnsi="Arial" w:cs="Arial"/>
          <w:sz w:val="18"/>
          <w:szCs w:val="18"/>
          <w:lang w:eastAsia="sl-SI"/>
        </w:rPr>
        <w:t>,</w:t>
      </w:r>
      <w:bookmarkEnd w:id="4"/>
    </w:p>
    <w:p w14:paraId="4FEA7F72"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in</w:t>
      </w:r>
    </w:p>
    <w:p w14:paraId="72280AAF"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 ki ga zastopa ……………………., kot </w:t>
      </w:r>
      <w:r w:rsidRPr="004E5EC3">
        <w:rPr>
          <w:rFonts w:ascii="Arial" w:hAnsi="Arial" w:cs="Arial"/>
          <w:b/>
          <w:sz w:val="18"/>
          <w:szCs w:val="18"/>
          <w:lang w:eastAsia="sl-SI"/>
        </w:rPr>
        <w:t>izvajalec.</w:t>
      </w:r>
    </w:p>
    <w:p w14:paraId="052EC65A" w14:textId="77777777" w:rsidR="00F659A1" w:rsidRPr="004E5EC3" w:rsidRDefault="00F659A1" w:rsidP="00F659A1">
      <w:pPr>
        <w:jc w:val="both"/>
        <w:rPr>
          <w:rFonts w:ascii="Arial" w:hAnsi="Arial" w:cs="Arial"/>
          <w:sz w:val="18"/>
          <w:szCs w:val="18"/>
          <w:lang w:eastAsia="sl-SI"/>
        </w:rPr>
      </w:pPr>
    </w:p>
    <w:p w14:paraId="6E7C1806" w14:textId="77777777" w:rsidR="00F659A1" w:rsidRPr="004E5EC3" w:rsidRDefault="00F659A1" w:rsidP="00F659A1">
      <w:pPr>
        <w:jc w:val="center"/>
        <w:rPr>
          <w:rFonts w:ascii="Arial" w:hAnsi="Arial" w:cs="Arial"/>
          <w:sz w:val="18"/>
          <w:szCs w:val="18"/>
          <w:lang w:eastAsia="sl-SI"/>
        </w:rPr>
      </w:pPr>
      <w:r w:rsidRPr="004E5EC3">
        <w:rPr>
          <w:rFonts w:ascii="Arial" w:hAnsi="Arial" w:cs="Arial"/>
          <w:sz w:val="18"/>
          <w:szCs w:val="18"/>
          <w:lang w:eastAsia="sl-SI"/>
        </w:rPr>
        <w:t>naslednjo</w:t>
      </w:r>
    </w:p>
    <w:p w14:paraId="29B29A43" w14:textId="77777777" w:rsidR="00F659A1" w:rsidRPr="004E5EC3" w:rsidRDefault="00F659A1" w:rsidP="00F659A1">
      <w:pPr>
        <w:jc w:val="both"/>
        <w:rPr>
          <w:rFonts w:ascii="Arial" w:hAnsi="Arial" w:cs="Arial"/>
          <w:sz w:val="18"/>
          <w:szCs w:val="18"/>
          <w:lang w:eastAsia="sl-SI"/>
        </w:rPr>
      </w:pPr>
    </w:p>
    <w:p w14:paraId="43D4CE63" w14:textId="77777777" w:rsidR="00F659A1" w:rsidRPr="004E5EC3" w:rsidRDefault="00F659A1" w:rsidP="00F659A1">
      <w:pPr>
        <w:jc w:val="center"/>
        <w:rPr>
          <w:rFonts w:ascii="Arial" w:hAnsi="Arial" w:cs="Arial"/>
          <w:b/>
          <w:bCs/>
          <w:sz w:val="18"/>
          <w:szCs w:val="18"/>
          <w:lang w:eastAsia="sl-SI"/>
        </w:rPr>
      </w:pPr>
      <w:bookmarkStart w:id="5" w:name="_Toc28349651"/>
      <w:r w:rsidRPr="004E5EC3">
        <w:rPr>
          <w:rFonts w:ascii="Arial" w:hAnsi="Arial" w:cs="Arial"/>
          <w:b/>
          <w:bCs/>
          <w:sz w:val="18"/>
          <w:szCs w:val="18"/>
          <w:lang w:eastAsia="sl-SI"/>
        </w:rPr>
        <w:t>KONCESIJSKO POGODBO</w:t>
      </w:r>
      <w:bookmarkEnd w:id="5"/>
      <w:r w:rsidRPr="004E5EC3">
        <w:rPr>
          <w:rFonts w:ascii="Arial" w:hAnsi="Arial" w:cs="Arial"/>
          <w:b/>
          <w:bCs/>
          <w:sz w:val="18"/>
          <w:szCs w:val="18"/>
          <w:lang w:eastAsia="sl-SI"/>
        </w:rPr>
        <w:t xml:space="preserve"> št. </w:t>
      </w:r>
      <w:r w:rsidRPr="004E5EC3">
        <w:rPr>
          <w:rFonts w:ascii="Arial" w:hAnsi="Arial" w:cs="Arial"/>
          <w:sz w:val="18"/>
          <w:szCs w:val="18"/>
          <w:lang w:eastAsia="sl-SI"/>
        </w:rPr>
        <w:t>…………</w:t>
      </w:r>
    </w:p>
    <w:p w14:paraId="55FE81D5" w14:textId="77777777" w:rsidR="00F659A1" w:rsidRPr="004E5EC3" w:rsidRDefault="00F659A1" w:rsidP="00F659A1">
      <w:pPr>
        <w:tabs>
          <w:tab w:val="center" w:pos="4536"/>
          <w:tab w:val="right" w:pos="9072"/>
        </w:tabs>
        <w:jc w:val="center"/>
        <w:rPr>
          <w:rFonts w:ascii="Arial" w:hAnsi="Arial" w:cs="Arial"/>
          <w:b/>
          <w:sz w:val="18"/>
          <w:szCs w:val="18"/>
          <w:lang w:eastAsia="sl-SI"/>
        </w:rPr>
      </w:pPr>
      <w:r>
        <w:rPr>
          <w:rFonts w:ascii="Arial" w:hAnsi="Arial" w:cs="Arial"/>
          <w:b/>
          <w:sz w:val="18"/>
          <w:szCs w:val="18"/>
          <w:lang w:eastAsia="sl-SI"/>
        </w:rPr>
        <w:t xml:space="preserve">ZA </w:t>
      </w:r>
      <w:r w:rsidRPr="004E5EC3">
        <w:rPr>
          <w:rFonts w:ascii="Arial" w:hAnsi="Arial" w:cs="Arial"/>
          <w:b/>
          <w:sz w:val="18"/>
          <w:szCs w:val="18"/>
          <w:lang w:eastAsia="sl-SI"/>
        </w:rPr>
        <w:t>OPRAVLJANJE DEJAVNOSTI JAVNEGA MESTNEGA PROMETA IN POSEBNIH LINIJSKIH PREVOZOV ŠOLOOBVEZNIH OTROK NA OBMOČJU OBČINE JESENICE</w:t>
      </w:r>
    </w:p>
    <w:p w14:paraId="1FC7A85D" w14:textId="77777777" w:rsidR="00F659A1" w:rsidRDefault="00F659A1" w:rsidP="00F659A1">
      <w:pPr>
        <w:tabs>
          <w:tab w:val="center" w:pos="4536"/>
          <w:tab w:val="right" w:pos="9072"/>
        </w:tabs>
        <w:jc w:val="center"/>
        <w:rPr>
          <w:rFonts w:ascii="Arial" w:hAnsi="Arial" w:cs="Arial"/>
          <w:b/>
          <w:sz w:val="18"/>
          <w:szCs w:val="18"/>
          <w:lang w:eastAsia="sl-SI"/>
        </w:rPr>
      </w:pPr>
    </w:p>
    <w:p w14:paraId="4992C569" w14:textId="77777777" w:rsidR="00F659A1" w:rsidRPr="004E5EC3" w:rsidRDefault="00F659A1" w:rsidP="00F659A1">
      <w:pPr>
        <w:tabs>
          <w:tab w:val="center" w:pos="4536"/>
          <w:tab w:val="right" w:pos="9072"/>
        </w:tabs>
        <w:jc w:val="center"/>
        <w:rPr>
          <w:rFonts w:ascii="Arial" w:hAnsi="Arial" w:cs="Arial"/>
          <w:b/>
          <w:sz w:val="18"/>
          <w:szCs w:val="18"/>
          <w:lang w:eastAsia="sl-SI"/>
        </w:rPr>
      </w:pPr>
    </w:p>
    <w:p w14:paraId="1EAC2DE1" w14:textId="77777777" w:rsidR="00F659A1" w:rsidRPr="004E5EC3" w:rsidRDefault="00F659A1" w:rsidP="00F659A1">
      <w:pPr>
        <w:numPr>
          <w:ilvl w:val="0"/>
          <w:numId w:val="22"/>
        </w:numPr>
        <w:tabs>
          <w:tab w:val="center" w:pos="4536"/>
          <w:tab w:val="right" w:pos="9072"/>
        </w:tabs>
        <w:jc w:val="both"/>
        <w:rPr>
          <w:rFonts w:ascii="Arial" w:hAnsi="Arial" w:cs="Arial"/>
          <w:b/>
          <w:sz w:val="18"/>
          <w:szCs w:val="18"/>
          <w:lang w:eastAsia="sl-SI"/>
        </w:rPr>
      </w:pPr>
      <w:r w:rsidRPr="004E5EC3">
        <w:rPr>
          <w:rFonts w:ascii="Arial" w:hAnsi="Arial" w:cs="Arial"/>
          <w:b/>
          <w:sz w:val="18"/>
          <w:szCs w:val="18"/>
          <w:lang w:eastAsia="sl-SI"/>
        </w:rPr>
        <w:t>UVODNE DOLOČBE</w:t>
      </w:r>
    </w:p>
    <w:p w14:paraId="4E68D752" w14:textId="77777777" w:rsidR="00F659A1" w:rsidRPr="004E5EC3" w:rsidRDefault="00F659A1" w:rsidP="00F659A1">
      <w:pPr>
        <w:tabs>
          <w:tab w:val="center" w:pos="4536"/>
          <w:tab w:val="right" w:pos="9072"/>
        </w:tabs>
        <w:jc w:val="both"/>
        <w:rPr>
          <w:rFonts w:ascii="Arial" w:hAnsi="Arial" w:cs="Arial"/>
          <w:b/>
          <w:sz w:val="18"/>
          <w:szCs w:val="18"/>
          <w:lang w:eastAsia="sl-SI"/>
        </w:rPr>
      </w:pPr>
    </w:p>
    <w:p w14:paraId="271942AD" w14:textId="77777777" w:rsidR="00F659A1" w:rsidRPr="004E5EC3" w:rsidRDefault="00F659A1" w:rsidP="00F659A1">
      <w:pPr>
        <w:numPr>
          <w:ilvl w:val="1"/>
          <w:numId w:val="22"/>
        </w:numPr>
        <w:tabs>
          <w:tab w:val="center" w:pos="4536"/>
          <w:tab w:val="right" w:pos="9072"/>
        </w:tabs>
        <w:jc w:val="both"/>
        <w:rPr>
          <w:rFonts w:ascii="Arial" w:hAnsi="Arial" w:cs="Arial"/>
          <w:b/>
          <w:sz w:val="18"/>
          <w:szCs w:val="18"/>
          <w:lang w:eastAsia="sl-SI"/>
        </w:rPr>
      </w:pPr>
      <w:r w:rsidRPr="004E5EC3">
        <w:rPr>
          <w:rFonts w:ascii="Arial" w:hAnsi="Arial" w:cs="Arial"/>
          <w:b/>
          <w:sz w:val="18"/>
          <w:szCs w:val="18"/>
          <w:lang w:eastAsia="sl-SI"/>
        </w:rPr>
        <w:t xml:space="preserve"> Vsebina pogodbe </w:t>
      </w:r>
    </w:p>
    <w:p w14:paraId="0F1FB12E" w14:textId="77777777" w:rsidR="00F659A1" w:rsidRPr="004E5EC3" w:rsidRDefault="00F659A1" w:rsidP="00F659A1">
      <w:pPr>
        <w:tabs>
          <w:tab w:val="center" w:pos="4536"/>
          <w:tab w:val="right" w:pos="9072"/>
        </w:tabs>
        <w:jc w:val="both"/>
        <w:rPr>
          <w:rFonts w:ascii="Arial" w:hAnsi="Arial" w:cs="Arial"/>
          <w:b/>
          <w:sz w:val="18"/>
          <w:szCs w:val="18"/>
          <w:lang w:eastAsia="sl-SI"/>
        </w:rPr>
      </w:pPr>
    </w:p>
    <w:p w14:paraId="4DDCEC61" w14:textId="788910B8"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S to pogodbo koncedent podeljuje, izvajalec pa sprejema pravico in obveznost opravljati gospodarsko javno službo za opravljanje dejavnosti javnega mestnega prometa in posebnih linijskih prevozov šoloobveznih otrok na območju Občine Jesenice (v nadaljnjem besedilu: javna služba) v obsegu, na način in pod pogoji, določenimi z zakonom in na njegovi podlagi izdanimi predpisi</w:t>
      </w:r>
      <w:r>
        <w:rPr>
          <w:rFonts w:ascii="Arial" w:hAnsi="Arial" w:cs="Arial"/>
          <w:sz w:val="18"/>
          <w:szCs w:val="18"/>
          <w:lang w:eastAsia="sl-SI"/>
        </w:rPr>
        <w:t xml:space="preserve">, to </w:t>
      </w:r>
      <w:r w:rsidRPr="004E5EC3">
        <w:rPr>
          <w:rFonts w:ascii="Arial" w:hAnsi="Arial" w:cs="Arial"/>
          <w:sz w:val="18"/>
          <w:szCs w:val="18"/>
          <w:lang w:eastAsia="sl-SI"/>
        </w:rPr>
        <w:t>pogodbo</w:t>
      </w:r>
      <w:r>
        <w:rPr>
          <w:rFonts w:ascii="Arial" w:hAnsi="Arial" w:cs="Arial"/>
          <w:sz w:val="18"/>
          <w:szCs w:val="18"/>
          <w:lang w:eastAsia="sl-SI"/>
        </w:rPr>
        <w:t xml:space="preserve"> ter sklepi župana.</w:t>
      </w:r>
      <w:r w:rsidRPr="004E5EC3">
        <w:rPr>
          <w:rFonts w:ascii="Arial" w:hAnsi="Arial" w:cs="Arial"/>
          <w:sz w:val="18"/>
          <w:szCs w:val="18"/>
          <w:lang w:eastAsia="sl-SI"/>
        </w:rPr>
        <w:t xml:space="preserve"> </w:t>
      </w:r>
    </w:p>
    <w:p w14:paraId="547DAD60" w14:textId="77777777" w:rsidR="00F659A1" w:rsidRDefault="00F659A1" w:rsidP="00F659A1">
      <w:pPr>
        <w:jc w:val="both"/>
        <w:rPr>
          <w:rFonts w:ascii="Arial" w:hAnsi="Arial" w:cs="Arial"/>
          <w:sz w:val="18"/>
          <w:szCs w:val="18"/>
          <w:lang w:eastAsia="sl-SI"/>
        </w:rPr>
      </w:pPr>
    </w:p>
    <w:p w14:paraId="6537EE85" w14:textId="77777777" w:rsidR="00F659A1" w:rsidRDefault="00F659A1" w:rsidP="00F659A1">
      <w:pPr>
        <w:jc w:val="both"/>
        <w:rPr>
          <w:rFonts w:ascii="Arial" w:hAnsi="Arial" w:cs="Arial"/>
          <w:sz w:val="18"/>
          <w:szCs w:val="18"/>
          <w:lang w:eastAsia="sl-SI"/>
        </w:rPr>
      </w:pPr>
    </w:p>
    <w:p w14:paraId="4314D521" w14:textId="77777777" w:rsidR="00F659A1" w:rsidRPr="004E5EC3" w:rsidRDefault="00F659A1" w:rsidP="00F659A1">
      <w:pPr>
        <w:numPr>
          <w:ilvl w:val="1"/>
          <w:numId w:val="22"/>
        </w:numPr>
        <w:contextualSpacing/>
        <w:jc w:val="both"/>
        <w:rPr>
          <w:rFonts w:ascii="Arial" w:hAnsi="Arial" w:cs="Arial"/>
          <w:b/>
          <w:bCs/>
          <w:sz w:val="18"/>
          <w:szCs w:val="18"/>
          <w:lang w:eastAsia="sl-SI"/>
        </w:rPr>
      </w:pPr>
      <w:r w:rsidRPr="004E5EC3">
        <w:rPr>
          <w:rFonts w:ascii="Arial" w:hAnsi="Arial" w:cs="Arial"/>
          <w:b/>
          <w:bCs/>
          <w:sz w:val="18"/>
          <w:szCs w:val="18"/>
          <w:lang w:eastAsia="sl-SI"/>
        </w:rPr>
        <w:t>Definicije</w:t>
      </w:r>
    </w:p>
    <w:p w14:paraId="11412BDB" w14:textId="77777777" w:rsidR="00F659A1" w:rsidRPr="004E5EC3" w:rsidRDefault="00F659A1" w:rsidP="00F659A1">
      <w:pPr>
        <w:ind w:left="720"/>
        <w:contextualSpacing/>
        <w:jc w:val="both"/>
        <w:rPr>
          <w:rFonts w:ascii="Arial" w:hAnsi="Arial" w:cs="Arial"/>
          <w:b/>
          <w:bCs/>
          <w:sz w:val="18"/>
          <w:szCs w:val="18"/>
          <w:lang w:eastAsia="sl-SI"/>
        </w:rPr>
      </w:pPr>
    </w:p>
    <w:p w14:paraId="0C3C345F"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V tej pogodbi imajo poleg pomena, določenega z ZPCP-2, ZJZP in </w:t>
      </w:r>
      <w:r>
        <w:rPr>
          <w:rFonts w:ascii="Arial" w:hAnsi="Arial" w:cs="Arial"/>
          <w:sz w:val="18"/>
          <w:szCs w:val="18"/>
          <w:lang w:eastAsia="sl-SI"/>
        </w:rPr>
        <w:t>Odloku</w:t>
      </w:r>
      <w:r w:rsidRPr="004E5EC3">
        <w:rPr>
          <w:rFonts w:ascii="Arial" w:hAnsi="Arial" w:cs="Arial"/>
          <w:sz w:val="18"/>
          <w:szCs w:val="18"/>
          <w:lang w:eastAsia="sl-SI"/>
        </w:rPr>
        <w:t>, posamezni izrazi naslednji pomen</w:t>
      </w:r>
      <w:r>
        <w:rPr>
          <w:rFonts w:ascii="Arial" w:hAnsi="Arial" w:cs="Arial"/>
          <w:sz w:val="18"/>
          <w:szCs w:val="18"/>
          <w:lang w:eastAsia="sl-SI"/>
        </w:rPr>
        <w:t>:</w:t>
      </w:r>
    </w:p>
    <w:p w14:paraId="7CB1E2BF" w14:textId="77777777" w:rsidR="00F659A1" w:rsidRPr="004E5EC3" w:rsidRDefault="00F659A1" w:rsidP="00F659A1">
      <w:pPr>
        <w:jc w:val="both"/>
        <w:rPr>
          <w:rFonts w:ascii="Arial" w:hAnsi="Arial" w:cs="Arial"/>
          <w:sz w:val="18"/>
          <w:szCs w:val="18"/>
          <w:lang w:eastAsia="sl-SI"/>
        </w:rPr>
      </w:pPr>
    </w:p>
    <w:p w14:paraId="4F54A91B" w14:textId="77777777" w:rsidR="00F659A1" w:rsidRPr="004E5EC3" w:rsidRDefault="00F659A1" w:rsidP="00F659A1">
      <w:pPr>
        <w:keepNext/>
        <w:jc w:val="both"/>
        <w:rPr>
          <w:rFonts w:ascii="Arial" w:hAnsi="Arial" w:cs="Arial"/>
          <w:sz w:val="18"/>
          <w:szCs w:val="18"/>
          <w:lang w:eastAsia="sl-SI"/>
        </w:rPr>
      </w:pPr>
      <w:r w:rsidRPr="004E5EC3">
        <w:rPr>
          <w:rFonts w:ascii="Arial" w:hAnsi="Arial" w:cs="Arial"/>
          <w:sz w:val="18"/>
          <w:szCs w:val="18"/>
          <w:lang w:eastAsia="sl-SI"/>
        </w:rPr>
        <w:t>»</w:t>
      </w:r>
      <w:r w:rsidRPr="004E5EC3">
        <w:rPr>
          <w:rFonts w:ascii="Arial" w:hAnsi="Arial" w:cs="Arial"/>
          <w:b/>
          <w:sz w:val="18"/>
          <w:szCs w:val="18"/>
          <w:lang w:eastAsia="sl-SI"/>
        </w:rPr>
        <w:t>koncedent</w:t>
      </w:r>
      <w:r w:rsidRPr="004E5EC3">
        <w:rPr>
          <w:rFonts w:ascii="Arial" w:hAnsi="Arial" w:cs="Arial"/>
          <w:sz w:val="18"/>
          <w:szCs w:val="18"/>
          <w:lang w:eastAsia="sl-SI"/>
        </w:rPr>
        <w:t xml:space="preserve">« je </w:t>
      </w:r>
      <w:r>
        <w:rPr>
          <w:rFonts w:ascii="Arial" w:hAnsi="Arial" w:cs="Arial"/>
          <w:sz w:val="18"/>
          <w:szCs w:val="18"/>
          <w:lang w:eastAsia="sl-SI"/>
        </w:rPr>
        <w:t>Občina Jesenice</w:t>
      </w:r>
      <w:r w:rsidRPr="004E5EC3">
        <w:rPr>
          <w:rFonts w:ascii="Arial" w:hAnsi="Arial" w:cs="Arial"/>
          <w:sz w:val="18"/>
          <w:szCs w:val="18"/>
          <w:lang w:eastAsia="sl-SI"/>
        </w:rPr>
        <w:t xml:space="preserve">; </w:t>
      </w:r>
    </w:p>
    <w:p w14:paraId="7DE8440D" w14:textId="77777777" w:rsidR="00F659A1" w:rsidRPr="004E5EC3" w:rsidRDefault="00F659A1" w:rsidP="00F659A1">
      <w:pPr>
        <w:jc w:val="both"/>
        <w:rPr>
          <w:rFonts w:ascii="Arial" w:hAnsi="Arial" w:cs="Arial"/>
          <w:sz w:val="18"/>
          <w:szCs w:val="18"/>
          <w:lang w:eastAsia="sl-SI"/>
        </w:rPr>
      </w:pPr>
    </w:p>
    <w:p w14:paraId="52879F5B"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w:t>
      </w:r>
      <w:r w:rsidRPr="004E5EC3">
        <w:rPr>
          <w:rFonts w:ascii="Arial" w:hAnsi="Arial" w:cs="Arial"/>
          <w:b/>
          <w:sz w:val="18"/>
          <w:szCs w:val="18"/>
          <w:lang w:eastAsia="sl-SI"/>
        </w:rPr>
        <w:t>koncesija</w:t>
      </w:r>
      <w:r w:rsidRPr="004E5EC3">
        <w:rPr>
          <w:rFonts w:ascii="Arial" w:hAnsi="Arial" w:cs="Arial"/>
          <w:sz w:val="18"/>
          <w:szCs w:val="18"/>
          <w:lang w:eastAsia="sl-SI"/>
        </w:rPr>
        <w:t>« je koncesija za opravljanje gospodarske javne službe po tej pogodbi;</w:t>
      </w:r>
    </w:p>
    <w:p w14:paraId="37F950FB" w14:textId="77777777" w:rsidR="00F659A1" w:rsidRPr="004E5EC3" w:rsidRDefault="00F659A1" w:rsidP="00F659A1">
      <w:pPr>
        <w:jc w:val="both"/>
        <w:rPr>
          <w:rFonts w:ascii="Arial" w:hAnsi="Arial" w:cs="Arial"/>
          <w:sz w:val="18"/>
          <w:szCs w:val="18"/>
          <w:lang w:eastAsia="sl-SI"/>
        </w:rPr>
      </w:pPr>
    </w:p>
    <w:p w14:paraId="72A48EBD" w14:textId="77777777" w:rsidR="00F659A1" w:rsidRPr="006728CF" w:rsidRDefault="00F659A1" w:rsidP="00F659A1">
      <w:pPr>
        <w:jc w:val="both"/>
        <w:rPr>
          <w:rFonts w:ascii="Arial" w:hAnsi="Arial" w:cs="Arial"/>
          <w:color w:val="0070C0"/>
          <w:sz w:val="18"/>
          <w:szCs w:val="18"/>
          <w:lang w:eastAsia="sl-SI"/>
        </w:rPr>
      </w:pPr>
      <w:r w:rsidRPr="004E5EC3">
        <w:rPr>
          <w:rFonts w:ascii="Arial" w:hAnsi="Arial" w:cs="Arial"/>
          <w:sz w:val="18"/>
          <w:szCs w:val="18"/>
          <w:lang w:eastAsia="sl-SI"/>
        </w:rPr>
        <w:t>»</w:t>
      </w:r>
      <w:r>
        <w:rPr>
          <w:rFonts w:ascii="Arial" w:hAnsi="Arial" w:cs="Arial"/>
          <w:b/>
          <w:sz w:val="18"/>
          <w:szCs w:val="18"/>
          <w:lang w:eastAsia="sl-SI"/>
        </w:rPr>
        <w:t>Odlok</w:t>
      </w:r>
      <w:r w:rsidRPr="004E5EC3">
        <w:rPr>
          <w:rFonts w:ascii="Arial" w:hAnsi="Arial" w:cs="Arial"/>
          <w:sz w:val="18"/>
          <w:szCs w:val="18"/>
          <w:lang w:eastAsia="sl-SI"/>
        </w:rPr>
        <w:t xml:space="preserve">« je </w:t>
      </w:r>
      <w:r w:rsidRPr="00FC08F6">
        <w:rPr>
          <w:rFonts w:ascii="Arial" w:hAnsi="Arial" w:cs="Arial"/>
          <w:sz w:val="18"/>
          <w:szCs w:val="18"/>
          <w:lang w:eastAsia="sl-SI"/>
        </w:rPr>
        <w:t>Odlok o koncesiji za opravljanje dejavnosti javnega mestnega prometa in posebnih linijskih prevozov šoloobveznih otrok na območju Občine Jesenice (Uradni list RS, št. 46/</w:t>
      </w:r>
      <w:r>
        <w:rPr>
          <w:rFonts w:ascii="Arial" w:hAnsi="Arial" w:cs="Arial"/>
          <w:sz w:val="18"/>
          <w:szCs w:val="18"/>
          <w:lang w:eastAsia="sl-SI"/>
        </w:rPr>
        <w:t>23</w:t>
      </w:r>
      <w:r>
        <w:rPr>
          <w:rFonts w:ascii="Arial" w:hAnsi="Arial" w:cs="Arial"/>
          <w:color w:val="0070C0"/>
          <w:sz w:val="18"/>
          <w:szCs w:val="18"/>
          <w:lang w:eastAsia="sl-SI"/>
        </w:rPr>
        <w:t>)</w:t>
      </w:r>
    </w:p>
    <w:p w14:paraId="2E04D588" w14:textId="77777777" w:rsidR="00F659A1" w:rsidRPr="004E5EC3" w:rsidRDefault="00F659A1" w:rsidP="00F659A1">
      <w:pPr>
        <w:jc w:val="both"/>
        <w:rPr>
          <w:rFonts w:ascii="Arial" w:hAnsi="Arial" w:cs="Arial"/>
          <w:sz w:val="18"/>
          <w:szCs w:val="18"/>
          <w:lang w:eastAsia="sl-SI"/>
        </w:rPr>
      </w:pPr>
    </w:p>
    <w:p w14:paraId="0A809967"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w:t>
      </w:r>
      <w:r w:rsidRPr="004E5EC3">
        <w:rPr>
          <w:rFonts w:ascii="Arial" w:hAnsi="Arial" w:cs="Arial"/>
          <w:b/>
          <w:sz w:val="18"/>
          <w:szCs w:val="18"/>
          <w:lang w:eastAsia="sl-SI"/>
        </w:rPr>
        <w:t>začetek koncesije</w:t>
      </w:r>
      <w:r w:rsidRPr="004E5EC3">
        <w:rPr>
          <w:rFonts w:ascii="Arial" w:hAnsi="Arial" w:cs="Arial"/>
          <w:sz w:val="18"/>
          <w:szCs w:val="18"/>
          <w:lang w:eastAsia="sl-SI"/>
        </w:rPr>
        <w:t>« je začetek dneva, ko mora skladno s to pogodbo izvajalec začeti izvajati koncesijo;</w:t>
      </w:r>
    </w:p>
    <w:p w14:paraId="0289B37A" w14:textId="77777777" w:rsidR="00F659A1" w:rsidRPr="004E5EC3" w:rsidRDefault="00F659A1" w:rsidP="00F659A1">
      <w:pPr>
        <w:jc w:val="both"/>
        <w:rPr>
          <w:rFonts w:ascii="Arial" w:hAnsi="Arial" w:cs="Arial"/>
          <w:sz w:val="18"/>
          <w:szCs w:val="18"/>
          <w:lang w:eastAsia="sl-SI"/>
        </w:rPr>
      </w:pPr>
    </w:p>
    <w:p w14:paraId="77B7057E"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w:t>
      </w:r>
      <w:r w:rsidRPr="004E5EC3">
        <w:rPr>
          <w:rFonts w:ascii="Arial" w:hAnsi="Arial" w:cs="Arial"/>
          <w:b/>
          <w:sz w:val="18"/>
          <w:szCs w:val="18"/>
          <w:lang w:eastAsia="sl-SI"/>
        </w:rPr>
        <w:t>zakon</w:t>
      </w:r>
      <w:r w:rsidRPr="004E5EC3">
        <w:rPr>
          <w:rFonts w:ascii="Arial" w:hAnsi="Arial" w:cs="Arial"/>
          <w:sz w:val="18"/>
          <w:szCs w:val="18"/>
          <w:lang w:eastAsia="sl-SI"/>
        </w:rPr>
        <w:t>« je ZPCP-2, če iz konteksta uporabe izraza ne izhaja, da gre za drug zakon</w:t>
      </w:r>
      <w:r w:rsidRPr="006728CF">
        <w:rPr>
          <w:rFonts w:ascii="Arial" w:hAnsi="Arial" w:cs="Arial"/>
          <w:strike/>
          <w:color w:val="0070C0"/>
          <w:sz w:val="18"/>
          <w:szCs w:val="18"/>
          <w:lang w:eastAsia="sl-SI"/>
        </w:rPr>
        <w:t>a</w:t>
      </w:r>
      <w:r w:rsidRPr="004E5EC3">
        <w:rPr>
          <w:rFonts w:ascii="Arial" w:hAnsi="Arial" w:cs="Arial"/>
          <w:sz w:val="18"/>
          <w:szCs w:val="18"/>
          <w:lang w:eastAsia="sl-SI"/>
        </w:rPr>
        <w:t xml:space="preserve"> ali da je izraz uporabljen v splošnem pomenu kateregakoli zakona;</w:t>
      </w:r>
    </w:p>
    <w:p w14:paraId="435A9921" w14:textId="77777777" w:rsidR="00F659A1" w:rsidRPr="004E5EC3" w:rsidRDefault="00F659A1" w:rsidP="00F659A1">
      <w:pPr>
        <w:jc w:val="both"/>
        <w:rPr>
          <w:rFonts w:ascii="Arial" w:hAnsi="Arial" w:cs="Arial"/>
          <w:sz w:val="18"/>
          <w:szCs w:val="18"/>
          <w:lang w:eastAsia="sl-SI"/>
        </w:rPr>
      </w:pPr>
    </w:p>
    <w:p w14:paraId="05B15631" w14:textId="55BC7B98"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w:t>
      </w:r>
      <w:r w:rsidRPr="004E5EC3">
        <w:rPr>
          <w:rFonts w:ascii="Arial" w:hAnsi="Arial" w:cs="Arial"/>
          <w:b/>
          <w:sz w:val="18"/>
          <w:szCs w:val="18"/>
          <w:lang w:eastAsia="sl-SI"/>
        </w:rPr>
        <w:t>odhod</w:t>
      </w:r>
      <w:r w:rsidRPr="004E5EC3">
        <w:rPr>
          <w:rFonts w:ascii="Arial" w:hAnsi="Arial" w:cs="Arial"/>
          <w:sz w:val="18"/>
          <w:szCs w:val="18"/>
          <w:lang w:eastAsia="sl-SI"/>
        </w:rPr>
        <w:t xml:space="preserve">« je odhod iz katerekoli </w:t>
      </w:r>
      <w:r>
        <w:rPr>
          <w:rFonts w:ascii="Arial" w:hAnsi="Arial" w:cs="Arial"/>
          <w:sz w:val="18"/>
          <w:szCs w:val="18"/>
          <w:lang w:eastAsia="sl-SI"/>
        </w:rPr>
        <w:t>avtobusnega postajališča.</w:t>
      </w:r>
    </w:p>
    <w:p w14:paraId="7F44490C" w14:textId="77777777" w:rsidR="00F659A1" w:rsidRPr="004E5EC3" w:rsidRDefault="00F659A1" w:rsidP="00F659A1">
      <w:pPr>
        <w:jc w:val="both"/>
        <w:rPr>
          <w:rFonts w:ascii="Arial" w:hAnsi="Arial" w:cs="Arial"/>
          <w:sz w:val="18"/>
          <w:szCs w:val="18"/>
          <w:lang w:eastAsia="sl-SI"/>
        </w:rPr>
      </w:pPr>
    </w:p>
    <w:p w14:paraId="79B35AD9" w14:textId="1E3A5F25"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w:t>
      </w:r>
      <w:r w:rsidRPr="004E5EC3">
        <w:rPr>
          <w:rFonts w:ascii="Arial" w:hAnsi="Arial" w:cs="Arial"/>
          <w:b/>
          <w:sz w:val="18"/>
          <w:szCs w:val="18"/>
          <w:lang w:eastAsia="sl-SI"/>
        </w:rPr>
        <w:t>prihod</w:t>
      </w:r>
      <w:r w:rsidRPr="004E5EC3">
        <w:rPr>
          <w:rFonts w:ascii="Arial" w:hAnsi="Arial" w:cs="Arial"/>
          <w:sz w:val="18"/>
          <w:szCs w:val="18"/>
          <w:lang w:eastAsia="sl-SI"/>
        </w:rPr>
        <w:t>« je prihod na katerokoli avtobusno postajališče po voznem redu na liniji.</w:t>
      </w:r>
    </w:p>
    <w:p w14:paraId="70B14305" w14:textId="77777777" w:rsidR="00F659A1" w:rsidRPr="004E5EC3" w:rsidRDefault="00F659A1" w:rsidP="00F659A1">
      <w:pPr>
        <w:jc w:val="both"/>
        <w:rPr>
          <w:rFonts w:ascii="Arial" w:hAnsi="Arial" w:cs="Arial"/>
          <w:sz w:val="18"/>
          <w:szCs w:val="18"/>
          <w:lang w:eastAsia="sl-SI"/>
        </w:rPr>
      </w:pPr>
    </w:p>
    <w:p w14:paraId="5B651153" w14:textId="77777777" w:rsidR="00F659A1" w:rsidRPr="004E5EC3" w:rsidRDefault="00F659A1" w:rsidP="00F659A1">
      <w:pPr>
        <w:numPr>
          <w:ilvl w:val="1"/>
          <w:numId w:val="22"/>
        </w:numPr>
        <w:contextualSpacing/>
        <w:jc w:val="both"/>
        <w:rPr>
          <w:rFonts w:ascii="Arial" w:hAnsi="Arial" w:cs="Arial"/>
          <w:b/>
          <w:bCs/>
          <w:sz w:val="18"/>
          <w:szCs w:val="18"/>
          <w:lang w:eastAsia="sl-SI"/>
        </w:rPr>
      </w:pPr>
      <w:r w:rsidRPr="004E5EC3">
        <w:rPr>
          <w:rFonts w:ascii="Arial" w:hAnsi="Arial" w:cs="Arial"/>
          <w:sz w:val="18"/>
          <w:szCs w:val="18"/>
          <w:lang w:eastAsia="sl-SI"/>
        </w:rPr>
        <w:t xml:space="preserve"> </w:t>
      </w:r>
      <w:r w:rsidRPr="004E5EC3">
        <w:rPr>
          <w:rFonts w:ascii="Arial" w:hAnsi="Arial" w:cs="Arial"/>
          <w:b/>
          <w:bCs/>
          <w:sz w:val="18"/>
          <w:szCs w:val="18"/>
          <w:lang w:eastAsia="sl-SI"/>
        </w:rPr>
        <w:t xml:space="preserve">Razmerje med </w:t>
      </w:r>
      <w:r>
        <w:rPr>
          <w:rFonts w:ascii="Arial" w:hAnsi="Arial" w:cs="Arial"/>
          <w:b/>
          <w:bCs/>
          <w:sz w:val="18"/>
          <w:szCs w:val="18"/>
          <w:lang w:eastAsia="sl-SI"/>
        </w:rPr>
        <w:t>Odlokom</w:t>
      </w:r>
      <w:r w:rsidRPr="004E5EC3">
        <w:rPr>
          <w:rFonts w:ascii="Arial" w:hAnsi="Arial" w:cs="Arial"/>
          <w:b/>
          <w:bCs/>
          <w:sz w:val="18"/>
          <w:szCs w:val="18"/>
          <w:lang w:eastAsia="sl-SI"/>
        </w:rPr>
        <w:t xml:space="preserve"> in koncesijsko pogodbo</w:t>
      </w:r>
    </w:p>
    <w:p w14:paraId="4F567664" w14:textId="77777777" w:rsidR="00F659A1" w:rsidRDefault="00F659A1" w:rsidP="00F659A1">
      <w:pPr>
        <w:jc w:val="both"/>
        <w:rPr>
          <w:rFonts w:ascii="Arial" w:hAnsi="Arial" w:cs="Arial"/>
          <w:sz w:val="18"/>
          <w:szCs w:val="18"/>
          <w:lang w:eastAsia="sl-SI"/>
        </w:rPr>
      </w:pPr>
    </w:p>
    <w:p w14:paraId="4308C0FB"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V primeru neskladja med določbami </w:t>
      </w:r>
      <w:r>
        <w:rPr>
          <w:rFonts w:ascii="Arial" w:hAnsi="Arial" w:cs="Arial"/>
          <w:sz w:val="18"/>
          <w:szCs w:val="18"/>
          <w:lang w:eastAsia="sl-SI"/>
        </w:rPr>
        <w:t>Odloka</w:t>
      </w:r>
      <w:r w:rsidRPr="004E5EC3">
        <w:rPr>
          <w:rFonts w:ascii="Arial" w:hAnsi="Arial" w:cs="Arial"/>
          <w:sz w:val="18"/>
          <w:szCs w:val="18"/>
          <w:lang w:eastAsia="sl-SI"/>
        </w:rPr>
        <w:t xml:space="preserve"> in določbami te koncesijske pogodbe veljajo določbe </w:t>
      </w:r>
      <w:r>
        <w:rPr>
          <w:rFonts w:ascii="Arial" w:hAnsi="Arial" w:cs="Arial"/>
          <w:sz w:val="18"/>
          <w:szCs w:val="18"/>
          <w:lang w:eastAsia="sl-SI"/>
        </w:rPr>
        <w:t>Odloka</w:t>
      </w:r>
      <w:r w:rsidRPr="004E5EC3">
        <w:rPr>
          <w:rFonts w:ascii="Arial" w:hAnsi="Arial" w:cs="Arial"/>
          <w:sz w:val="18"/>
          <w:szCs w:val="18"/>
          <w:lang w:eastAsia="sl-SI"/>
        </w:rPr>
        <w:t xml:space="preserve">. </w:t>
      </w:r>
    </w:p>
    <w:p w14:paraId="41E0312E" w14:textId="77777777" w:rsidR="00F659A1" w:rsidRPr="004E5EC3" w:rsidRDefault="00F659A1" w:rsidP="00F659A1">
      <w:pPr>
        <w:jc w:val="both"/>
        <w:rPr>
          <w:rFonts w:ascii="Arial" w:hAnsi="Arial" w:cs="Arial"/>
          <w:sz w:val="18"/>
          <w:szCs w:val="18"/>
          <w:lang w:eastAsia="sl-SI"/>
        </w:rPr>
      </w:pPr>
    </w:p>
    <w:p w14:paraId="50CB7CF0"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Ničesar v tej pogodbi ni mogoče razumeti kot pravno podlago za ravnanje pogodbenih strank, ki bi bilo v nasprotju </w:t>
      </w:r>
      <w:r>
        <w:rPr>
          <w:rFonts w:ascii="Arial" w:hAnsi="Arial" w:cs="Arial"/>
          <w:sz w:val="18"/>
          <w:szCs w:val="18"/>
          <w:lang w:eastAsia="sl-SI"/>
        </w:rPr>
        <w:t>z Odlokom</w:t>
      </w:r>
      <w:r w:rsidRPr="004E5EC3">
        <w:rPr>
          <w:rFonts w:ascii="Arial" w:hAnsi="Arial" w:cs="Arial"/>
          <w:sz w:val="18"/>
          <w:szCs w:val="18"/>
          <w:lang w:eastAsia="sl-SI"/>
        </w:rPr>
        <w:t xml:space="preserve"> in veljavnimi predpisi, ki veljajo v Republiki Sloveniji. </w:t>
      </w:r>
    </w:p>
    <w:p w14:paraId="2984EB1D" w14:textId="77777777" w:rsidR="00F659A1" w:rsidRPr="004E5EC3" w:rsidRDefault="00F659A1" w:rsidP="00F659A1">
      <w:pPr>
        <w:jc w:val="both"/>
        <w:rPr>
          <w:rFonts w:ascii="Arial" w:hAnsi="Arial" w:cs="Arial"/>
          <w:sz w:val="18"/>
          <w:szCs w:val="18"/>
          <w:lang w:eastAsia="sl-SI"/>
        </w:rPr>
      </w:pPr>
    </w:p>
    <w:p w14:paraId="6B3C8EE6" w14:textId="77777777" w:rsidR="00F659A1" w:rsidRPr="004E5EC3" w:rsidRDefault="00F659A1" w:rsidP="00F659A1">
      <w:pPr>
        <w:jc w:val="both"/>
        <w:rPr>
          <w:rFonts w:ascii="Arial" w:hAnsi="Arial" w:cs="Arial"/>
          <w:sz w:val="18"/>
          <w:szCs w:val="18"/>
          <w:lang w:eastAsia="sl-SI"/>
        </w:rPr>
      </w:pPr>
    </w:p>
    <w:p w14:paraId="0D4305D1" w14:textId="77777777" w:rsidR="00F659A1" w:rsidRPr="004E5EC3" w:rsidRDefault="00F659A1" w:rsidP="00F659A1">
      <w:pPr>
        <w:numPr>
          <w:ilvl w:val="2"/>
          <w:numId w:val="22"/>
        </w:numPr>
        <w:contextualSpacing/>
        <w:jc w:val="both"/>
        <w:rPr>
          <w:rFonts w:ascii="Arial" w:hAnsi="Arial" w:cs="Arial"/>
          <w:sz w:val="18"/>
          <w:szCs w:val="18"/>
          <w:lang w:eastAsia="sl-SI"/>
        </w:rPr>
      </w:pPr>
      <w:r w:rsidRPr="004E5EC3">
        <w:rPr>
          <w:rFonts w:ascii="Arial" w:hAnsi="Arial" w:cs="Arial"/>
          <w:b/>
          <w:sz w:val="18"/>
          <w:szCs w:val="18"/>
          <w:lang w:eastAsia="sl-SI"/>
        </w:rPr>
        <w:t xml:space="preserve">Sprememba </w:t>
      </w:r>
      <w:r>
        <w:rPr>
          <w:rFonts w:ascii="Arial" w:hAnsi="Arial" w:cs="Arial"/>
          <w:b/>
          <w:sz w:val="18"/>
          <w:szCs w:val="18"/>
          <w:lang w:eastAsia="sl-SI"/>
        </w:rPr>
        <w:t>Odloka</w:t>
      </w:r>
    </w:p>
    <w:p w14:paraId="5F42EAEE" w14:textId="77777777" w:rsidR="00F659A1" w:rsidRPr="004E5EC3" w:rsidRDefault="00F659A1" w:rsidP="00F659A1">
      <w:pPr>
        <w:jc w:val="both"/>
        <w:rPr>
          <w:rFonts w:ascii="Arial" w:hAnsi="Arial" w:cs="Arial"/>
          <w:sz w:val="18"/>
          <w:szCs w:val="18"/>
          <w:lang w:eastAsia="sl-SI"/>
        </w:rPr>
      </w:pPr>
    </w:p>
    <w:p w14:paraId="253B9BA8"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Sprememba </w:t>
      </w:r>
      <w:r>
        <w:rPr>
          <w:rFonts w:ascii="Arial" w:hAnsi="Arial" w:cs="Arial"/>
          <w:sz w:val="18"/>
          <w:szCs w:val="18"/>
          <w:lang w:eastAsia="sl-SI"/>
        </w:rPr>
        <w:t>Odloka</w:t>
      </w:r>
      <w:r w:rsidRPr="004E5EC3">
        <w:rPr>
          <w:rFonts w:ascii="Arial" w:hAnsi="Arial" w:cs="Arial"/>
          <w:sz w:val="18"/>
          <w:szCs w:val="18"/>
          <w:lang w:eastAsia="sl-SI"/>
        </w:rPr>
        <w:t xml:space="preserve"> je vsaka sprememba besedila </w:t>
      </w:r>
      <w:r>
        <w:rPr>
          <w:rFonts w:ascii="Arial" w:hAnsi="Arial" w:cs="Arial"/>
          <w:sz w:val="18"/>
          <w:szCs w:val="18"/>
          <w:lang w:eastAsia="sl-SI"/>
        </w:rPr>
        <w:t>Odloka</w:t>
      </w:r>
      <w:r w:rsidRPr="004E5EC3">
        <w:rPr>
          <w:rFonts w:ascii="Arial" w:hAnsi="Arial" w:cs="Arial"/>
          <w:sz w:val="18"/>
          <w:szCs w:val="18"/>
          <w:lang w:eastAsia="sl-SI"/>
        </w:rPr>
        <w:t xml:space="preserve">, pri kateri celoten akt še obdrži veljavo, in vključuje tudi razveljavitev ene ali več njegovih določb. </w:t>
      </w:r>
    </w:p>
    <w:p w14:paraId="7ACF44C9" w14:textId="77777777" w:rsidR="00F659A1" w:rsidRPr="004E5EC3" w:rsidRDefault="00F659A1" w:rsidP="00F659A1">
      <w:pPr>
        <w:jc w:val="both"/>
        <w:rPr>
          <w:rFonts w:ascii="Arial" w:hAnsi="Arial" w:cs="Arial"/>
          <w:sz w:val="18"/>
          <w:szCs w:val="18"/>
          <w:lang w:eastAsia="sl-SI"/>
        </w:rPr>
      </w:pPr>
    </w:p>
    <w:p w14:paraId="7C8EBB2B"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Po sklenitvi koncesijske pogodbe lahko koncedent spremeni </w:t>
      </w:r>
      <w:r>
        <w:rPr>
          <w:rFonts w:ascii="Arial" w:hAnsi="Arial" w:cs="Arial"/>
          <w:sz w:val="18"/>
          <w:szCs w:val="18"/>
          <w:lang w:eastAsia="sl-SI"/>
        </w:rPr>
        <w:t>Odlok</w:t>
      </w:r>
      <w:r w:rsidRPr="004E5EC3">
        <w:rPr>
          <w:rFonts w:ascii="Arial" w:hAnsi="Arial" w:cs="Arial"/>
          <w:sz w:val="18"/>
          <w:szCs w:val="18"/>
          <w:lang w:eastAsia="sl-SI"/>
        </w:rPr>
        <w:t xml:space="preserve"> le, če je potrebno spremeniti način in pogoje izvajanja koncesije ali v javnem interesu odvzeti koncesijo.</w:t>
      </w:r>
    </w:p>
    <w:p w14:paraId="0AAF4D0C" w14:textId="77777777" w:rsidR="00F659A1" w:rsidRDefault="00F659A1" w:rsidP="00F659A1">
      <w:pPr>
        <w:jc w:val="both"/>
        <w:rPr>
          <w:rFonts w:ascii="Arial" w:hAnsi="Arial" w:cs="Arial"/>
          <w:sz w:val="18"/>
          <w:szCs w:val="18"/>
          <w:lang w:eastAsia="sl-SI"/>
        </w:rPr>
      </w:pPr>
    </w:p>
    <w:p w14:paraId="022B728C"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Spremembe </w:t>
      </w:r>
      <w:r>
        <w:rPr>
          <w:rFonts w:ascii="Arial" w:hAnsi="Arial" w:cs="Arial"/>
          <w:sz w:val="18"/>
          <w:szCs w:val="18"/>
          <w:lang w:eastAsia="sl-SI"/>
        </w:rPr>
        <w:t>Odloka</w:t>
      </w:r>
      <w:r w:rsidRPr="004E5EC3">
        <w:rPr>
          <w:rFonts w:ascii="Arial" w:hAnsi="Arial" w:cs="Arial"/>
          <w:sz w:val="18"/>
          <w:szCs w:val="18"/>
          <w:lang w:eastAsia="sl-SI"/>
        </w:rPr>
        <w:t xml:space="preserve"> po sklenitvi te koncesijske pogodbe so lahko podlaga za spremembo koncesijske pogodbe v javnem interesu. </w:t>
      </w:r>
    </w:p>
    <w:p w14:paraId="57D60647" w14:textId="77777777" w:rsidR="00F659A1" w:rsidRPr="004E5EC3" w:rsidRDefault="00F659A1" w:rsidP="00F659A1">
      <w:pPr>
        <w:jc w:val="both"/>
        <w:rPr>
          <w:rFonts w:ascii="Arial" w:hAnsi="Arial" w:cs="Arial"/>
          <w:sz w:val="18"/>
          <w:szCs w:val="18"/>
          <w:lang w:eastAsia="sl-SI"/>
        </w:rPr>
      </w:pPr>
    </w:p>
    <w:p w14:paraId="48BBAC15" w14:textId="77777777" w:rsidR="00F659A1" w:rsidRPr="004E5EC3" w:rsidRDefault="00F659A1" w:rsidP="00F659A1">
      <w:pPr>
        <w:numPr>
          <w:ilvl w:val="2"/>
          <w:numId w:val="22"/>
        </w:numPr>
        <w:contextualSpacing/>
        <w:jc w:val="both"/>
        <w:rPr>
          <w:rFonts w:ascii="Arial" w:hAnsi="Arial" w:cs="Arial"/>
          <w:b/>
          <w:sz w:val="18"/>
          <w:szCs w:val="18"/>
          <w:lang w:eastAsia="sl-SI"/>
        </w:rPr>
      </w:pPr>
      <w:r w:rsidRPr="004E5EC3">
        <w:rPr>
          <w:rFonts w:ascii="Arial" w:hAnsi="Arial" w:cs="Arial"/>
          <w:b/>
          <w:sz w:val="18"/>
          <w:szCs w:val="18"/>
          <w:lang w:eastAsia="sl-SI"/>
        </w:rPr>
        <w:t xml:space="preserve">Razveljavitev </w:t>
      </w:r>
      <w:r>
        <w:rPr>
          <w:rFonts w:ascii="Arial" w:hAnsi="Arial" w:cs="Arial"/>
          <w:b/>
          <w:sz w:val="18"/>
          <w:szCs w:val="18"/>
          <w:lang w:eastAsia="sl-SI"/>
        </w:rPr>
        <w:t>Odloka</w:t>
      </w:r>
    </w:p>
    <w:p w14:paraId="62C58DC0" w14:textId="77777777" w:rsidR="00F659A1" w:rsidRPr="004E5EC3" w:rsidRDefault="00F659A1" w:rsidP="00F659A1">
      <w:pPr>
        <w:jc w:val="both"/>
        <w:rPr>
          <w:rFonts w:ascii="Arial" w:hAnsi="Arial" w:cs="Arial"/>
          <w:i/>
          <w:sz w:val="18"/>
          <w:szCs w:val="18"/>
          <w:lang w:eastAsia="sl-SI"/>
        </w:rPr>
      </w:pPr>
    </w:p>
    <w:p w14:paraId="4FDBDCB6"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Če se </w:t>
      </w:r>
      <w:r>
        <w:rPr>
          <w:rFonts w:ascii="Arial" w:hAnsi="Arial" w:cs="Arial"/>
          <w:sz w:val="18"/>
          <w:szCs w:val="18"/>
          <w:lang w:eastAsia="sl-SI"/>
        </w:rPr>
        <w:t>Odlok</w:t>
      </w:r>
      <w:r w:rsidRPr="004E5EC3">
        <w:rPr>
          <w:rFonts w:ascii="Arial" w:hAnsi="Arial" w:cs="Arial"/>
          <w:sz w:val="18"/>
          <w:szCs w:val="18"/>
          <w:lang w:eastAsia="sl-SI"/>
        </w:rPr>
        <w:t xml:space="preserve"> razveljavi po podpisu koncesijske pogodbe, pa je zaradi razveljavitve potrebno odvzeti koncesijo, se uporabljajo glede posledic določila te pogodbe o odvzemu koncesije v javnem interesu. </w:t>
      </w:r>
    </w:p>
    <w:p w14:paraId="40AF036A" w14:textId="77777777" w:rsidR="00F659A1" w:rsidRPr="004E5EC3" w:rsidRDefault="00F659A1" w:rsidP="00F659A1">
      <w:pPr>
        <w:jc w:val="both"/>
        <w:rPr>
          <w:rFonts w:ascii="Arial" w:hAnsi="Arial" w:cs="Arial"/>
          <w:sz w:val="18"/>
          <w:szCs w:val="18"/>
          <w:lang w:eastAsia="sl-SI"/>
        </w:rPr>
      </w:pPr>
    </w:p>
    <w:p w14:paraId="1522D66C" w14:textId="77777777" w:rsidR="00F659A1" w:rsidRPr="004E5EC3" w:rsidRDefault="00F659A1" w:rsidP="00F659A1">
      <w:pPr>
        <w:jc w:val="both"/>
        <w:rPr>
          <w:rFonts w:ascii="Arial" w:hAnsi="Arial" w:cs="Arial"/>
          <w:sz w:val="18"/>
          <w:szCs w:val="18"/>
          <w:lang w:eastAsia="sl-SI"/>
        </w:rPr>
      </w:pPr>
    </w:p>
    <w:p w14:paraId="7488A9B3" w14:textId="77777777" w:rsidR="00F659A1" w:rsidRPr="004E5EC3" w:rsidRDefault="00F659A1" w:rsidP="00F659A1">
      <w:pPr>
        <w:numPr>
          <w:ilvl w:val="1"/>
          <w:numId w:val="22"/>
        </w:numPr>
        <w:contextualSpacing/>
        <w:jc w:val="both"/>
        <w:rPr>
          <w:rFonts w:ascii="Arial" w:hAnsi="Arial" w:cs="Arial"/>
          <w:b/>
          <w:bCs/>
          <w:sz w:val="18"/>
          <w:szCs w:val="18"/>
          <w:lang w:eastAsia="sl-SI"/>
        </w:rPr>
      </w:pPr>
      <w:r w:rsidRPr="004E5EC3">
        <w:rPr>
          <w:rFonts w:ascii="Arial" w:hAnsi="Arial" w:cs="Arial"/>
          <w:b/>
          <w:bCs/>
          <w:sz w:val="18"/>
          <w:szCs w:val="18"/>
          <w:lang w:eastAsia="sl-SI"/>
        </w:rPr>
        <w:t xml:space="preserve"> Splošne obveznosti izvajalca</w:t>
      </w:r>
    </w:p>
    <w:p w14:paraId="39E32845" w14:textId="77777777" w:rsidR="00F659A1" w:rsidRPr="004E5EC3" w:rsidRDefault="00F659A1" w:rsidP="00F659A1">
      <w:pPr>
        <w:jc w:val="both"/>
        <w:rPr>
          <w:rFonts w:ascii="Arial" w:hAnsi="Arial" w:cs="Arial"/>
          <w:b/>
          <w:bCs/>
          <w:sz w:val="18"/>
          <w:szCs w:val="18"/>
          <w:lang w:eastAsia="sl-SI"/>
        </w:rPr>
      </w:pPr>
    </w:p>
    <w:p w14:paraId="5A8CBCCD"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Pri izvajanju javne službe v okviru te koncesije mora izvajalec ravnati v skladu s predpisi Republike Slovenije, pravom Evropske unije in za Republiko Slovenijo veljavnimi mednarodnimi pogodbami.</w:t>
      </w:r>
    </w:p>
    <w:p w14:paraId="6433E73A" w14:textId="77777777" w:rsidR="00F659A1" w:rsidRPr="004E5EC3" w:rsidRDefault="00F659A1" w:rsidP="00F659A1">
      <w:pPr>
        <w:jc w:val="both"/>
        <w:rPr>
          <w:rFonts w:ascii="Arial" w:hAnsi="Arial" w:cs="Arial"/>
          <w:color w:val="000000"/>
          <w:sz w:val="18"/>
          <w:szCs w:val="18"/>
          <w:lang w:eastAsia="sl-SI"/>
        </w:rPr>
      </w:pPr>
    </w:p>
    <w:p w14:paraId="363A8558" w14:textId="77777777" w:rsidR="00F659A1" w:rsidRPr="004E5EC3" w:rsidRDefault="00F659A1" w:rsidP="00F659A1">
      <w:pPr>
        <w:jc w:val="both"/>
        <w:rPr>
          <w:rFonts w:ascii="Arial" w:hAnsi="Arial" w:cs="Arial"/>
          <w:color w:val="000000"/>
          <w:sz w:val="18"/>
          <w:szCs w:val="18"/>
          <w:lang w:eastAsia="sl-SI"/>
        </w:rPr>
      </w:pPr>
      <w:r w:rsidRPr="004E5EC3">
        <w:rPr>
          <w:rFonts w:ascii="Arial" w:hAnsi="Arial" w:cs="Arial"/>
          <w:color w:val="000000"/>
          <w:sz w:val="18"/>
          <w:szCs w:val="18"/>
          <w:lang w:eastAsia="sl-SI"/>
        </w:rPr>
        <w:t xml:space="preserve">V okviru pravnega reda iz prejšnjega odstavka izvajalec izvaja javno službo v skladu s to pogodbo in pod pogoji, ki jih je ponudil v postopku podelitve koncesije. Vloga (v nadaljevanju tudi: ponudba) izvajalca št. (…) z dne (…) je sestavni del te pogodbe. </w:t>
      </w:r>
    </w:p>
    <w:p w14:paraId="7E1A62AC" w14:textId="77777777" w:rsidR="00F659A1" w:rsidRPr="004E5EC3" w:rsidRDefault="00F659A1" w:rsidP="00F659A1">
      <w:pPr>
        <w:jc w:val="both"/>
        <w:rPr>
          <w:rFonts w:ascii="Arial" w:hAnsi="Arial" w:cs="Arial"/>
          <w:sz w:val="18"/>
          <w:szCs w:val="18"/>
          <w:lang w:eastAsia="sl-SI"/>
        </w:rPr>
      </w:pPr>
    </w:p>
    <w:p w14:paraId="55485B4A"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Izvajalec lahko v času trajanja koncesije opravlja tudi druge prevoze ali druge dejavnosti, pri čemer mora zagotoviti ločeno evidentiranje različnih dejavnosti skladno z veljavno zakonodajo.</w:t>
      </w:r>
    </w:p>
    <w:p w14:paraId="53E31AFF" w14:textId="77777777" w:rsidR="00F659A1" w:rsidRPr="004E5EC3" w:rsidRDefault="00F659A1" w:rsidP="00F659A1">
      <w:pPr>
        <w:jc w:val="both"/>
        <w:rPr>
          <w:rFonts w:ascii="Arial" w:hAnsi="Arial" w:cs="Arial"/>
          <w:sz w:val="18"/>
          <w:szCs w:val="18"/>
          <w:lang w:eastAsia="sl-SI"/>
        </w:rPr>
      </w:pPr>
    </w:p>
    <w:p w14:paraId="4A8F7ECE" w14:textId="77777777" w:rsidR="00F659A1" w:rsidRPr="004E5EC3" w:rsidRDefault="00F659A1" w:rsidP="00F659A1">
      <w:pPr>
        <w:jc w:val="both"/>
        <w:rPr>
          <w:rFonts w:ascii="Arial" w:hAnsi="Arial" w:cs="Arial"/>
          <w:sz w:val="18"/>
          <w:szCs w:val="18"/>
          <w:lang w:eastAsia="sl-SI"/>
        </w:rPr>
      </w:pPr>
    </w:p>
    <w:p w14:paraId="7E007A53" w14:textId="77777777" w:rsidR="00F659A1" w:rsidRPr="004E5EC3" w:rsidRDefault="00F659A1" w:rsidP="00F659A1">
      <w:pPr>
        <w:numPr>
          <w:ilvl w:val="1"/>
          <w:numId w:val="22"/>
        </w:numPr>
        <w:contextualSpacing/>
        <w:jc w:val="both"/>
        <w:rPr>
          <w:rFonts w:ascii="Arial" w:hAnsi="Arial" w:cs="Arial"/>
          <w:b/>
          <w:bCs/>
          <w:sz w:val="18"/>
          <w:szCs w:val="18"/>
          <w:lang w:eastAsia="sl-SI"/>
        </w:rPr>
      </w:pPr>
      <w:r w:rsidRPr="004E5EC3">
        <w:rPr>
          <w:rFonts w:ascii="Arial" w:hAnsi="Arial" w:cs="Arial"/>
          <w:b/>
          <w:bCs/>
          <w:sz w:val="18"/>
          <w:szCs w:val="18"/>
          <w:lang w:eastAsia="sl-SI"/>
        </w:rPr>
        <w:t xml:space="preserve"> Druge splošne določbe</w:t>
      </w:r>
    </w:p>
    <w:p w14:paraId="7361CC05" w14:textId="77777777" w:rsidR="00F659A1" w:rsidRPr="004E5EC3" w:rsidRDefault="00F659A1" w:rsidP="00F659A1">
      <w:pPr>
        <w:jc w:val="both"/>
        <w:rPr>
          <w:rFonts w:ascii="Arial" w:hAnsi="Arial" w:cs="Arial"/>
          <w:b/>
          <w:bCs/>
          <w:sz w:val="18"/>
          <w:szCs w:val="18"/>
          <w:lang w:eastAsia="sl-SI"/>
        </w:rPr>
      </w:pPr>
    </w:p>
    <w:p w14:paraId="09DCBE0D"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Ta pogodba skupaj z vsemi prilogami, ki so naštete in na katere se pogodba sklicuje, tvori celoto. </w:t>
      </w:r>
    </w:p>
    <w:p w14:paraId="7473B14A" w14:textId="77777777" w:rsidR="00F659A1" w:rsidRPr="004E5EC3" w:rsidRDefault="00F659A1" w:rsidP="00F659A1">
      <w:pPr>
        <w:jc w:val="both"/>
        <w:rPr>
          <w:rFonts w:ascii="Arial" w:hAnsi="Arial" w:cs="Arial"/>
          <w:sz w:val="18"/>
          <w:szCs w:val="18"/>
          <w:lang w:eastAsia="sl-SI"/>
        </w:rPr>
      </w:pPr>
    </w:p>
    <w:p w14:paraId="15656968"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Kadar se besedilo sklicuje na pogodbo ima v mislih to pogodbo. Razen če ni v tej pogodbi drugače določeno, obsega sklicevanje na določen predpis ali posamični akt tudi vse morebitne spremembe in dopolnitve tega predpisa oziroma akta, ali njegove vsebinske nadomestitve z drugim predpisom oziroma aktom, do katerih pride po podpisu te pogodbe v času trajanja koncesijskega razmerja.</w:t>
      </w:r>
    </w:p>
    <w:p w14:paraId="6E8988A1" w14:textId="77777777" w:rsidR="00F659A1" w:rsidRPr="004E5EC3" w:rsidRDefault="00F659A1" w:rsidP="00F659A1">
      <w:pPr>
        <w:jc w:val="both"/>
        <w:rPr>
          <w:rFonts w:ascii="Arial" w:hAnsi="Arial" w:cs="Arial"/>
          <w:sz w:val="18"/>
          <w:szCs w:val="18"/>
          <w:lang w:eastAsia="sl-SI"/>
        </w:rPr>
      </w:pPr>
    </w:p>
    <w:p w14:paraId="2D4B7E21"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Kadar se s to pogodbo nalaga pogodbeni stranki določena obveznost ali odgovornost za izvedbo določenih ukrepov, je stranka zavezana v svojem imenu in za svoj račun zagotoviti tudi pogoje, ki so potrebni za izpolnitev obveznosti oziroma izvedbo ukrepov (zlasti pa sredstva, opremo in naprave ter osebje). </w:t>
      </w:r>
    </w:p>
    <w:p w14:paraId="4432725C" w14:textId="77777777" w:rsidR="00F659A1" w:rsidRPr="004E5EC3" w:rsidRDefault="00F659A1" w:rsidP="00F659A1">
      <w:pPr>
        <w:jc w:val="both"/>
        <w:rPr>
          <w:rFonts w:ascii="Arial" w:hAnsi="Arial" w:cs="Arial"/>
          <w:sz w:val="18"/>
          <w:szCs w:val="18"/>
          <w:lang w:eastAsia="sl-SI"/>
        </w:rPr>
      </w:pPr>
    </w:p>
    <w:p w14:paraId="5E59FA01"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Pravice in obveznosti koncedenta v koncesijskem razmerju po tej pogodbi izvaja </w:t>
      </w:r>
      <w:r>
        <w:rPr>
          <w:rFonts w:ascii="Arial" w:hAnsi="Arial" w:cs="Arial"/>
          <w:sz w:val="18"/>
          <w:szCs w:val="18"/>
          <w:lang w:eastAsia="sl-SI"/>
        </w:rPr>
        <w:t xml:space="preserve">pristojni </w:t>
      </w:r>
      <w:r w:rsidRPr="004E5EC3">
        <w:rPr>
          <w:rFonts w:ascii="Arial" w:hAnsi="Arial" w:cs="Arial"/>
          <w:sz w:val="18"/>
          <w:szCs w:val="18"/>
          <w:lang w:eastAsia="sl-SI"/>
        </w:rPr>
        <w:t xml:space="preserve">organ </w:t>
      </w:r>
      <w:r>
        <w:rPr>
          <w:rFonts w:ascii="Arial" w:hAnsi="Arial" w:cs="Arial"/>
          <w:sz w:val="18"/>
          <w:szCs w:val="18"/>
          <w:lang w:eastAsia="sl-SI"/>
        </w:rPr>
        <w:t>koncedenta.</w:t>
      </w:r>
    </w:p>
    <w:p w14:paraId="3CD8D640" w14:textId="77777777" w:rsidR="00F659A1" w:rsidRPr="004E5EC3" w:rsidRDefault="00F659A1" w:rsidP="00F659A1">
      <w:pPr>
        <w:jc w:val="both"/>
        <w:rPr>
          <w:rFonts w:ascii="Arial" w:hAnsi="Arial" w:cs="Arial"/>
          <w:sz w:val="18"/>
          <w:szCs w:val="18"/>
          <w:lang w:eastAsia="sl-SI"/>
        </w:rPr>
      </w:pPr>
    </w:p>
    <w:p w14:paraId="65A01F94" w14:textId="77777777" w:rsidR="00F659A1" w:rsidRPr="004E5EC3" w:rsidRDefault="00F659A1" w:rsidP="00F659A1">
      <w:pPr>
        <w:jc w:val="both"/>
        <w:rPr>
          <w:rFonts w:ascii="Arial" w:hAnsi="Arial" w:cs="Arial"/>
          <w:b/>
          <w:bCs/>
          <w:sz w:val="18"/>
          <w:szCs w:val="18"/>
          <w:lang w:eastAsia="sl-SI"/>
        </w:rPr>
      </w:pPr>
    </w:p>
    <w:p w14:paraId="4AE851CC" w14:textId="77777777" w:rsidR="00F659A1" w:rsidRPr="004E5EC3" w:rsidRDefault="00F659A1" w:rsidP="00F659A1">
      <w:pPr>
        <w:numPr>
          <w:ilvl w:val="0"/>
          <w:numId w:val="22"/>
        </w:numPr>
        <w:contextualSpacing/>
        <w:jc w:val="both"/>
        <w:rPr>
          <w:rFonts w:ascii="Arial" w:hAnsi="Arial" w:cs="Arial"/>
          <w:b/>
          <w:bCs/>
          <w:sz w:val="18"/>
          <w:szCs w:val="18"/>
          <w:lang w:eastAsia="sl-SI"/>
        </w:rPr>
      </w:pPr>
      <w:r w:rsidRPr="004E5EC3">
        <w:rPr>
          <w:rFonts w:ascii="Arial" w:hAnsi="Arial" w:cs="Arial"/>
          <w:b/>
          <w:bCs/>
          <w:sz w:val="18"/>
          <w:szCs w:val="18"/>
          <w:lang w:eastAsia="sl-SI"/>
        </w:rPr>
        <w:t>PREDMET KONCESIJE</w:t>
      </w:r>
    </w:p>
    <w:p w14:paraId="4D96E191" w14:textId="77777777" w:rsidR="00F659A1" w:rsidRPr="004E5EC3" w:rsidRDefault="00F659A1" w:rsidP="00F659A1">
      <w:pPr>
        <w:jc w:val="both"/>
        <w:rPr>
          <w:rFonts w:ascii="Arial" w:hAnsi="Arial" w:cs="Arial"/>
          <w:b/>
          <w:bCs/>
          <w:sz w:val="18"/>
          <w:szCs w:val="18"/>
          <w:lang w:eastAsia="sl-SI"/>
        </w:rPr>
      </w:pPr>
    </w:p>
    <w:p w14:paraId="30584514" w14:textId="77777777" w:rsidR="00F659A1" w:rsidRPr="004E5EC3" w:rsidRDefault="00F659A1" w:rsidP="00F659A1">
      <w:pPr>
        <w:numPr>
          <w:ilvl w:val="1"/>
          <w:numId w:val="22"/>
        </w:numPr>
        <w:contextualSpacing/>
        <w:jc w:val="both"/>
        <w:rPr>
          <w:rFonts w:ascii="Arial" w:hAnsi="Arial" w:cs="Arial"/>
          <w:b/>
          <w:bCs/>
          <w:sz w:val="18"/>
          <w:szCs w:val="18"/>
          <w:lang w:eastAsia="sl-SI"/>
        </w:rPr>
      </w:pPr>
      <w:r w:rsidRPr="004E5EC3">
        <w:rPr>
          <w:rFonts w:ascii="Arial" w:hAnsi="Arial" w:cs="Arial"/>
          <w:b/>
          <w:bCs/>
          <w:sz w:val="18"/>
          <w:szCs w:val="18"/>
          <w:lang w:eastAsia="sl-SI"/>
        </w:rPr>
        <w:t xml:space="preserve"> Opredelitev </w:t>
      </w:r>
      <w:r w:rsidRPr="004E5EC3">
        <w:rPr>
          <w:rFonts w:ascii="Arial" w:hAnsi="Arial" w:cs="Arial"/>
          <w:b/>
          <w:sz w:val="18"/>
          <w:szCs w:val="18"/>
          <w:lang w:eastAsia="sl-SI"/>
        </w:rPr>
        <w:t>predmeta koncesije (vsebina javne službe)</w:t>
      </w:r>
    </w:p>
    <w:p w14:paraId="455EDC18" w14:textId="77777777" w:rsidR="00F659A1" w:rsidRPr="004E5EC3" w:rsidRDefault="00F659A1" w:rsidP="00F659A1">
      <w:pPr>
        <w:jc w:val="both"/>
        <w:rPr>
          <w:rFonts w:ascii="Arial" w:hAnsi="Arial" w:cs="Arial"/>
          <w:b/>
          <w:bCs/>
          <w:sz w:val="18"/>
          <w:szCs w:val="18"/>
          <w:lang w:eastAsia="sl-SI"/>
        </w:rPr>
      </w:pPr>
    </w:p>
    <w:p w14:paraId="632E57AA"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Javna služba javni linijski prevoz obsega naslednje storitve: </w:t>
      </w:r>
    </w:p>
    <w:p w14:paraId="03E5F186" w14:textId="77777777" w:rsidR="00F659A1" w:rsidRPr="004E5EC3" w:rsidRDefault="00F659A1" w:rsidP="00F659A1">
      <w:pPr>
        <w:jc w:val="both"/>
        <w:rPr>
          <w:rFonts w:ascii="Arial" w:hAnsi="Arial" w:cs="Arial"/>
          <w:sz w:val="18"/>
          <w:szCs w:val="18"/>
          <w:lang w:eastAsia="sl-SI"/>
        </w:rPr>
      </w:pPr>
    </w:p>
    <w:p w14:paraId="276F5036" w14:textId="77777777" w:rsidR="00F659A1" w:rsidRPr="004E5EC3" w:rsidRDefault="00F659A1" w:rsidP="00F659A1">
      <w:pPr>
        <w:numPr>
          <w:ilvl w:val="0"/>
          <w:numId w:val="30"/>
        </w:numPr>
        <w:contextualSpacing/>
        <w:jc w:val="both"/>
        <w:rPr>
          <w:rFonts w:ascii="Arial" w:hAnsi="Arial" w:cs="Arial"/>
          <w:sz w:val="18"/>
          <w:szCs w:val="18"/>
          <w:lang w:eastAsia="sl-SI"/>
        </w:rPr>
      </w:pPr>
      <w:r w:rsidRPr="004E5EC3">
        <w:rPr>
          <w:rFonts w:ascii="Arial" w:hAnsi="Arial" w:cs="Arial"/>
          <w:sz w:val="18"/>
          <w:szCs w:val="18"/>
          <w:lang w:eastAsia="sl-SI"/>
        </w:rPr>
        <w:t xml:space="preserve">prevoz potnikov na linijah po voznem redu v skladu z zakonom, ki ureja prevoze v cestnem prometu, in </w:t>
      </w:r>
      <w:r>
        <w:rPr>
          <w:rFonts w:ascii="Arial" w:hAnsi="Arial" w:cs="Arial"/>
          <w:sz w:val="18"/>
          <w:szCs w:val="18"/>
          <w:lang w:eastAsia="sl-SI"/>
        </w:rPr>
        <w:t>Odlokom</w:t>
      </w:r>
      <w:r w:rsidRPr="004E5EC3">
        <w:rPr>
          <w:rFonts w:ascii="Arial" w:hAnsi="Arial" w:cs="Arial"/>
          <w:sz w:val="18"/>
          <w:szCs w:val="18"/>
          <w:lang w:eastAsia="sl-SI"/>
        </w:rPr>
        <w:t>;</w:t>
      </w:r>
    </w:p>
    <w:p w14:paraId="7464F9BC" w14:textId="77777777" w:rsidR="00F659A1" w:rsidRPr="004E5EC3" w:rsidRDefault="00F659A1" w:rsidP="00F659A1">
      <w:pPr>
        <w:numPr>
          <w:ilvl w:val="0"/>
          <w:numId w:val="30"/>
        </w:numPr>
        <w:contextualSpacing/>
        <w:jc w:val="both"/>
        <w:rPr>
          <w:rFonts w:ascii="Arial" w:hAnsi="Arial" w:cs="Arial"/>
          <w:sz w:val="18"/>
          <w:szCs w:val="18"/>
          <w:lang w:eastAsia="sl-SI"/>
        </w:rPr>
      </w:pPr>
      <w:r w:rsidRPr="004E5EC3">
        <w:rPr>
          <w:rFonts w:ascii="Arial" w:hAnsi="Arial" w:cs="Arial"/>
          <w:sz w:val="18"/>
          <w:szCs w:val="18"/>
          <w:lang w:eastAsia="sl-SI"/>
        </w:rPr>
        <w:t>izdajo, prodajo in kontrolo vozovnic;</w:t>
      </w:r>
    </w:p>
    <w:p w14:paraId="60CDA47F" w14:textId="77777777" w:rsidR="00F659A1" w:rsidRPr="004E5EC3" w:rsidRDefault="00F659A1" w:rsidP="00F659A1">
      <w:pPr>
        <w:numPr>
          <w:ilvl w:val="0"/>
          <w:numId w:val="30"/>
        </w:numPr>
        <w:contextualSpacing/>
        <w:jc w:val="both"/>
        <w:rPr>
          <w:rFonts w:ascii="Arial" w:hAnsi="Arial" w:cs="Arial"/>
          <w:sz w:val="18"/>
          <w:szCs w:val="18"/>
          <w:lang w:eastAsia="sl-SI"/>
        </w:rPr>
      </w:pPr>
      <w:r w:rsidRPr="004E5EC3">
        <w:rPr>
          <w:rFonts w:ascii="Arial" w:hAnsi="Arial" w:cs="Arial"/>
          <w:sz w:val="18"/>
          <w:szCs w:val="18"/>
          <w:lang w:eastAsia="sl-SI"/>
        </w:rPr>
        <w:t>obveščanje uporabnikov javnega linijskega potniškega prometa o voznih redih, prevoznih pogojih in cenah prevoza;</w:t>
      </w:r>
    </w:p>
    <w:p w14:paraId="4C2C7813" w14:textId="77777777" w:rsidR="00F659A1" w:rsidRPr="004E5EC3" w:rsidRDefault="00F659A1" w:rsidP="00F659A1">
      <w:pPr>
        <w:numPr>
          <w:ilvl w:val="0"/>
          <w:numId w:val="30"/>
        </w:numPr>
        <w:contextualSpacing/>
        <w:jc w:val="both"/>
        <w:rPr>
          <w:rFonts w:ascii="Arial" w:hAnsi="Arial" w:cs="Arial"/>
          <w:sz w:val="18"/>
          <w:szCs w:val="18"/>
          <w:lang w:eastAsia="sl-SI"/>
        </w:rPr>
      </w:pPr>
      <w:r w:rsidRPr="004E5EC3">
        <w:rPr>
          <w:rFonts w:ascii="Arial" w:hAnsi="Arial" w:cs="Arial"/>
          <w:sz w:val="18"/>
          <w:szCs w:val="18"/>
          <w:lang w:eastAsia="sl-SI"/>
        </w:rPr>
        <w:t xml:space="preserve">poročanje koncedentu o izvajanju koncesije, skladno z določili </w:t>
      </w:r>
      <w:r>
        <w:rPr>
          <w:rFonts w:ascii="Arial" w:hAnsi="Arial" w:cs="Arial"/>
          <w:sz w:val="18"/>
          <w:szCs w:val="18"/>
          <w:lang w:eastAsia="sl-SI"/>
        </w:rPr>
        <w:t>Odloka</w:t>
      </w:r>
      <w:r w:rsidRPr="004E5EC3">
        <w:rPr>
          <w:rFonts w:ascii="Arial" w:hAnsi="Arial" w:cs="Arial"/>
          <w:sz w:val="18"/>
          <w:szCs w:val="18"/>
          <w:lang w:eastAsia="sl-SI"/>
        </w:rPr>
        <w:t xml:space="preserve"> in koncesijske pogodbe;</w:t>
      </w:r>
    </w:p>
    <w:p w14:paraId="610745DF" w14:textId="77777777" w:rsidR="00F659A1" w:rsidRDefault="00F659A1" w:rsidP="00F659A1">
      <w:pPr>
        <w:numPr>
          <w:ilvl w:val="0"/>
          <w:numId w:val="30"/>
        </w:numPr>
        <w:contextualSpacing/>
        <w:jc w:val="both"/>
        <w:rPr>
          <w:rFonts w:ascii="Arial" w:hAnsi="Arial" w:cs="Arial"/>
          <w:sz w:val="18"/>
          <w:szCs w:val="18"/>
          <w:lang w:eastAsia="sl-SI"/>
        </w:rPr>
      </w:pPr>
      <w:r w:rsidRPr="004E5EC3">
        <w:rPr>
          <w:rFonts w:ascii="Arial" w:hAnsi="Arial" w:cs="Arial"/>
          <w:sz w:val="18"/>
          <w:szCs w:val="18"/>
          <w:lang w:eastAsia="sl-SI"/>
        </w:rPr>
        <w:t xml:space="preserve">prevoz ročne in izročene prtljage v obsegu, določenem v </w:t>
      </w:r>
      <w:r>
        <w:rPr>
          <w:rFonts w:ascii="Arial" w:hAnsi="Arial" w:cs="Arial"/>
          <w:sz w:val="18"/>
          <w:szCs w:val="18"/>
          <w:lang w:eastAsia="sl-SI"/>
        </w:rPr>
        <w:t>Odloku in</w:t>
      </w:r>
    </w:p>
    <w:p w14:paraId="6F105519" w14:textId="77777777" w:rsidR="00F659A1" w:rsidRPr="004E5EC3" w:rsidRDefault="00F659A1" w:rsidP="00F659A1">
      <w:pPr>
        <w:numPr>
          <w:ilvl w:val="0"/>
          <w:numId w:val="30"/>
        </w:numPr>
        <w:contextualSpacing/>
        <w:jc w:val="both"/>
        <w:rPr>
          <w:rFonts w:ascii="Arial" w:hAnsi="Arial" w:cs="Arial"/>
          <w:sz w:val="18"/>
          <w:szCs w:val="18"/>
          <w:lang w:eastAsia="sl-SI"/>
        </w:rPr>
      </w:pPr>
      <w:r>
        <w:rPr>
          <w:rFonts w:ascii="Arial" w:hAnsi="Arial" w:cs="Arial"/>
          <w:sz w:val="18"/>
          <w:szCs w:val="18"/>
          <w:lang w:eastAsia="sl-SI"/>
        </w:rPr>
        <w:t>izvajanje prevozov osnovnošolskih otrok, kot izhaja iz Odloka in te koncesijske pogodbe.</w:t>
      </w:r>
    </w:p>
    <w:p w14:paraId="609D9F29" w14:textId="77777777" w:rsidR="00F659A1" w:rsidRPr="004E5EC3" w:rsidRDefault="00F659A1" w:rsidP="00F659A1">
      <w:pPr>
        <w:jc w:val="both"/>
        <w:rPr>
          <w:rFonts w:ascii="Arial" w:hAnsi="Arial" w:cs="Arial"/>
          <w:sz w:val="18"/>
          <w:szCs w:val="18"/>
          <w:lang w:eastAsia="sl-SI"/>
        </w:rPr>
      </w:pPr>
    </w:p>
    <w:p w14:paraId="19EFC422"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Izvajalec mora kot sestavni del javne službe opravljati tudi naloge v zvezi z obveščanjem uporabnikov, oblikovanjem voznih redov, vodenjem evidenc in obveščanjem koncedenta, kot to določata zakon, ki ureja prevoze v cestnem prometu in </w:t>
      </w:r>
      <w:r>
        <w:rPr>
          <w:rFonts w:ascii="Arial" w:hAnsi="Arial" w:cs="Arial"/>
          <w:sz w:val="18"/>
          <w:szCs w:val="18"/>
          <w:lang w:eastAsia="sl-SI"/>
        </w:rPr>
        <w:t>Odlok</w:t>
      </w:r>
      <w:r w:rsidRPr="004E5EC3">
        <w:rPr>
          <w:rFonts w:ascii="Arial" w:hAnsi="Arial" w:cs="Arial"/>
          <w:sz w:val="18"/>
          <w:szCs w:val="18"/>
          <w:lang w:eastAsia="sl-SI"/>
        </w:rPr>
        <w:t>.</w:t>
      </w:r>
    </w:p>
    <w:p w14:paraId="1E4416D5" w14:textId="77777777" w:rsidR="00F659A1" w:rsidRDefault="00F659A1" w:rsidP="00F659A1">
      <w:pPr>
        <w:jc w:val="both"/>
        <w:rPr>
          <w:rFonts w:ascii="Arial" w:hAnsi="Arial" w:cs="Arial"/>
          <w:sz w:val="18"/>
          <w:szCs w:val="18"/>
          <w:lang w:eastAsia="sl-SI"/>
        </w:rPr>
      </w:pPr>
    </w:p>
    <w:p w14:paraId="352CB1FC" w14:textId="77777777" w:rsidR="00F659A1" w:rsidRDefault="00F659A1" w:rsidP="00F659A1">
      <w:pPr>
        <w:jc w:val="both"/>
        <w:rPr>
          <w:rFonts w:ascii="Arial" w:hAnsi="Arial" w:cs="Arial"/>
          <w:sz w:val="18"/>
          <w:szCs w:val="18"/>
          <w:lang w:eastAsia="sl-SI"/>
        </w:rPr>
      </w:pPr>
    </w:p>
    <w:p w14:paraId="0EB4EAC4" w14:textId="77777777" w:rsidR="00F659A1" w:rsidRDefault="00F659A1" w:rsidP="00F659A1">
      <w:pPr>
        <w:jc w:val="both"/>
        <w:rPr>
          <w:rFonts w:ascii="Arial" w:hAnsi="Arial" w:cs="Arial"/>
          <w:sz w:val="18"/>
          <w:szCs w:val="18"/>
          <w:lang w:eastAsia="sl-SI"/>
        </w:rPr>
      </w:pPr>
    </w:p>
    <w:p w14:paraId="4D9F08FD" w14:textId="77777777" w:rsidR="00F659A1" w:rsidRDefault="00F659A1" w:rsidP="00F659A1">
      <w:pPr>
        <w:jc w:val="both"/>
        <w:rPr>
          <w:rFonts w:ascii="Arial" w:hAnsi="Arial" w:cs="Arial"/>
          <w:sz w:val="18"/>
          <w:szCs w:val="18"/>
          <w:lang w:eastAsia="sl-SI"/>
        </w:rPr>
      </w:pPr>
    </w:p>
    <w:p w14:paraId="6928BD0E"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lastRenderedPageBreak/>
        <w:t xml:space="preserve"> </w:t>
      </w:r>
    </w:p>
    <w:p w14:paraId="5AE9B88C" w14:textId="77777777" w:rsidR="00F659A1" w:rsidRPr="002128C2" w:rsidRDefault="00F659A1" w:rsidP="00F659A1">
      <w:pPr>
        <w:numPr>
          <w:ilvl w:val="2"/>
          <w:numId w:val="22"/>
        </w:numPr>
        <w:jc w:val="both"/>
        <w:rPr>
          <w:rFonts w:ascii="Arial" w:hAnsi="Arial" w:cs="Arial"/>
          <w:b/>
          <w:bCs/>
          <w:sz w:val="18"/>
          <w:szCs w:val="18"/>
          <w:lang w:eastAsia="sl-SI"/>
        </w:rPr>
      </w:pPr>
      <w:r w:rsidRPr="002128C2">
        <w:rPr>
          <w:rFonts w:ascii="Arial" w:hAnsi="Arial" w:cs="Arial"/>
          <w:b/>
          <w:bCs/>
          <w:sz w:val="18"/>
          <w:szCs w:val="18"/>
          <w:lang w:eastAsia="sl-SI"/>
        </w:rPr>
        <w:t>Prevoz potnikov in prtljage</w:t>
      </w:r>
    </w:p>
    <w:p w14:paraId="5359B35E" w14:textId="77777777" w:rsidR="00F659A1" w:rsidRPr="004E5EC3" w:rsidRDefault="00F659A1" w:rsidP="00F659A1">
      <w:pPr>
        <w:jc w:val="both"/>
        <w:rPr>
          <w:rFonts w:ascii="Arial" w:hAnsi="Arial" w:cs="Arial"/>
          <w:b/>
          <w:bCs/>
          <w:sz w:val="18"/>
          <w:szCs w:val="18"/>
          <w:lang w:eastAsia="sl-SI"/>
        </w:rPr>
      </w:pPr>
    </w:p>
    <w:p w14:paraId="3342F531"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Prevoz potnikov in prtljage mora izvajalec izvajati v skladu </w:t>
      </w:r>
      <w:r>
        <w:rPr>
          <w:rFonts w:ascii="Arial" w:hAnsi="Arial" w:cs="Arial"/>
          <w:sz w:val="18"/>
          <w:szCs w:val="18"/>
          <w:lang w:eastAsia="sl-SI"/>
        </w:rPr>
        <w:t>z Odlokom</w:t>
      </w:r>
      <w:r w:rsidRPr="004E5EC3">
        <w:rPr>
          <w:rFonts w:ascii="Arial" w:hAnsi="Arial" w:cs="Arial"/>
          <w:sz w:val="18"/>
          <w:szCs w:val="18"/>
          <w:lang w:eastAsia="sl-SI"/>
        </w:rPr>
        <w:t xml:space="preserve"> in po vnaprej določenem in objavljenem voznem redu.</w:t>
      </w:r>
    </w:p>
    <w:p w14:paraId="2AC51CB0" w14:textId="77777777" w:rsidR="00F659A1" w:rsidRPr="004E5EC3" w:rsidRDefault="00F659A1" w:rsidP="00F659A1">
      <w:pPr>
        <w:jc w:val="both"/>
        <w:rPr>
          <w:rFonts w:ascii="Arial" w:hAnsi="Arial" w:cs="Arial"/>
          <w:sz w:val="18"/>
          <w:szCs w:val="18"/>
          <w:lang w:eastAsia="sl-SI"/>
        </w:rPr>
      </w:pPr>
    </w:p>
    <w:p w14:paraId="66EA5524"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Storitev prevoza potnikov in prtljage mora biti dostopna vsem potnikom pod enakimi in vnaprej določenimi splošnimi prevoznimi pogoji in ceniku.</w:t>
      </w:r>
    </w:p>
    <w:p w14:paraId="46D131AD" w14:textId="77777777" w:rsidR="00F659A1" w:rsidRPr="004E5EC3" w:rsidRDefault="00F659A1" w:rsidP="00F659A1">
      <w:pPr>
        <w:jc w:val="both"/>
        <w:rPr>
          <w:rFonts w:ascii="Arial" w:hAnsi="Arial" w:cs="Arial"/>
          <w:sz w:val="18"/>
          <w:szCs w:val="18"/>
          <w:lang w:eastAsia="sl-SI"/>
        </w:rPr>
      </w:pPr>
    </w:p>
    <w:p w14:paraId="626B8D64" w14:textId="77777777" w:rsidR="00F659A1" w:rsidRPr="004E5EC3" w:rsidRDefault="00F659A1" w:rsidP="00F659A1">
      <w:pPr>
        <w:jc w:val="both"/>
        <w:rPr>
          <w:rFonts w:ascii="Arial" w:hAnsi="Arial" w:cs="Arial"/>
          <w:sz w:val="18"/>
          <w:szCs w:val="18"/>
          <w:lang w:eastAsia="sl-SI"/>
        </w:rPr>
      </w:pPr>
      <w:r w:rsidRPr="00A115CF">
        <w:rPr>
          <w:rFonts w:ascii="Arial" w:hAnsi="Arial" w:cs="Arial"/>
          <w:sz w:val="18"/>
          <w:szCs w:val="18"/>
          <w:lang w:eastAsia="sl-SI"/>
        </w:rPr>
        <w:t>Prevoz potnikov se sme opravljati samo z avtobusi, ki jih je prijavil v svoji vlogi (upoštevaje pravila o nadomeščanju po tej pogodbi), razen če bi bilo to na določenih linijah in v določenem obdobju na podlagi izrecnega soglasja koncedenta dogovorjeno drugače, na način kot je to opredeljeno v točki 4.2.</w:t>
      </w:r>
      <w:r>
        <w:rPr>
          <w:rFonts w:ascii="Arial" w:hAnsi="Arial" w:cs="Arial"/>
          <w:sz w:val="18"/>
          <w:szCs w:val="18"/>
          <w:lang w:eastAsia="sl-SI"/>
        </w:rPr>
        <w:t>4.</w:t>
      </w:r>
      <w:r w:rsidRPr="00A115CF">
        <w:rPr>
          <w:rFonts w:ascii="Arial" w:hAnsi="Arial" w:cs="Arial"/>
          <w:sz w:val="18"/>
          <w:szCs w:val="18"/>
          <w:lang w:eastAsia="sl-SI"/>
        </w:rPr>
        <w:t xml:space="preserve"> te pogodbe.</w:t>
      </w:r>
      <w:r w:rsidRPr="004E5EC3">
        <w:rPr>
          <w:rFonts w:ascii="Arial" w:hAnsi="Arial" w:cs="Arial"/>
          <w:sz w:val="18"/>
          <w:szCs w:val="18"/>
          <w:lang w:eastAsia="sl-SI"/>
        </w:rPr>
        <w:t xml:space="preserve"> </w:t>
      </w:r>
    </w:p>
    <w:p w14:paraId="531C2379" w14:textId="77777777" w:rsidR="00F659A1" w:rsidRPr="004E5EC3" w:rsidRDefault="00F659A1" w:rsidP="00F659A1">
      <w:pPr>
        <w:jc w:val="both"/>
        <w:rPr>
          <w:rFonts w:ascii="Arial" w:hAnsi="Arial" w:cs="Arial"/>
          <w:sz w:val="18"/>
          <w:szCs w:val="18"/>
          <w:lang w:eastAsia="sl-SI"/>
        </w:rPr>
      </w:pPr>
    </w:p>
    <w:p w14:paraId="7989B33E" w14:textId="77777777" w:rsidR="00F659A1" w:rsidRPr="004E5EC3" w:rsidRDefault="00F659A1" w:rsidP="00F659A1">
      <w:pPr>
        <w:tabs>
          <w:tab w:val="left" w:pos="2445"/>
        </w:tabs>
        <w:jc w:val="both"/>
        <w:rPr>
          <w:rFonts w:ascii="Arial" w:hAnsi="Arial" w:cs="Arial"/>
          <w:sz w:val="18"/>
          <w:szCs w:val="18"/>
          <w:lang w:eastAsia="sl-SI"/>
        </w:rPr>
      </w:pPr>
      <w:r w:rsidRPr="004E5EC3">
        <w:rPr>
          <w:rFonts w:ascii="Arial" w:hAnsi="Arial" w:cs="Arial"/>
          <w:sz w:val="18"/>
          <w:szCs w:val="18"/>
          <w:lang w:eastAsia="sl-SI"/>
        </w:rPr>
        <w:t>Izvajalec mora v mejah razpoložljivih mest v vozilu, v skladu z voznim redom in splošnimi prevoznimi pogoji, sprejeti v prevoz vsako fizično osebo in njeno prtljago.</w:t>
      </w:r>
    </w:p>
    <w:p w14:paraId="32AE4D02" w14:textId="77777777" w:rsidR="00F659A1" w:rsidRPr="004E5EC3" w:rsidRDefault="00F659A1" w:rsidP="00F659A1">
      <w:pPr>
        <w:tabs>
          <w:tab w:val="left" w:pos="2445"/>
        </w:tabs>
        <w:jc w:val="both"/>
        <w:rPr>
          <w:rFonts w:ascii="Arial" w:hAnsi="Arial" w:cs="Arial"/>
          <w:sz w:val="18"/>
          <w:szCs w:val="18"/>
          <w:lang w:eastAsia="sl-SI"/>
        </w:rPr>
      </w:pPr>
    </w:p>
    <w:p w14:paraId="63CD0663"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Izvajalec je dolžan storitev prevoza ročne in izročene prtljage opravljati pod pogoji in v obsegu skladno </w:t>
      </w:r>
      <w:r>
        <w:rPr>
          <w:rFonts w:ascii="Arial" w:hAnsi="Arial" w:cs="Arial"/>
          <w:sz w:val="18"/>
          <w:szCs w:val="18"/>
          <w:lang w:eastAsia="sl-SI"/>
        </w:rPr>
        <w:t>z Odlokom</w:t>
      </w:r>
      <w:r w:rsidRPr="004E5EC3">
        <w:rPr>
          <w:rFonts w:ascii="Arial" w:hAnsi="Arial" w:cs="Arial"/>
          <w:sz w:val="18"/>
          <w:szCs w:val="18"/>
          <w:lang w:eastAsia="sl-SI"/>
        </w:rPr>
        <w:t xml:space="preserve"> ter pod enakimi in vnaprej določenimi splošnimi prevoznimi pogoji in ceniku.</w:t>
      </w:r>
    </w:p>
    <w:p w14:paraId="4B7AFACD" w14:textId="77777777" w:rsidR="00F659A1" w:rsidRPr="004E5EC3" w:rsidRDefault="00F659A1" w:rsidP="00F659A1">
      <w:pPr>
        <w:jc w:val="both"/>
        <w:rPr>
          <w:rFonts w:ascii="Arial" w:hAnsi="Arial" w:cs="Arial"/>
          <w:b/>
          <w:bCs/>
          <w:sz w:val="18"/>
          <w:szCs w:val="18"/>
          <w:lang w:eastAsia="sl-SI"/>
        </w:rPr>
      </w:pPr>
    </w:p>
    <w:p w14:paraId="47F46775" w14:textId="77777777" w:rsidR="00F659A1" w:rsidRPr="004E5EC3" w:rsidRDefault="00F659A1" w:rsidP="00F659A1">
      <w:pPr>
        <w:numPr>
          <w:ilvl w:val="3"/>
          <w:numId w:val="22"/>
        </w:numPr>
        <w:jc w:val="both"/>
        <w:rPr>
          <w:rFonts w:ascii="Arial" w:hAnsi="Arial" w:cs="Arial"/>
          <w:b/>
          <w:bCs/>
          <w:sz w:val="18"/>
          <w:szCs w:val="18"/>
          <w:lang w:eastAsia="sl-SI"/>
        </w:rPr>
      </w:pPr>
      <w:r w:rsidRPr="004E5EC3">
        <w:rPr>
          <w:rFonts w:ascii="Arial" w:hAnsi="Arial" w:cs="Arial"/>
          <w:b/>
          <w:bCs/>
          <w:sz w:val="18"/>
          <w:szCs w:val="18"/>
          <w:lang w:eastAsia="sl-SI"/>
        </w:rPr>
        <w:t xml:space="preserve">Splošni prevozni pogoji </w:t>
      </w:r>
    </w:p>
    <w:p w14:paraId="0631DD4E" w14:textId="77777777" w:rsidR="00F659A1" w:rsidRPr="004E5EC3" w:rsidRDefault="00F659A1" w:rsidP="00F659A1">
      <w:pPr>
        <w:jc w:val="both"/>
        <w:rPr>
          <w:rFonts w:ascii="Arial" w:hAnsi="Arial" w:cs="Arial"/>
          <w:b/>
          <w:bCs/>
          <w:sz w:val="18"/>
          <w:szCs w:val="18"/>
          <w:lang w:eastAsia="sl-SI"/>
        </w:rPr>
      </w:pPr>
    </w:p>
    <w:p w14:paraId="4203BF18" w14:textId="77777777" w:rsidR="00F659A1" w:rsidRPr="004E5EC3" w:rsidRDefault="00F659A1" w:rsidP="00F659A1">
      <w:pPr>
        <w:autoSpaceDE w:val="0"/>
        <w:autoSpaceDN w:val="0"/>
        <w:adjustRightInd w:val="0"/>
        <w:jc w:val="both"/>
        <w:rPr>
          <w:rFonts w:ascii="Arial" w:hAnsi="Arial" w:cs="Arial"/>
          <w:sz w:val="18"/>
          <w:szCs w:val="18"/>
          <w:lang w:eastAsia="sl-SI"/>
        </w:rPr>
      </w:pPr>
      <w:r w:rsidRPr="004E5EC3">
        <w:rPr>
          <w:rFonts w:ascii="Arial" w:hAnsi="Arial" w:cs="Arial"/>
          <w:sz w:val="18"/>
          <w:szCs w:val="18"/>
          <w:lang w:eastAsia="sl-SI"/>
        </w:rPr>
        <w:t xml:space="preserve">Splošne prevozne pogoje iz prejšnje točke te pogodbe določi izvajalec, s katerimi podrobneje uredi način izvajanja prevozov in pravice ter obveznosti potnikov. Splošni prevozni pogoji morajo biti v skladu z zakonom, ki ureja prevoze v cestnem prometu, zakonom, ki ureja prevozne pogodbe v cestnem prometu, in </w:t>
      </w:r>
      <w:r>
        <w:rPr>
          <w:rFonts w:ascii="Arial" w:hAnsi="Arial" w:cs="Arial"/>
          <w:sz w:val="18"/>
          <w:szCs w:val="18"/>
          <w:lang w:eastAsia="sl-SI"/>
        </w:rPr>
        <w:t>Odlokom</w:t>
      </w:r>
      <w:r w:rsidRPr="004E5EC3">
        <w:rPr>
          <w:rFonts w:ascii="Arial" w:hAnsi="Arial" w:cs="Arial"/>
          <w:sz w:val="18"/>
          <w:szCs w:val="18"/>
          <w:lang w:eastAsia="sl-SI"/>
        </w:rPr>
        <w:t xml:space="preserve">. </w:t>
      </w:r>
    </w:p>
    <w:p w14:paraId="24C6D9AE" w14:textId="77777777" w:rsidR="00F659A1" w:rsidRPr="004E5EC3" w:rsidRDefault="00F659A1" w:rsidP="00F659A1">
      <w:pPr>
        <w:autoSpaceDE w:val="0"/>
        <w:autoSpaceDN w:val="0"/>
        <w:adjustRightInd w:val="0"/>
        <w:jc w:val="both"/>
        <w:rPr>
          <w:rFonts w:ascii="Arial" w:hAnsi="Arial" w:cs="Arial"/>
          <w:sz w:val="18"/>
          <w:szCs w:val="18"/>
          <w:lang w:eastAsia="sl-SI"/>
        </w:rPr>
      </w:pPr>
    </w:p>
    <w:p w14:paraId="7B99B981"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Splošni prevozni pogoji in spremembe morajo biti pred pričetkom njihove veljavnosti objavljeni v katalogu informacij javnega značaja pri izvajalcu, ki mora biti dostopen na svetovnem spletu na način, določen v </w:t>
      </w:r>
      <w:r>
        <w:rPr>
          <w:rFonts w:ascii="Arial" w:hAnsi="Arial" w:cs="Arial"/>
          <w:sz w:val="18"/>
          <w:szCs w:val="18"/>
          <w:lang w:eastAsia="sl-SI"/>
        </w:rPr>
        <w:t xml:space="preserve">Odloku </w:t>
      </w:r>
      <w:r w:rsidRPr="004E5EC3">
        <w:rPr>
          <w:rFonts w:ascii="Arial" w:hAnsi="Arial" w:cs="Arial"/>
          <w:sz w:val="18"/>
          <w:szCs w:val="18"/>
          <w:lang w:eastAsia="sl-SI"/>
        </w:rPr>
        <w:t>oziroma pogodbi.</w:t>
      </w:r>
    </w:p>
    <w:p w14:paraId="536E8D23" w14:textId="77777777" w:rsidR="00F659A1" w:rsidRPr="004E5EC3" w:rsidRDefault="00F659A1" w:rsidP="00F659A1">
      <w:pPr>
        <w:jc w:val="both"/>
        <w:rPr>
          <w:rFonts w:ascii="Arial" w:hAnsi="Arial" w:cs="Arial"/>
          <w:sz w:val="18"/>
          <w:szCs w:val="18"/>
          <w:lang w:eastAsia="sl-SI"/>
        </w:rPr>
      </w:pPr>
    </w:p>
    <w:p w14:paraId="53295A8B" w14:textId="77777777" w:rsidR="00F659A1" w:rsidRPr="004E5EC3" w:rsidRDefault="00F659A1" w:rsidP="00F659A1">
      <w:pPr>
        <w:jc w:val="both"/>
        <w:rPr>
          <w:rFonts w:ascii="Arial" w:hAnsi="Arial" w:cs="Arial"/>
          <w:sz w:val="18"/>
          <w:szCs w:val="18"/>
          <w:lang w:eastAsia="sl-SI"/>
        </w:rPr>
      </w:pPr>
    </w:p>
    <w:p w14:paraId="748376BC" w14:textId="77777777" w:rsidR="00F659A1" w:rsidRPr="004E5EC3" w:rsidRDefault="00F659A1" w:rsidP="00F659A1">
      <w:pPr>
        <w:numPr>
          <w:ilvl w:val="2"/>
          <w:numId w:val="22"/>
        </w:numPr>
        <w:jc w:val="both"/>
        <w:rPr>
          <w:rFonts w:ascii="Arial" w:hAnsi="Arial" w:cs="Arial"/>
          <w:b/>
          <w:bCs/>
          <w:sz w:val="18"/>
          <w:szCs w:val="18"/>
          <w:lang w:eastAsia="sl-SI"/>
        </w:rPr>
      </w:pPr>
      <w:r w:rsidRPr="004E5EC3">
        <w:rPr>
          <w:rFonts w:ascii="Arial" w:hAnsi="Arial" w:cs="Arial"/>
          <w:b/>
          <w:bCs/>
          <w:sz w:val="18"/>
          <w:szCs w:val="18"/>
          <w:lang w:eastAsia="sl-SI"/>
        </w:rPr>
        <w:t>Prodaja vozovnic</w:t>
      </w:r>
    </w:p>
    <w:p w14:paraId="726F0E3E" w14:textId="77777777" w:rsidR="00F659A1" w:rsidRPr="004E5EC3" w:rsidRDefault="00F659A1" w:rsidP="00F659A1">
      <w:pPr>
        <w:jc w:val="both"/>
        <w:rPr>
          <w:rFonts w:ascii="Arial" w:hAnsi="Arial" w:cs="Arial"/>
          <w:sz w:val="18"/>
          <w:szCs w:val="18"/>
          <w:lang w:eastAsia="sl-SI"/>
        </w:rPr>
      </w:pPr>
    </w:p>
    <w:p w14:paraId="29825BC8" w14:textId="45A5C067" w:rsidR="00F659A1" w:rsidRPr="004E5EC3" w:rsidRDefault="00F659A1" w:rsidP="00F659A1">
      <w:pPr>
        <w:tabs>
          <w:tab w:val="left" w:pos="2445"/>
        </w:tabs>
        <w:jc w:val="both"/>
        <w:rPr>
          <w:rFonts w:ascii="Arial" w:hAnsi="Arial" w:cs="Arial"/>
          <w:sz w:val="18"/>
          <w:szCs w:val="18"/>
          <w:lang w:eastAsia="sl-SI"/>
        </w:rPr>
      </w:pPr>
      <w:r w:rsidRPr="004E5EC3">
        <w:rPr>
          <w:rFonts w:ascii="Arial" w:hAnsi="Arial" w:cs="Arial"/>
          <w:sz w:val="18"/>
          <w:szCs w:val="18"/>
          <w:lang w:eastAsia="sl-SI"/>
        </w:rPr>
        <w:t>Izvajalec zagotavlja prodajo vseh vrst vozovnic, pri čemer obseg in način, potrebno opremo za prodajo ter nadomestila stranki določita s posebno pogodbo.</w:t>
      </w:r>
      <w:r>
        <w:rPr>
          <w:rFonts w:ascii="Arial" w:hAnsi="Arial" w:cs="Arial"/>
          <w:sz w:val="18"/>
          <w:szCs w:val="18"/>
          <w:lang w:eastAsia="sl-SI"/>
        </w:rPr>
        <w:t xml:space="preserve"> Koncesionar zagotovi prodajo vozovnic na območju občine Jesenice, prav tako mora koncesionar</w:t>
      </w:r>
      <w:r w:rsidRPr="004E5EC3">
        <w:rPr>
          <w:rFonts w:ascii="Arial" w:hAnsi="Arial" w:cs="Arial"/>
          <w:sz w:val="18"/>
          <w:szCs w:val="18"/>
          <w:lang w:eastAsia="sl-SI"/>
        </w:rPr>
        <w:t xml:space="preserve"> omogočiti, da lahko potnik kupi vozovnico na avtobusu.</w:t>
      </w:r>
    </w:p>
    <w:p w14:paraId="0907D9DB" w14:textId="77777777" w:rsidR="00F659A1" w:rsidRPr="004E5EC3" w:rsidRDefault="00F659A1" w:rsidP="00F659A1">
      <w:pPr>
        <w:tabs>
          <w:tab w:val="left" w:pos="2445"/>
        </w:tabs>
        <w:jc w:val="both"/>
        <w:rPr>
          <w:rFonts w:ascii="Arial" w:hAnsi="Arial" w:cs="Arial"/>
          <w:sz w:val="18"/>
          <w:szCs w:val="18"/>
          <w:lang w:eastAsia="sl-SI"/>
        </w:rPr>
      </w:pPr>
    </w:p>
    <w:p w14:paraId="0D3D6401" w14:textId="77777777" w:rsidR="00F659A1" w:rsidRPr="006728CF" w:rsidRDefault="00F659A1" w:rsidP="00F659A1">
      <w:pPr>
        <w:tabs>
          <w:tab w:val="left" w:pos="2445"/>
        </w:tabs>
        <w:jc w:val="both"/>
        <w:rPr>
          <w:rFonts w:ascii="Arial" w:hAnsi="Arial" w:cs="Arial"/>
          <w:strike/>
          <w:sz w:val="18"/>
          <w:szCs w:val="18"/>
          <w:lang w:eastAsia="sl-SI"/>
        </w:rPr>
      </w:pPr>
      <w:r w:rsidRPr="006728CF">
        <w:rPr>
          <w:rFonts w:ascii="Arial" w:hAnsi="Arial" w:cs="Arial"/>
          <w:sz w:val="18"/>
          <w:szCs w:val="18"/>
          <w:lang w:eastAsia="sl-SI"/>
        </w:rPr>
        <w:t>Vozovnica mora zagotavljati potniku prevoz na relaciji in liniji, za katero je kupljena</w:t>
      </w:r>
      <w:r>
        <w:rPr>
          <w:rFonts w:ascii="Arial" w:hAnsi="Arial" w:cs="Arial"/>
          <w:sz w:val="18"/>
          <w:szCs w:val="18"/>
          <w:lang w:eastAsia="sl-SI"/>
        </w:rPr>
        <w:t>.</w:t>
      </w:r>
    </w:p>
    <w:p w14:paraId="07322BBF" w14:textId="77777777" w:rsidR="00F659A1" w:rsidRPr="004E5EC3" w:rsidRDefault="00F659A1" w:rsidP="00F659A1">
      <w:pPr>
        <w:tabs>
          <w:tab w:val="left" w:pos="2445"/>
        </w:tabs>
        <w:jc w:val="both"/>
        <w:rPr>
          <w:rFonts w:ascii="Arial" w:hAnsi="Arial" w:cs="Arial"/>
          <w:sz w:val="18"/>
          <w:szCs w:val="18"/>
          <w:lang w:eastAsia="sl-SI"/>
        </w:rPr>
      </w:pPr>
    </w:p>
    <w:p w14:paraId="2AC4E666" w14:textId="77777777" w:rsidR="00F659A1" w:rsidRPr="004E5EC3" w:rsidRDefault="00F659A1" w:rsidP="00F659A1">
      <w:pPr>
        <w:tabs>
          <w:tab w:val="left" w:pos="2445"/>
        </w:tabs>
        <w:jc w:val="both"/>
        <w:rPr>
          <w:rFonts w:ascii="Arial" w:hAnsi="Arial" w:cs="Arial"/>
          <w:sz w:val="18"/>
          <w:szCs w:val="18"/>
          <w:lang w:eastAsia="sl-SI"/>
        </w:rPr>
      </w:pPr>
    </w:p>
    <w:p w14:paraId="5EC7B0BE" w14:textId="77777777" w:rsidR="00F659A1" w:rsidRPr="004E5EC3" w:rsidRDefault="00F659A1" w:rsidP="00F659A1">
      <w:pPr>
        <w:numPr>
          <w:ilvl w:val="2"/>
          <w:numId w:val="22"/>
        </w:numPr>
        <w:tabs>
          <w:tab w:val="left" w:pos="2445"/>
        </w:tabs>
        <w:jc w:val="both"/>
        <w:rPr>
          <w:rFonts w:ascii="Arial" w:hAnsi="Arial" w:cs="Arial"/>
          <w:b/>
          <w:bCs/>
          <w:sz w:val="18"/>
          <w:szCs w:val="18"/>
          <w:lang w:eastAsia="sl-SI"/>
        </w:rPr>
      </w:pPr>
      <w:r w:rsidRPr="004E5EC3">
        <w:rPr>
          <w:rFonts w:ascii="Arial" w:hAnsi="Arial" w:cs="Arial"/>
          <w:b/>
          <w:bCs/>
          <w:sz w:val="18"/>
          <w:szCs w:val="18"/>
          <w:lang w:eastAsia="sl-SI"/>
        </w:rPr>
        <w:t>Obveščanje potnikov</w:t>
      </w:r>
    </w:p>
    <w:p w14:paraId="2DD45320" w14:textId="77777777" w:rsidR="00F659A1" w:rsidRPr="004E5EC3" w:rsidRDefault="00F659A1" w:rsidP="00F659A1">
      <w:pPr>
        <w:tabs>
          <w:tab w:val="left" w:pos="2445"/>
        </w:tabs>
        <w:jc w:val="both"/>
        <w:rPr>
          <w:rFonts w:ascii="Arial" w:hAnsi="Arial" w:cs="Arial"/>
          <w:sz w:val="18"/>
          <w:szCs w:val="18"/>
          <w:lang w:eastAsia="sl-SI"/>
        </w:rPr>
      </w:pPr>
    </w:p>
    <w:p w14:paraId="4585ADE5"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Izvajalec mora zagotoviti popolno, pregledno in ažurno obveščanje potnikov in drugih uporabnikov o vseh vprašanjih, ki zadevajo izvajanje prevoznih storitev v okviru te javne službe in pravice ter dolžnosti potnikov.</w:t>
      </w:r>
    </w:p>
    <w:p w14:paraId="346CF7AB" w14:textId="77777777" w:rsidR="00F659A1" w:rsidRPr="004E5EC3" w:rsidRDefault="00F659A1" w:rsidP="00F659A1">
      <w:pPr>
        <w:jc w:val="both"/>
        <w:rPr>
          <w:rFonts w:ascii="Arial" w:hAnsi="Arial" w:cs="Arial"/>
          <w:sz w:val="18"/>
          <w:szCs w:val="18"/>
          <w:lang w:eastAsia="sl-SI"/>
        </w:rPr>
      </w:pPr>
    </w:p>
    <w:p w14:paraId="53662DEA"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Izvajalec mora potnike obveščati zlasti o:</w:t>
      </w:r>
    </w:p>
    <w:p w14:paraId="11FC5F33" w14:textId="77777777" w:rsidR="00F659A1" w:rsidRPr="004E5EC3" w:rsidRDefault="00F659A1" w:rsidP="00F659A1">
      <w:pPr>
        <w:jc w:val="both"/>
        <w:rPr>
          <w:rFonts w:ascii="Arial" w:hAnsi="Arial" w:cs="Arial"/>
          <w:sz w:val="18"/>
          <w:szCs w:val="18"/>
          <w:lang w:eastAsia="sl-SI"/>
        </w:rPr>
      </w:pPr>
    </w:p>
    <w:p w14:paraId="19DCDE4D" w14:textId="77777777" w:rsidR="00F659A1" w:rsidRPr="00925C3E" w:rsidRDefault="00F659A1" w:rsidP="00F659A1">
      <w:pPr>
        <w:pStyle w:val="ListParagraph"/>
        <w:numPr>
          <w:ilvl w:val="0"/>
          <w:numId w:val="31"/>
        </w:numPr>
        <w:jc w:val="both"/>
        <w:rPr>
          <w:rFonts w:ascii="Arial" w:hAnsi="Arial" w:cs="Arial"/>
          <w:sz w:val="18"/>
          <w:szCs w:val="18"/>
          <w:lang w:eastAsia="sl-SI"/>
        </w:rPr>
      </w:pPr>
      <w:r w:rsidRPr="00925C3E">
        <w:rPr>
          <w:rFonts w:ascii="Arial" w:hAnsi="Arial" w:cs="Arial"/>
          <w:sz w:val="18"/>
          <w:szCs w:val="18"/>
          <w:lang w:eastAsia="sl-SI"/>
        </w:rPr>
        <w:t>tarifi in cenah prevozov, vključno z morebitnimi popusti,</w:t>
      </w:r>
    </w:p>
    <w:p w14:paraId="49490158" w14:textId="77777777" w:rsidR="00F659A1" w:rsidRPr="00925C3E" w:rsidRDefault="00F659A1" w:rsidP="00F659A1">
      <w:pPr>
        <w:pStyle w:val="ListParagraph"/>
        <w:numPr>
          <w:ilvl w:val="0"/>
          <w:numId w:val="31"/>
        </w:numPr>
        <w:jc w:val="both"/>
        <w:rPr>
          <w:rFonts w:ascii="Arial" w:hAnsi="Arial" w:cs="Arial"/>
          <w:sz w:val="18"/>
          <w:szCs w:val="18"/>
          <w:lang w:eastAsia="sl-SI"/>
        </w:rPr>
      </w:pPr>
      <w:r w:rsidRPr="00925C3E">
        <w:rPr>
          <w:rFonts w:ascii="Arial" w:hAnsi="Arial" w:cs="Arial"/>
          <w:sz w:val="18"/>
          <w:szCs w:val="18"/>
          <w:lang w:eastAsia="sl-SI"/>
        </w:rPr>
        <w:t>voznem redu ter dejanskih prihodih in odhodih vozil ter linijah in morebitnih odstopanjih pri posamezni vožnji, načinu nakupa vozovnic in njihove uporabe,</w:t>
      </w:r>
    </w:p>
    <w:p w14:paraId="10C570DA" w14:textId="77777777" w:rsidR="00F659A1" w:rsidRPr="00925C3E" w:rsidRDefault="00F659A1" w:rsidP="00F659A1">
      <w:pPr>
        <w:pStyle w:val="ListParagraph"/>
        <w:numPr>
          <w:ilvl w:val="0"/>
          <w:numId w:val="31"/>
        </w:numPr>
        <w:jc w:val="both"/>
        <w:rPr>
          <w:rFonts w:ascii="Arial" w:hAnsi="Arial" w:cs="Arial"/>
          <w:sz w:val="18"/>
          <w:szCs w:val="18"/>
          <w:lang w:eastAsia="sl-SI"/>
        </w:rPr>
      </w:pPr>
      <w:r w:rsidRPr="00925C3E">
        <w:rPr>
          <w:rFonts w:ascii="Arial" w:hAnsi="Arial" w:cs="Arial"/>
          <w:sz w:val="18"/>
          <w:szCs w:val="18"/>
          <w:lang w:eastAsia="sl-SI"/>
        </w:rPr>
        <w:t>prevozu potnikov in prepovedih v zvezi z ravnanjem potnikov v vozilu ter možnostjo izključitve potnika,</w:t>
      </w:r>
    </w:p>
    <w:p w14:paraId="0187138C" w14:textId="77777777" w:rsidR="00F659A1" w:rsidRPr="00925C3E" w:rsidRDefault="00F659A1" w:rsidP="00F659A1">
      <w:pPr>
        <w:pStyle w:val="ListParagraph"/>
        <w:numPr>
          <w:ilvl w:val="0"/>
          <w:numId w:val="31"/>
        </w:numPr>
        <w:jc w:val="both"/>
        <w:rPr>
          <w:rFonts w:ascii="Arial" w:hAnsi="Arial" w:cs="Arial"/>
          <w:sz w:val="18"/>
          <w:szCs w:val="18"/>
          <w:lang w:eastAsia="sl-SI"/>
        </w:rPr>
      </w:pPr>
      <w:r w:rsidRPr="00925C3E">
        <w:rPr>
          <w:rFonts w:ascii="Arial" w:hAnsi="Arial" w:cs="Arial"/>
          <w:sz w:val="18"/>
          <w:szCs w:val="18"/>
          <w:lang w:eastAsia="sl-SI"/>
        </w:rPr>
        <w:t>načinu vstopa v vozilo in izstopa iz vozil in še posebej o pravicah gibalno oviranih potnikov v zvezi s tem,</w:t>
      </w:r>
    </w:p>
    <w:p w14:paraId="360585C0" w14:textId="77777777" w:rsidR="00F659A1" w:rsidRPr="00925C3E" w:rsidRDefault="00F659A1" w:rsidP="00F659A1">
      <w:pPr>
        <w:pStyle w:val="ListParagraph"/>
        <w:numPr>
          <w:ilvl w:val="0"/>
          <w:numId w:val="31"/>
        </w:numPr>
        <w:jc w:val="both"/>
        <w:rPr>
          <w:rFonts w:ascii="Arial" w:hAnsi="Arial" w:cs="Arial"/>
          <w:sz w:val="18"/>
          <w:szCs w:val="18"/>
          <w:lang w:eastAsia="sl-SI"/>
        </w:rPr>
      </w:pPr>
      <w:r w:rsidRPr="00925C3E">
        <w:rPr>
          <w:rFonts w:ascii="Arial" w:hAnsi="Arial" w:cs="Arial"/>
          <w:sz w:val="18"/>
          <w:szCs w:val="18"/>
          <w:lang w:eastAsia="sl-SI"/>
        </w:rPr>
        <w:t>prevozu prtljage, omejitvah in prepovedih v zvezi s tem ter načinu njenega sprejema in izročitve.</w:t>
      </w:r>
    </w:p>
    <w:p w14:paraId="0CE8F0D2" w14:textId="77777777" w:rsidR="00F659A1" w:rsidRPr="004E5EC3" w:rsidRDefault="00F659A1" w:rsidP="00F659A1">
      <w:pPr>
        <w:jc w:val="both"/>
        <w:rPr>
          <w:rFonts w:ascii="Arial" w:hAnsi="Arial" w:cs="Arial"/>
          <w:sz w:val="18"/>
          <w:szCs w:val="18"/>
          <w:lang w:eastAsia="sl-SI"/>
        </w:rPr>
      </w:pPr>
    </w:p>
    <w:p w14:paraId="5F6B4D9A"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Izvajalec mora za informiranje o podatkih iz prejšnjega odstavka zagotoviti klicni center, ki bo na podlagi javno objavljene enotne telefonske številke uporabnikom dostopen 24 ur dnevno vse dni v letu, ko v skladu z voznim redom obratujejo linije</w:t>
      </w:r>
      <w:r>
        <w:rPr>
          <w:rFonts w:ascii="Arial" w:hAnsi="Arial" w:cs="Arial"/>
          <w:sz w:val="18"/>
          <w:szCs w:val="18"/>
          <w:lang w:eastAsia="sl-SI"/>
        </w:rPr>
        <w:t>.</w:t>
      </w:r>
    </w:p>
    <w:p w14:paraId="328CF852" w14:textId="77777777" w:rsidR="00F659A1" w:rsidRPr="004E5EC3" w:rsidRDefault="00F659A1" w:rsidP="00F659A1">
      <w:pPr>
        <w:jc w:val="both"/>
        <w:rPr>
          <w:rFonts w:ascii="Arial" w:hAnsi="Arial" w:cs="Arial"/>
          <w:sz w:val="18"/>
          <w:szCs w:val="18"/>
          <w:lang w:eastAsia="sl-SI"/>
        </w:rPr>
      </w:pPr>
    </w:p>
    <w:p w14:paraId="651F206D" w14:textId="77777777" w:rsidR="00F659A1" w:rsidRDefault="00F659A1" w:rsidP="00F659A1">
      <w:pPr>
        <w:tabs>
          <w:tab w:val="left" w:pos="2445"/>
        </w:tabs>
        <w:jc w:val="both"/>
        <w:rPr>
          <w:rFonts w:ascii="Arial" w:hAnsi="Arial" w:cs="Arial"/>
          <w:sz w:val="18"/>
          <w:szCs w:val="18"/>
          <w:lang w:eastAsia="sl-SI"/>
        </w:rPr>
      </w:pPr>
      <w:r w:rsidRPr="00F659A1">
        <w:rPr>
          <w:rFonts w:ascii="Arial" w:hAnsi="Arial" w:cs="Arial"/>
          <w:sz w:val="18"/>
          <w:szCs w:val="18"/>
          <w:lang w:eastAsia="sl-SI"/>
        </w:rPr>
        <w:t>V času trajanja koncesije lahko koncedent vzpostavi lasten in centraliziran informacijski portal, ki bo potnikom omogočal dostop do osnovnih informacij o voznih redih, cenah prevozov</w:t>
      </w:r>
      <w:r w:rsidRPr="00F659A1">
        <w:rPr>
          <w:rFonts w:ascii="Arial" w:hAnsi="Arial" w:cs="Arial"/>
          <w:color w:val="000000"/>
          <w:sz w:val="18"/>
          <w:szCs w:val="18"/>
          <w:lang w:eastAsia="sl-SI"/>
        </w:rPr>
        <w:t xml:space="preserve"> in jim nudil možnost načrtovanja potovalnih poti</w:t>
      </w:r>
      <w:r w:rsidRPr="00F659A1">
        <w:rPr>
          <w:rFonts w:ascii="Arial" w:hAnsi="Arial" w:cs="Arial"/>
          <w:sz w:val="18"/>
          <w:szCs w:val="18"/>
          <w:lang w:eastAsia="sl-SI"/>
        </w:rPr>
        <w:t>. V fazi vzpostavljanja informacijskega portala je izvajalec dolžan skladno z navodili koncedenta sodelovati z izvajalcem informacijskega portala in mu posredovati zahtevane podatke (linije, vozni redi, cene …), ki jih bo izvajalec informacijskega portala potreboval za vzpostavitev podatkovnih baz. Po uvedbi informacijskega portala je izvajalec dolžan redno in ažurno poročati upravljavcu informacijskega portala vse spremembe podatkov. Tehnične pogoje za izmenjavo podatkov in dinamiko poročanja določi koncedent.</w:t>
      </w:r>
    </w:p>
    <w:p w14:paraId="762BF01A" w14:textId="77777777" w:rsidR="00F659A1" w:rsidRPr="004E5EC3" w:rsidRDefault="00F659A1" w:rsidP="00F659A1">
      <w:pPr>
        <w:tabs>
          <w:tab w:val="left" w:pos="2445"/>
        </w:tabs>
        <w:jc w:val="both"/>
        <w:rPr>
          <w:rFonts w:ascii="Arial" w:hAnsi="Arial" w:cs="Arial"/>
          <w:sz w:val="18"/>
          <w:szCs w:val="18"/>
          <w:lang w:eastAsia="sl-SI"/>
        </w:rPr>
      </w:pPr>
    </w:p>
    <w:p w14:paraId="0EA714FA" w14:textId="77777777" w:rsidR="00F659A1" w:rsidRPr="004E5EC3" w:rsidRDefault="00F659A1" w:rsidP="00F659A1">
      <w:pPr>
        <w:tabs>
          <w:tab w:val="left" w:pos="2445"/>
        </w:tabs>
        <w:jc w:val="both"/>
        <w:rPr>
          <w:rFonts w:ascii="Arial" w:hAnsi="Arial" w:cs="Arial"/>
          <w:sz w:val="18"/>
          <w:szCs w:val="18"/>
          <w:lang w:eastAsia="sl-SI"/>
        </w:rPr>
      </w:pPr>
    </w:p>
    <w:p w14:paraId="3ADC744A" w14:textId="77777777" w:rsidR="00F659A1" w:rsidRPr="004E5EC3" w:rsidRDefault="00F659A1" w:rsidP="00F659A1">
      <w:pPr>
        <w:numPr>
          <w:ilvl w:val="1"/>
          <w:numId w:val="22"/>
        </w:numPr>
        <w:tabs>
          <w:tab w:val="left" w:pos="2445"/>
        </w:tabs>
        <w:jc w:val="both"/>
        <w:rPr>
          <w:rFonts w:ascii="Arial" w:hAnsi="Arial" w:cs="Arial"/>
          <w:b/>
          <w:bCs/>
          <w:sz w:val="18"/>
          <w:szCs w:val="18"/>
          <w:lang w:eastAsia="sl-SI"/>
        </w:rPr>
      </w:pPr>
      <w:r w:rsidRPr="004E5EC3">
        <w:rPr>
          <w:rFonts w:ascii="Arial" w:hAnsi="Arial" w:cs="Arial"/>
          <w:b/>
          <w:bCs/>
          <w:sz w:val="18"/>
          <w:szCs w:val="18"/>
          <w:lang w:eastAsia="sl-SI"/>
        </w:rPr>
        <w:t xml:space="preserve"> </w:t>
      </w:r>
      <w:r>
        <w:rPr>
          <w:rFonts w:ascii="Arial" w:hAnsi="Arial" w:cs="Arial"/>
          <w:b/>
          <w:bCs/>
          <w:sz w:val="18"/>
          <w:szCs w:val="18"/>
          <w:lang w:eastAsia="sl-SI"/>
        </w:rPr>
        <w:t>Linije</w:t>
      </w:r>
      <w:r w:rsidRPr="004E5EC3">
        <w:rPr>
          <w:rFonts w:ascii="Arial" w:hAnsi="Arial" w:cs="Arial"/>
          <w:b/>
          <w:bCs/>
          <w:sz w:val="18"/>
          <w:szCs w:val="18"/>
          <w:lang w:eastAsia="sl-SI"/>
        </w:rPr>
        <w:t xml:space="preserve"> </w:t>
      </w:r>
      <w:r>
        <w:rPr>
          <w:rFonts w:ascii="Arial" w:hAnsi="Arial" w:cs="Arial"/>
          <w:b/>
          <w:bCs/>
          <w:sz w:val="18"/>
          <w:szCs w:val="18"/>
          <w:lang w:eastAsia="sl-SI"/>
        </w:rPr>
        <w:t xml:space="preserve">prevozov </w:t>
      </w:r>
    </w:p>
    <w:p w14:paraId="366620F0" w14:textId="77777777" w:rsidR="00F659A1" w:rsidRPr="004E5EC3" w:rsidRDefault="00F659A1" w:rsidP="00F659A1">
      <w:pPr>
        <w:jc w:val="both"/>
        <w:rPr>
          <w:rFonts w:ascii="Arial" w:hAnsi="Arial" w:cs="Arial"/>
          <w:b/>
          <w:bCs/>
          <w:sz w:val="18"/>
          <w:szCs w:val="18"/>
          <w:lang w:eastAsia="sl-SI"/>
        </w:rPr>
      </w:pPr>
    </w:p>
    <w:p w14:paraId="070A59CD" w14:textId="77777777" w:rsidR="00F659A1" w:rsidRPr="004E5EC3" w:rsidRDefault="00F659A1" w:rsidP="00F659A1">
      <w:pPr>
        <w:numPr>
          <w:ilvl w:val="2"/>
          <w:numId w:val="22"/>
        </w:numPr>
        <w:jc w:val="both"/>
        <w:rPr>
          <w:rFonts w:ascii="Arial" w:hAnsi="Arial" w:cs="Arial"/>
          <w:b/>
          <w:bCs/>
          <w:sz w:val="18"/>
          <w:szCs w:val="18"/>
          <w:lang w:eastAsia="sl-SI"/>
        </w:rPr>
      </w:pPr>
      <w:r>
        <w:rPr>
          <w:rFonts w:ascii="Arial" w:hAnsi="Arial" w:cs="Arial"/>
          <w:b/>
          <w:bCs/>
          <w:sz w:val="18"/>
          <w:szCs w:val="18"/>
          <w:lang w:eastAsia="sl-SI"/>
        </w:rPr>
        <w:t>Prevozne linije</w:t>
      </w:r>
    </w:p>
    <w:p w14:paraId="3323D34F" w14:textId="77777777" w:rsidR="00F659A1" w:rsidRPr="004E5EC3" w:rsidRDefault="00F659A1" w:rsidP="00F659A1">
      <w:pPr>
        <w:jc w:val="both"/>
        <w:rPr>
          <w:rFonts w:ascii="Arial" w:hAnsi="Arial" w:cs="Arial"/>
          <w:b/>
          <w:bCs/>
          <w:sz w:val="18"/>
          <w:szCs w:val="18"/>
          <w:lang w:eastAsia="sl-SI"/>
        </w:rPr>
      </w:pPr>
    </w:p>
    <w:p w14:paraId="006E3C45" w14:textId="77777777" w:rsidR="00F659A1" w:rsidRDefault="00F659A1" w:rsidP="00F659A1">
      <w:pPr>
        <w:jc w:val="both"/>
        <w:rPr>
          <w:rFonts w:ascii="Arial" w:hAnsi="Arial" w:cs="Arial"/>
          <w:sz w:val="18"/>
          <w:szCs w:val="18"/>
          <w:lang w:eastAsia="sl-SI"/>
        </w:rPr>
      </w:pPr>
      <w:r w:rsidRPr="00001E9A">
        <w:rPr>
          <w:rFonts w:ascii="Arial" w:hAnsi="Arial" w:cs="Arial"/>
          <w:sz w:val="18"/>
          <w:szCs w:val="18"/>
          <w:lang w:eastAsia="sl-SI"/>
        </w:rPr>
        <w:t xml:space="preserve">Predmet koncesije obsega linije, ki so določene v razpisni dokumentaciji in njenih prilogah, ki so sestavni del te pogodbe. </w:t>
      </w:r>
    </w:p>
    <w:p w14:paraId="200AC9E2" w14:textId="77777777" w:rsidR="00F659A1" w:rsidRPr="00001E9A" w:rsidRDefault="00F659A1" w:rsidP="00F659A1">
      <w:pPr>
        <w:jc w:val="both"/>
        <w:rPr>
          <w:rFonts w:ascii="Arial" w:hAnsi="Arial" w:cs="Arial"/>
          <w:sz w:val="18"/>
          <w:szCs w:val="18"/>
          <w:lang w:eastAsia="sl-SI"/>
        </w:rPr>
      </w:pPr>
    </w:p>
    <w:p w14:paraId="58EF9A06"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Pogodbeni stranki sta dolžni ob vsakokratni spremembi linije skladno z določili naslednjega člena te pogodbe sočasno uskladiti tudi spremembo voznega reda te linije.</w:t>
      </w:r>
    </w:p>
    <w:p w14:paraId="7AF4C2FD" w14:textId="77777777" w:rsidR="00F659A1" w:rsidRPr="004E5EC3" w:rsidRDefault="00F659A1" w:rsidP="00F659A1">
      <w:pPr>
        <w:jc w:val="both"/>
        <w:rPr>
          <w:rFonts w:ascii="Arial" w:hAnsi="Arial" w:cs="Arial"/>
          <w:sz w:val="18"/>
          <w:szCs w:val="18"/>
          <w:lang w:eastAsia="sl-SI"/>
        </w:rPr>
      </w:pPr>
    </w:p>
    <w:p w14:paraId="1AE94E29"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V času trajanja koncesije koncedentu ni dovoljeno podeliti druge koncesije, razen če zakon, ki ureja prevoze v cestnem prometu ne določa drugače, ali če se nova koncesija podeli krajši čas pred prenehanjem tega koncesijskega razmerja zaradi zagotovitve nepretrganega izvajanja javnih linijskih prevozov tako, da novi izvajalec začne izvajati koncesijo, ko jo preneha izvajati izvajalec po tej pogodbi, ali zadovoljitve dodatnih potreb v novem koncesijskem sklopu.</w:t>
      </w:r>
    </w:p>
    <w:p w14:paraId="03684441" w14:textId="77777777" w:rsidR="00F659A1" w:rsidRPr="004E5EC3" w:rsidRDefault="00F659A1" w:rsidP="00F659A1">
      <w:pPr>
        <w:jc w:val="both"/>
        <w:rPr>
          <w:rFonts w:ascii="Arial" w:hAnsi="Arial" w:cs="Arial"/>
          <w:sz w:val="18"/>
          <w:szCs w:val="18"/>
          <w:lang w:eastAsia="sl-SI"/>
        </w:rPr>
      </w:pPr>
    </w:p>
    <w:p w14:paraId="520F1E6B"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Kršitev obveznosti koncedenta iz prejšnjega odstavka se šteje za bistveno kršitev te pogodbe. </w:t>
      </w:r>
    </w:p>
    <w:p w14:paraId="290EE08A" w14:textId="77777777" w:rsidR="00F659A1" w:rsidRPr="004E5EC3" w:rsidRDefault="00F659A1" w:rsidP="00F659A1">
      <w:pPr>
        <w:jc w:val="both"/>
        <w:rPr>
          <w:rFonts w:ascii="Arial" w:hAnsi="Arial" w:cs="Arial"/>
          <w:sz w:val="18"/>
          <w:szCs w:val="18"/>
          <w:lang w:eastAsia="sl-SI"/>
        </w:rPr>
      </w:pPr>
    </w:p>
    <w:p w14:paraId="3AC8D6AA" w14:textId="77777777" w:rsidR="00F659A1" w:rsidRPr="004E5EC3" w:rsidRDefault="00F659A1" w:rsidP="00F659A1">
      <w:pPr>
        <w:jc w:val="both"/>
        <w:rPr>
          <w:rFonts w:ascii="Arial" w:hAnsi="Arial" w:cs="Arial"/>
          <w:b/>
          <w:bCs/>
          <w:sz w:val="18"/>
          <w:szCs w:val="18"/>
          <w:lang w:eastAsia="sl-SI"/>
        </w:rPr>
      </w:pPr>
    </w:p>
    <w:p w14:paraId="45E00B01" w14:textId="77777777" w:rsidR="00F659A1" w:rsidRPr="004E5EC3" w:rsidRDefault="00F659A1" w:rsidP="00F659A1">
      <w:pPr>
        <w:numPr>
          <w:ilvl w:val="2"/>
          <w:numId w:val="22"/>
        </w:numPr>
        <w:jc w:val="both"/>
        <w:rPr>
          <w:rFonts w:ascii="Arial" w:hAnsi="Arial" w:cs="Arial"/>
          <w:b/>
          <w:bCs/>
          <w:sz w:val="18"/>
          <w:szCs w:val="18"/>
          <w:lang w:eastAsia="sl-SI"/>
        </w:rPr>
      </w:pPr>
      <w:r w:rsidRPr="004E5EC3">
        <w:rPr>
          <w:rFonts w:ascii="Arial" w:hAnsi="Arial" w:cs="Arial"/>
          <w:b/>
          <w:bCs/>
          <w:sz w:val="18"/>
          <w:szCs w:val="18"/>
          <w:lang w:eastAsia="sl-SI"/>
        </w:rPr>
        <w:t xml:space="preserve">Opustitev, sprememba in uvedba dodatne linije </w:t>
      </w:r>
    </w:p>
    <w:p w14:paraId="3F12F7A3" w14:textId="77777777" w:rsidR="00F659A1" w:rsidRPr="004E5EC3" w:rsidRDefault="00F659A1" w:rsidP="00F659A1">
      <w:pPr>
        <w:jc w:val="both"/>
        <w:rPr>
          <w:rFonts w:ascii="Arial" w:hAnsi="Arial" w:cs="Arial"/>
          <w:b/>
          <w:bCs/>
          <w:sz w:val="18"/>
          <w:szCs w:val="18"/>
          <w:lang w:eastAsia="sl-SI"/>
        </w:rPr>
      </w:pPr>
    </w:p>
    <w:p w14:paraId="55B2ECA0"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V času trajanja koncesije se lahko posamezne linije opustijo, spremenijo ali uvedejo dodatne linije (v nadaljevanju: sprememba linij) le izjemoma, če je to potrebno zaradi</w:t>
      </w:r>
      <w:r w:rsidRPr="004E5EC3">
        <w:rPr>
          <w:rFonts w:ascii="Arial" w:eastAsia="Calibri" w:hAnsi="Arial" w:cs="Arial"/>
          <w:sz w:val="18"/>
          <w:szCs w:val="18"/>
          <w:lang w:eastAsia="en-US"/>
        </w:rPr>
        <w:t xml:space="preserve"> </w:t>
      </w:r>
      <w:r w:rsidRPr="004E5EC3">
        <w:rPr>
          <w:rFonts w:ascii="Arial" w:hAnsi="Arial" w:cs="Arial"/>
          <w:sz w:val="18"/>
          <w:szCs w:val="18"/>
          <w:lang w:eastAsia="sl-SI"/>
        </w:rPr>
        <w:t>demografskih sprememb ali sprememb v prometnem režimu ali sprememb migracijskih tokov.</w:t>
      </w:r>
    </w:p>
    <w:p w14:paraId="4C2C89BF" w14:textId="77777777" w:rsidR="00F659A1" w:rsidRPr="004E5EC3" w:rsidRDefault="00F659A1" w:rsidP="00F659A1">
      <w:pPr>
        <w:jc w:val="both"/>
        <w:rPr>
          <w:rFonts w:ascii="Arial" w:hAnsi="Arial" w:cs="Arial"/>
          <w:b/>
          <w:sz w:val="18"/>
          <w:szCs w:val="18"/>
          <w:lang w:eastAsia="sl-SI"/>
        </w:rPr>
      </w:pPr>
    </w:p>
    <w:p w14:paraId="63AD3322"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Linija se lahko spremeni, opusti ali se tej pogodbi doda nove linija, s čimer se ne spreminja </w:t>
      </w:r>
      <w:r>
        <w:rPr>
          <w:rFonts w:ascii="Arial" w:hAnsi="Arial" w:cs="Arial"/>
          <w:sz w:val="18"/>
          <w:szCs w:val="18"/>
          <w:lang w:eastAsia="sl-SI"/>
        </w:rPr>
        <w:t>predmet koncesije</w:t>
      </w:r>
      <w:r w:rsidRPr="004E5EC3">
        <w:rPr>
          <w:rFonts w:ascii="Arial" w:hAnsi="Arial" w:cs="Arial"/>
          <w:sz w:val="18"/>
          <w:szCs w:val="18"/>
          <w:lang w:eastAsia="sl-SI"/>
        </w:rPr>
        <w:t xml:space="preserve">, in ne pomeni spremembe </w:t>
      </w:r>
      <w:r w:rsidRPr="00F659A1">
        <w:rPr>
          <w:rFonts w:ascii="Arial" w:hAnsi="Arial" w:cs="Arial"/>
          <w:sz w:val="18"/>
          <w:szCs w:val="18"/>
          <w:lang w:eastAsia="sl-SI"/>
        </w:rPr>
        <w:t>Odloka. Navedeno velja za spremembe v skupnem obsegu 10% predvidenih kilometrov na letni ravni, glede na izvorno leto – cena na kilometer se zaradi sprememb do predvidenega obsega 10% ne spremeni (spremembo do takšnega obsega mora izvajalec vključiti v ponujeno ceno na kilometer in tveganje spremembe v tem obsegu nosi izvajalec sam), v primeru preseganja tega obsega pa stranki po potrebi skleneta aneks glede na dejanske razmere in morebitno povečanje stroškov, ki jih zaradi spremembe izkaže izvajalec (npr. stroški dodatnih vozil, plač, goriva, v izkazanem obsegu, v katerem ti niso vključeni v stroškovno ceno na kilometer).</w:t>
      </w:r>
    </w:p>
    <w:p w14:paraId="068F9BE3" w14:textId="77777777" w:rsidR="00F659A1" w:rsidRPr="004E5EC3" w:rsidRDefault="00F659A1" w:rsidP="00F659A1">
      <w:pPr>
        <w:jc w:val="both"/>
        <w:rPr>
          <w:rFonts w:ascii="Arial" w:hAnsi="Arial" w:cs="Arial"/>
          <w:sz w:val="18"/>
          <w:szCs w:val="18"/>
          <w:lang w:eastAsia="sl-SI"/>
        </w:rPr>
      </w:pPr>
    </w:p>
    <w:p w14:paraId="4E5C0298"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Do spremembe linije iz razlogov po prvem odstavku te točke lahko pride na zahtevo koncedenta, predlog lokalne skupnosti ali na predlog izvajalca, pri čemer koncedent ni vezan na predlog izvajalca.</w:t>
      </w:r>
    </w:p>
    <w:p w14:paraId="3ADC64B9" w14:textId="77777777" w:rsidR="00F659A1" w:rsidRPr="004E5EC3" w:rsidRDefault="00F659A1" w:rsidP="00F659A1">
      <w:pPr>
        <w:jc w:val="both"/>
        <w:rPr>
          <w:rFonts w:ascii="Arial" w:hAnsi="Arial" w:cs="Arial"/>
          <w:sz w:val="18"/>
          <w:szCs w:val="18"/>
          <w:lang w:eastAsia="sl-SI"/>
        </w:rPr>
      </w:pPr>
    </w:p>
    <w:p w14:paraId="3410EF70"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Izvajalec je dolžan začeti opravljati prevoze po spremenjeni ali novi liniji z dnem, ki ga določi koncedent v odločitvi o spremembi linije ali uvedbi nove linije. </w:t>
      </w:r>
    </w:p>
    <w:p w14:paraId="08BE7A8D" w14:textId="77777777" w:rsidR="00F659A1" w:rsidRDefault="00F659A1" w:rsidP="00F659A1">
      <w:pPr>
        <w:jc w:val="both"/>
        <w:rPr>
          <w:rFonts w:ascii="Arial" w:hAnsi="Arial" w:cs="Arial"/>
          <w:sz w:val="18"/>
          <w:szCs w:val="18"/>
          <w:lang w:eastAsia="sl-SI"/>
        </w:rPr>
      </w:pPr>
    </w:p>
    <w:p w14:paraId="0E70250E" w14:textId="77777777" w:rsidR="00F659A1" w:rsidRPr="004E5EC3" w:rsidRDefault="00F659A1" w:rsidP="00F659A1">
      <w:pPr>
        <w:jc w:val="both"/>
        <w:rPr>
          <w:rFonts w:ascii="Arial" w:hAnsi="Arial" w:cs="Arial"/>
          <w:b/>
          <w:bCs/>
          <w:sz w:val="18"/>
          <w:szCs w:val="18"/>
          <w:lang w:eastAsia="sl-SI"/>
        </w:rPr>
      </w:pPr>
    </w:p>
    <w:p w14:paraId="7F4A358A" w14:textId="77777777" w:rsidR="00F659A1" w:rsidRPr="004E5EC3" w:rsidRDefault="00F659A1" w:rsidP="00F659A1">
      <w:pPr>
        <w:numPr>
          <w:ilvl w:val="2"/>
          <w:numId w:val="22"/>
        </w:numPr>
        <w:jc w:val="both"/>
        <w:rPr>
          <w:rFonts w:ascii="Arial" w:hAnsi="Arial" w:cs="Arial"/>
          <w:b/>
          <w:bCs/>
          <w:sz w:val="18"/>
          <w:szCs w:val="18"/>
          <w:lang w:eastAsia="sl-SI"/>
        </w:rPr>
      </w:pPr>
      <w:r w:rsidRPr="004E5EC3">
        <w:rPr>
          <w:rFonts w:ascii="Arial" w:hAnsi="Arial" w:cs="Arial"/>
          <w:b/>
          <w:bCs/>
          <w:sz w:val="18"/>
          <w:szCs w:val="18"/>
          <w:lang w:eastAsia="sl-SI"/>
        </w:rPr>
        <w:t>Začasna sprememba linije</w:t>
      </w:r>
    </w:p>
    <w:p w14:paraId="5CF4FCD2" w14:textId="77777777" w:rsidR="00F659A1" w:rsidRPr="004E5EC3" w:rsidRDefault="00F659A1" w:rsidP="00F659A1">
      <w:pPr>
        <w:jc w:val="both"/>
        <w:rPr>
          <w:rFonts w:ascii="Arial" w:hAnsi="Arial" w:cs="Arial"/>
          <w:sz w:val="18"/>
          <w:szCs w:val="18"/>
          <w:lang w:eastAsia="sl-SI"/>
        </w:rPr>
      </w:pPr>
    </w:p>
    <w:p w14:paraId="3D93F0B6"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Za spremembo linije po tej pogodbi se ne šteje začasna sprememba poteka linije, ki je posledica nepredvidenih dogodkov. Za nepredvidene dogodke se štejejo okoliščine, ki ne izvirajo od izvajalca ali koncedenta, ki jih ni mogoče predvideti ali se jim izogniti in katerih posledic ni mogoče preprečiti (višja sila), izvajalec objektivno ne more izvesti takega prevoza.</w:t>
      </w:r>
    </w:p>
    <w:p w14:paraId="6F864996" w14:textId="77777777" w:rsidR="00F659A1" w:rsidRPr="004E5EC3" w:rsidRDefault="00F659A1" w:rsidP="00F659A1">
      <w:pPr>
        <w:jc w:val="both"/>
        <w:rPr>
          <w:rFonts w:ascii="Arial" w:hAnsi="Arial" w:cs="Arial"/>
          <w:sz w:val="18"/>
          <w:szCs w:val="18"/>
          <w:lang w:eastAsia="sl-SI"/>
        </w:rPr>
      </w:pPr>
    </w:p>
    <w:p w14:paraId="0DC1E6AC"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Za spremembo linije po tej pogodbi se tudi ne šteje začasna sprememba poteka linije, ki je posledica predvidenih razlogov zaradi ravnanj tretjih oseb (zapora ceste, javne prireditve, javni shodi, …). </w:t>
      </w:r>
    </w:p>
    <w:p w14:paraId="62BB0C9B" w14:textId="77777777" w:rsidR="00F659A1" w:rsidRPr="004E5EC3" w:rsidRDefault="00F659A1" w:rsidP="00F659A1">
      <w:pPr>
        <w:jc w:val="both"/>
        <w:rPr>
          <w:rFonts w:ascii="Arial" w:hAnsi="Arial" w:cs="Arial"/>
          <w:sz w:val="18"/>
          <w:szCs w:val="18"/>
          <w:lang w:eastAsia="sl-SI"/>
        </w:rPr>
      </w:pPr>
    </w:p>
    <w:p w14:paraId="3CDF7205"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Če okoliščine iz prvega ali drugega odstavka te točke trajajo ali bodo predvidoma trajale več kot tri dni, določi za čas trajanja teh okoliščin na predlog izvajalca ali na lastno pobudo koncedent začasni potek linije in začasni vozni red na njej.</w:t>
      </w:r>
    </w:p>
    <w:p w14:paraId="6326103E" w14:textId="77777777" w:rsidR="00F659A1" w:rsidRPr="004E5EC3" w:rsidRDefault="00F659A1" w:rsidP="00F659A1">
      <w:pPr>
        <w:jc w:val="both"/>
        <w:rPr>
          <w:rFonts w:ascii="Arial" w:hAnsi="Arial" w:cs="Arial"/>
          <w:sz w:val="18"/>
          <w:szCs w:val="18"/>
          <w:lang w:eastAsia="sl-SI"/>
        </w:rPr>
      </w:pPr>
    </w:p>
    <w:p w14:paraId="4649FFFA" w14:textId="0E0EAE0F"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V primeru iz prejšnjega odstavka ima izvajalec pravico zahtevati od koncedenta povračilo</w:t>
      </w:r>
      <w:r>
        <w:rPr>
          <w:rFonts w:ascii="Arial" w:hAnsi="Arial" w:cs="Arial"/>
          <w:sz w:val="18"/>
          <w:szCs w:val="18"/>
          <w:lang w:eastAsia="sl-SI"/>
        </w:rPr>
        <w:t xml:space="preserve"> nujnih in nepredvidenih</w:t>
      </w:r>
      <w:r w:rsidRPr="004E5EC3">
        <w:rPr>
          <w:rFonts w:ascii="Arial" w:hAnsi="Arial" w:cs="Arial"/>
          <w:sz w:val="18"/>
          <w:szCs w:val="18"/>
          <w:lang w:eastAsia="sl-SI"/>
        </w:rPr>
        <w:t xml:space="preserve"> stroškov, ki so nastali zaradi opravljanja javne službe v nepredvidenih okoliščinah, pri čemer se o višini povračila stroškov na izkazano upravičeno zahtevo izvajalca uskladita (npr. stroški dodatnih vozil, plač, goriva, v izkazanem obsegu, v katerem ti niso vključeni v stroškovno ceno na kilometer).</w:t>
      </w:r>
    </w:p>
    <w:p w14:paraId="4D7BAF2F" w14:textId="77777777" w:rsidR="00F659A1" w:rsidRDefault="00F659A1" w:rsidP="00F659A1">
      <w:pPr>
        <w:jc w:val="both"/>
        <w:rPr>
          <w:rFonts w:ascii="Arial" w:hAnsi="Arial" w:cs="Arial"/>
          <w:sz w:val="18"/>
          <w:szCs w:val="18"/>
          <w:lang w:eastAsia="sl-SI"/>
        </w:rPr>
      </w:pPr>
    </w:p>
    <w:p w14:paraId="07391E53" w14:textId="77777777" w:rsidR="00F659A1" w:rsidRDefault="00F659A1" w:rsidP="00F659A1">
      <w:pPr>
        <w:shd w:val="clear" w:color="auto" w:fill="FFFFFF"/>
        <w:jc w:val="both"/>
        <w:rPr>
          <w:rFonts w:ascii="Arial" w:hAnsi="Arial" w:cs="Arial"/>
          <w:color w:val="000000"/>
          <w:sz w:val="18"/>
          <w:szCs w:val="18"/>
        </w:rPr>
      </w:pPr>
      <w:r>
        <w:rPr>
          <w:rFonts w:ascii="Arial" w:hAnsi="Arial" w:cs="Arial"/>
          <w:color w:val="000000"/>
          <w:sz w:val="18"/>
          <w:szCs w:val="18"/>
        </w:rPr>
        <w:t>Povračilo dodatnih stroškov, ki nastanejo zaradi okoliščin, zaradi katerih pride do začasne spremembe voznega reda oziroma linji, se koncesionarju prizna:</w:t>
      </w:r>
    </w:p>
    <w:p w14:paraId="2D940787" w14:textId="77777777" w:rsidR="00F659A1" w:rsidRDefault="00F659A1" w:rsidP="00F659A1">
      <w:pPr>
        <w:shd w:val="clear" w:color="auto" w:fill="FFFFFF"/>
        <w:jc w:val="both"/>
        <w:rPr>
          <w:rFonts w:ascii="Arial" w:hAnsi="Arial" w:cs="Arial"/>
          <w:color w:val="000000"/>
          <w:sz w:val="18"/>
          <w:szCs w:val="18"/>
        </w:rPr>
      </w:pPr>
    </w:p>
    <w:p w14:paraId="4AC59D1B" w14:textId="77777777" w:rsidR="00F659A1" w:rsidRDefault="00F659A1" w:rsidP="00F659A1">
      <w:pPr>
        <w:pStyle w:val="ListParagraph"/>
        <w:numPr>
          <w:ilvl w:val="0"/>
          <w:numId w:val="39"/>
        </w:numPr>
        <w:shd w:val="clear" w:color="auto" w:fill="FFFFFF"/>
        <w:jc w:val="both"/>
        <w:rPr>
          <w:rFonts w:ascii="Arial" w:hAnsi="Arial" w:cs="Arial"/>
          <w:color w:val="000000"/>
          <w:sz w:val="18"/>
          <w:szCs w:val="18"/>
        </w:rPr>
      </w:pPr>
      <w:r w:rsidRPr="00F659A1">
        <w:rPr>
          <w:rFonts w:ascii="Arial" w:hAnsi="Arial" w:cs="Arial"/>
          <w:color w:val="000000"/>
          <w:sz w:val="18"/>
          <w:szCs w:val="18"/>
        </w:rPr>
        <w:t>če gre za delno ali popolno zaporo občinske ceste</w:t>
      </w:r>
    </w:p>
    <w:p w14:paraId="664964BD" w14:textId="393BEB7B" w:rsidR="00F659A1" w:rsidRPr="00F659A1" w:rsidRDefault="00F659A1" w:rsidP="00F659A1">
      <w:pPr>
        <w:pStyle w:val="ListParagraph"/>
        <w:numPr>
          <w:ilvl w:val="0"/>
          <w:numId w:val="39"/>
        </w:numPr>
        <w:shd w:val="clear" w:color="auto" w:fill="FFFFFF"/>
        <w:jc w:val="both"/>
        <w:rPr>
          <w:rFonts w:ascii="Arial" w:hAnsi="Arial" w:cs="Arial"/>
          <w:color w:val="000000"/>
          <w:sz w:val="18"/>
          <w:szCs w:val="18"/>
        </w:rPr>
      </w:pPr>
      <w:r w:rsidRPr="00F659A1">
        <w:rPr>
          <w:rFonts w:ascii="Arial" w:hAnsi="Arial" w:cs="Arial"/>
          <w:color w:val="000000"/>
          <w:sz w:val="18"/>
          <w:szCs w:val="18"/>
        </w:rPr>
        <w:t>ali gre za delno ali popolno zaporo državne ceste, vlagatelj pa je koncedent,</w:t>
      </w:r>
    </w:p>
    <w:p w14:paraId="32718449" w14:textId="77777777" w:rsidR="00F659A1" w:rsidRDefault="00F659A1" w:rsidP="00F659A1">
      <w:pPr>
        <w:shd w:val="clear" w:color="auto" w:fill="FFFFFF"/>
        <w:jc w:val="both"/>
        <w:rPr>
          <w:rFonts w:ascii="Arial" w:hAnsi="Arial" w:cs="Arial"/>
          <w:color w:val="000000"/>
          <w:sz w:val="18"/>
          <w:szCs w:val="18"/>
        </w:rPr>
      </w:pPr>
    </w:p>
    <w:p w14:paraId="28AA8AC4" w14:textId="1A290355" w:rsidR="00F659A1" w:rsidRDefault="00F659A1" w:rsidP="00F659A1">
      <w:pPr>
        <w:shd w:val="clear" w:color="auto" w:fill="FFFFFF"/>
        <w:jc w:val="both"/>
        <w:rPr>
          <w:rFonts w:ascii="Arial" w:hAnsi="Arial" w:cs="Arial"/>
          <w:color w:val="000000"/>
          <w:sz w:val="18"/>
          <w:szCs w:val="18"/>
        </w:rPr>
      </w:pPr>
      <w:r>
        <w:rPr>
          <w:rFonts w:ascii="Arial" w:hAnsi="Arial" w:cs="Arial"/>
          <w:color w:val="000000"/>
          <w:sz w:val="18"/>
          <w:szCs w:val="18"/>
        </w:rPr>
        <w:t>na podlagi obrazložene spremembe voznega reda.</w:t>
      </w:r>
    </w:p>
    <w:p w14:paraId="1ED003D1" w14:textId="77777777" w:rsidR="00F659A1" w:rsidRPr="004E5EC3" w:rsidRDefault="00F659A1" w:rsidP="00F659A1">
      <w:pPr>
        <w:jc w:val="both"/>
        <w:rPr>
          <w:rFonts w:ascii="Arial" w:hAnsi="Arial" w:cs="Arial"/>
          <w:sz w:val="18"/>
          <w:szCs w:val="18"/>
          <w:lang w:eastAsia="sl-SI"/>
        </w:rPr>
      </w:pPr>
    </w:p>
    <w:p w14:paraId="1FEDF16A" w14:textId="77777777" w:rsidR="00F659A1" w:rsidRPr="004E5EC3" w:rsidRDefault="00F659A1" w:rsidP="00F659A1">
      <w:pPr>
        <w:jc w:val="both"/>
        <w:rPr>
          <w:rFonts w:ascii="Arial" w:hAnsi="Arial" w:cs="Arial"/>
          <w:sz w:val="18"/>
          <w:szCs w:val="18"/>
          <w:lang w:eastAsia="sl-SI"/>
        </w:rPr>
      </w:pPr>
    </w:p>
    <w:p w14:paraId="06532FF3" w14:textId="30E47140"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lastRenderedPageBreak/>
        <w:t>Izvajalec mora začasno spremembo poteka</w:t>
      </w:r>
      <w:r>
        <w:rPr>
          <w:rFonts w:ascii="Arial" w:hAnsi="Arial" w:cs="Arial"/>
          <w:sz w:val="18"/>
          <w:szCs w:val="18"/>
          <w:lang w:eastAsia="sl-SI"/>
        </w:rPr>
        <w:t xml:space="preserve"> pravočasno</w:t>
      </w:r>
      <w:r w:rsidRPr="004E5EC3">
        <w:rPr>
          <w:rFonts w:ascii="Arial" w:hAnsi="Arial" w:cs="Arial"/>
          <w:sz w:val="18"/>
          <w:szCs w:val="18"/>
          <w:lang w:eastAsia="sl-SI"/>
        </w:rPr>
        <w:t xml:space="preserve"> označiti z navedbo začasnega poteka linije in časom trajanja na: </w:t>
      </w:r>
    </w:p>
    <w:p w14:paraId="0D008200" w14:textId="77777777" w:rsidR="00F659A1" w:rsidRPr="004E5EC3" w:rsidRDefault="00F659A1" w:rsidP="00F659A1">
      <w:pPr>
        <w:jc w:val="both"/>
        <w:rPr>
          <w:rFonts w:ascii="Arial" w:hAnsi="Arial" w:cs="Arial"/>
          <w:sz w:val="18"/>
          <w:szCs w:val="18"/>
          <w:lang w:eastAsia="sl-SI"/>
        </w:rPr>
      </w:pPr>
    </w:p>
    <w:p w14:paraId="406338D8" w14:textId="77777777" w:rsidR="00F659A1" w:rsidRPr="004E5EC3" w:rsidRDefault="00F659A1" w:rsidP="00F659A1">
      <w:pPr>
        <w:numPr>
          <w:ilvl w:val="0"/>
          <w:numId w:val="23"/>
        </w:numPr>
        <w:autoSpaceDE w:val="0"/>
        <w:autoSpaceDN w:val="0"/>
        <w:adjustRightInd w:val="0"/>
        <w:ind w:left="360" w:hanging="180"/>
        <w:jc w:val="both"/>
        <w:rPr>
          <w:rFonts w:ascii="Arial" w:hAnsi="Arial" w:cs="Arial"/>
          <w:sz w:val="18"/>
          <w:szCs w:val="18"/>
          <w:lang w:eastAsia="sl-SI"/>
        </w:rPr>
      </w:pPr>
      <w:r w:rsidRPr="004E5EC3">
        <w:rPr>
          <w:rFonts w:ascii="Arial" w:hAnsi="Arial" w:cs="Arial"/>
          <w:sz w:val="18"/>
          <w:szCs w:val="18"/>
          <w:lang w:eastAsia="sl-SI"/>
        </w:rPr>
        <w:t>avtobusnih postajališčih in postajah rednega poteka linije;</w:t>
      </w:r>
    </w:p>
    <w:p w14:paraId="39889FD2" w14:textId="77777777" w:rsidR="00F659A1" w:rsidRPr="004E5EC3" w:rsidRDefault="00F659A1" w:rsidP="00F659A1">
      <w:pPr>
        <w:numPr>
          <w:ilvl w:val="0"/>
          <w:numId w:val="23"/>
        </w:numPr>
        <w:autoSpaceDE w:val="0"/>
        <w:autoSpaceDN w:val="0"/>
        <w:adjustRightInd w:val="0"/>
        <w:ind w:left="360" w:hanging="180"/>
        <w:jc w:val="both"/>
        <w:rPr>
          <w:rFonts w:ascii="Arial" w:hAnsi="Arial" w:cs="Arial"/>
          <w:sz w:val="18"/>
          <w:szCs w:val="18"/>
          <w:lang w:eastAsia="sl-SI"/>
        </w:rPr>
      </w:pPr>
      <w:r w:rsidRPr="004E5EC3">
        <w:rPr>
          <w:rFonts w:ascii="Arial" w:hAnsi="Arial" w:cs="Arial"/>
          <w:sz w:val="18"/>
          <w:szCs w:val="18"/>
          <w:lang w:eastAsia="sl-SI"/>
        </w:rPr>
        <w:t>avtobusnih postajališčih in postajah začasnega poteka linije;</w:t>
      </w:r>
    </w:p>
    <w:p w14:paraId="4967FD9A" w14:textId="77777777" w:rsidR="00F659A1" w:rsidRPr="004E5EC3" w:rsidRDefault="00F659A1" w:rsidP="00F659A1">
      <w:pPr>
        <w:numPr>
          <w:ilvl w:val="0"/>
          <w:numId w:val="23"/>
        </w:numPr>
        <w:autoSpaceDE w:val="0"/>
        <w:autoSpaceDN w:val="0"/>
        <w:adjustRightInd w:val="0"/>
        <w:ind w:left="360" w:hanging="180"/>
        <w:jc w:val="both"/>
        <w:rPr>
          <w:rFonts w:ascii="Arial" w:hAnsi="Arial" w:cs="Arial"/>
          <w:sz w:val="18"/>
          <w:szCs w:val="18"/>
          <w:lang w:eastAsia="sl-SI"/>
        </w:rPr>
      </w:pPr>
      <w:r w:rsidRPr="004E5EC3">
        <w:rPr>
          <w:rFonts w:ascii="Arial" w:hAnsi="Arial" w:cs="Arial"/>
          <w:sz w:val="18"/>
          <w:szCs w:val="18"/>
          <w:lang w:eastAsia="sl-SI"/>
        </w:rPr>
        <w:t>sprednjem delu vozil, ki vozijo na spremenjeni liniji;</w:t>
      </w:r>
    </w:p>
    <w:p w14:paraId="3578CD45" w14:textId="77777777" w:rsidR="00F659A1" w:rsidRPr="004E5EC3" w:rsidRDefault="00F659A1" w:rsidP="00F659A1">
      <w:pPr>
        <w:numPr>
          <w:ilvl w:val="0"/>
          <w:numId w:val="23"/>
        </w:numPr>
        <w:autoSpaceDE w:val="0"/>
        <w:autoSpaceDN w:val="0"/>
        <w:adjustRightInd w:val="0"/>
        <w:ind w:left="360" w:hanging="180"/>
        <w:jc w:val="both"/>
        <w:rPr>
          <w:rFonts w:ascii="Arial" w:hAnsi="Arial" w:cs="Arial"/>
          <w:sz w:val="18"/>
          <w:szCs w:val="18"/>
          <w:lang w:eastAsia="sl-SI"/>
        </w:rPr>
      </w:pPr>
      <w:r w:rsidRPr="004E5EC3">
        <w:rPr>
          <w:rFonts w:ascii="Arial" w:hAnsi="Arial" w:cs="Arial"/>
          <w:sz w:val="18"/>
          <w:szCs w:val="18"/>
          <w:lang w:eastAsia="sl-SI"/>
        </w:rPr>
        <w:t xml:space="preserve">svojih spletnih straneh. </w:t>
      </w:r>
    </w:p>
    <w:p w14:paraId="76679F1D" w14:textId="77777777" w:rsidR="00F659A1" w:rsidRPr="004E5EC3" w:rsidRDefault="00F659A1" w:rsidP="00F659A1">
      <w:pPr>
        <w:jc w:val="both"/>
        <w:rPr>
          <w:rFonts w:ascii="Arial" w:hAnsi="Arial" w:cs="Arial"/>
          <w:sz w:val="18"/>
          <w:szCs w:val="18"/>
          <w:lang w:eastAsia="sl-SI"/>
        </w:rPr>
      </w:pPr>
    </w:p>
    <w:p w14:paraId="00500D95"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O začasnem poteku linije in začasnem voznem redu mora izvajalec pravočasno obvestiti javnost preko sredstev javnega obveščanja ter pomembnejša avtobusna postajališča.</w:t>
      </w:r>
    </w:p>
    <w:p w14:paraId="1A25ABED" w14:textId="77777777" w:rsidR="00F659A1" w:rsidRPr="004E5EC3" w:rsidRDefault="00F659A1" w:rsidP="00F659A1">
      <w:pPr>
        <w:jc w:val="both"/>
        <w:rPr>
          <w:rFonts w:ascii="Arial" w:hAnsi="Arial" w:cs="Arial"/>
          <w:sz w:val="18"/>
          <w:szCs w:val="18"/>
          <w:lang w:eastAsia="sl-SI"/>
        </w:rPr>
      </w:pPr>
    </w:p>
    <w:p w14:paraId="32416FAD" w14:textId="77777777" w:rsidR="00F659A1" w:rsidRPr="004E5EC3" w:rsidRDefault="00F659A1" w:rsidP="00F659A1">
      <w:pPr>
        <w:jc w:val="both"/>
        <w:rPr>
          <w:rFonts w:ascii="Arial" w:hAnsi="Arial" w:cs="Arial"/>
          <w:sz w:val="18"/>
          <w:szCs w:val="18"/>
          <w:lang w:eastAsia="sl-SI"/>
        </w:rPr>
      </w:pPr>
    </w:p>
    <w:p w14:paraId="13661A1F" w14:textId="77777777" w:rsidR="00F659A1" w:rsidRPr="004E5EC3" w:rsidRDefault="00F659A1" w:rsidP="00F659A1">
      <w:pPr>
        <w:numPr>
          <w:ilvl w:val="1"/>
          <w:numId w:val="22"/>
        </w:numPr>
        <w:jc w:val="both"/>
        <w:rPr>
          <w:rFonts w:ascii="Arial" w:hAnsi="Arial" w:cs="Arial"/>
          <w:b/>
          <w:bCs/>
          <w:sz w:val="18"/>
          <w:szCs w:val="18"/>
          <w:lang w:eastAsia="sl-SI"/>
        </w:rPr>
      </w:pPr>
      <w:r w:rsidRPr="004E5EC3">
        <w:rPr>
          <w:rFonts w:ascii="Arial" w:hAnsi="Arial" w:cs="Arial"/>
          <w:b/>
          <w:bCs/>
          <w:sz w:val="18"/>
          <w:szCs w:val="18"/>
          <w:lang w:eastAsia="sl-SI"/>
        </w:rPr>
        <w:t xml:space="preserve"> Vozni red</w:t>
      </w:r>
    </w:p>
    <w:p w14:paraId="4F04CDE2" w14:textId="77777777" w:rsidR="00F659A1" w:rsidRPr="004E5EC3" w:rsidRDefault="00F659A1" w:rsidP="00F659A1">
      <w:pPr>
        <w:ind w:left="720"/>
        <w:jc w:val="both"/>
        <w:rPr>
          <w:rFonts w:ascii="Arial" w:hAnsi="Arial" w:cs="Arial"/>
          <w:b/>
          <w:bCs/>
          <w:sz w:val="18"/>
          <w:szCs w:val="18"/>
          <w:lang w:eastAsia="sl-SI"/>
        </w:rPr>
      </w:pPr>
    </w:p>
    <w:p w14:paraId="065B40E7" w14:textId="77777777" w:rsidR="00F659A1" w:rsidRPr="004E5EC3" w:rsidRDefault="00F659A1" w:rsidP="00F659A1">
      <w:pPr>
        <w:numPr>
          <w:ilvl w:val="2"/>
          <w:numId w:val="22"/>
        </w:numPr>
        <w:jc w:val="both"/>
        <w:rPr>
          <w:rFonts w:ascii="Arial" w:hAnsi="Arial" w:cs="Arial"/>
          <w:b/>
          <w:bCs/>
          <w:sz w:val="18"/>
          <w:szCs w:val="18"/>
          <w:lang w:eastAsia="sl-SI"/>
        </w:rPr>
      </w:pPr>
      <w:r w:rsidRPr="004E5EC3">
        <w:rPr>
          <w:rFonts w:ascii="Arial" w:hAnsi="Arial" w:cs="Arial"/>
          <w:b/>
          <w:bCs/>
          <w:sz w:val="18"/>
          <w:szCs w:val="18"/>
          <w:lang w:eastAsia="sl-SI"/>
        </w:rPr>
        <w:t>Podrobni vozni red</w:t>
      </w:r>
    </w:p>
    <w:p w14:paraId="75D5A3AC" w14:textId="77777777" w:rsidR="00F659A1" w:rsidRPr="004E5EC3" w:rsidRDefault="00F659A1" w:rsidP="00F659A1">
      <w:pPr>
        <w:jc w:val="both"/>
        <w:rPr>
          <w:rFonts w:ascii="Arial" w:hAnsi="Arial" w:cs="Arial"/>
          <w:sz w:val="18"/>
          <w:szCs w:val="18"/>
          <w:lang w:eastAsia="sl-SI"/>
        </w:rPr>
      </w:pPr>
    </w:p>
    <w:p w14:paraId="1FF501CF" w14:textId="34C37B62"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Podrobni vozni red določa za posamezn</w:t>
      </w:r>
      <w:r>
        <w:rPr>
          <w:rFonts w:ascii="Arial" w:hAnsi="Arial" w:cs="Arial"/>
          <w:sz w:val="18"/>
          <w:szCs w:val="18"/>
          <w:lang w:eastAsia="sl-SI"/>
        </w:rPr>
        <w:t>a</w:t>
      </w:r>
      <w:r w:rsidRPr="004E5EC3">
        <w:rPr>
          <w:rFonts w:ascii="Arial" w:hAnsi="Arial" w:cs="Arial"/>
          <w:sz w:val="18"/>
          <w:szCs w:val="18"/>
          <w:lang w:eastAsia="sl-SI"/>
        </w:rPr>
        <w:t xml:space="preserve"> postajališča na posamezni liniji odhod vozila</w:t>
      </w:r>
      <w:r>
        <w:rPr>
          <w:rFonts w:ascii="Arial" w:hAnsi="Arial" w:cs="Arial"/>
          <w:sz w:val="18"/>
          <w:szCs w:val="18"/>
          <w:lang w:eastAsia="sl-SI"/>
        </w:rPr>
        <w:t xml:space="preserve"> </w:t>
      </w:r>
      <w:r w:rsidRPr="004E5EC3">
        <w:rPr>
          <w:rFonts w:ascii="Arial" w:hAnsi="Arial" w:cs="Arial"/>
          <w:sz w:val="18"/>
          <w:szCs w:val="18"/>
          <w:lang w:eastAsia="sl-SI"/>
        </w:rPr>
        <w:t>pa tudi prihod vozila, in sicer na minuto natančno. Če je za posamezno linijo v določenem obdobju zahtevana v okvirnem voznem redu uporaba določenega časovnega intervala med posameznimi vožnjami (intervalni vozni red), mora podrobni vozni red upoštevati ta interval.</w:t>
      </w:r>
    </w:p>
    <w:p w14:paraId="155333A6" w14:textId="77777777" w:rsidR="00F659A1" w:rsidRPr="004E5EC3" w:rsidRDefault="00F659A1" w:rsidP="00F659A1">
      <w:pPr>
        <w:jc w:val="both"/>
        <w:rPr>
          <w:rFonts w:ascii="Arial" w:hAnsi="Arial" w:cs="Arial"/>
          <w:sz w:val="18"/>
          <w:szCs w:val="18"/>
          <w:lang w:eastAsia="sl-SI"/>
        </w:rPr>
      </w:pPr>
    </w:p>
    <w:p w14:paraId="33F12BCA"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Izvajanje prevozov po tej pogodbi je izvajalec dolžan opravljati na podlagi podrobnega voznega reda, ki ga je pripravil izvajalec na podlagi okvirnega voznega reda in ki ga je predložil v vlogi za pridobitev koncesije na javnem naročilu. Izvajalec ne sme pričeti z izvajanjem koncesije, v kolikor koncedent ne potrdi podrobnega voznega reda, neusklajen vozni red pa predstavlja bistveno kršitev pogodbe s strani izvajalca. </w:t>
      </w:r>
    </w:p>
    <w:p w14:paraId="4629BEF9" w14:textId="77777777" w:rsidR="00F659A1" w:rsidRPr="004E5EC3" w:rsidRDefault="00F659A1" w:rsidP="00F659A1">
      <w:pPr>
        <w:jc w:val="both"/>
        <w:rPr>
          <w:rFonts w:ascii="Arial" w:hAnsi="Arial" w:cs="Arial"/>
          <w:sz w:val="18"/>
          <w:szCs w:val="18"/>
          <w:lang w:eastAsia="sl-SI"/>
        </w:rPr>
      </w:pPr>
    </w:p>
    <w:p w14:paraId="4A902116"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Izvajalec mora objaviti vozni red in njegove spremembe najpozneje z začetkom njegove uporabe na svetovnem spletu.</w:t>
      </w:r>
    </w:p>
    <w:p w14:paraId="16521F8A" w14:textId="77777777" w:rsidR="00F659A1" w:rsidRPr="004E5EC3" w:rsidRDefault="00F659A1" w:rsidP="00F659A1">
      <w:pPr>
        <w:jc w:val="both"/>
        <w:rPr>
          <w:rFonts w:ascii="Arial" w:hAnsi="Arial" w:cs="Arial"/>
          <w:sz w:val="18"/>
          <w:szCs w:val="18"/>
          <w:lang w:eastAsia="sl-SI"/>
        </w:rPr>
      </w:pPr>
    </w:p>
    <w:p w14:paraId="67909CBD" w14:textId="4060D998"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Na </w:t>
      </w:r>
      <w:r>
        <w:rPr>
          <w:rFonts w:ascii="Arial" w:hAnsi="Arial" w:cs="Arial"/>
          <w:sz w:val="18"/>
          <w:szCs w:val="18"/>
          <w:lang w:eastAsia="sl-SI"/>
        </w:rPr>
        <w:t xml:space="preserve">posameznem </w:t>
      </w:r>
      <w:r w:rsidRPr="004E5EC3">
        <w:rPr>
          <w:rFonts w:ascii="Arial" w:hAnsi="Arial" w:cs="Arial"/>
          <w:sz w:val="18"/>
          <w:szCs w:val="18"/>
          <w:lang w:eastAsia="sl-SI"/>
        </w:rPr>
        <w:t xml:space="preserve">postajališču mora izvajalec razobesiti veljavni izvleček iz voznega reda, ki se nanaša na postajališče, v kolikor je ustrezno opremljeno. Stare oz. neveljavne vozne rede pa mora izvajalec odstranjevati sproti. </w:t>
      </w:r>
    </w:p>
    <w:p w14:paraId="31D9F3ED" w14:textId="77777777" w:rsidR="00F659A1" w:rsidRPr="004E5EC3" w:rsidRDefault="00F659A1" w:rsidP="00F659A1">
      <w:pPr>
        <w:jc w:val="both"/>
        <w:rPr>
          <w:rFonts w:ascii="Arial" w:hAnsi="Arial" w:cs="Arial"/>
          <w:sz w:val="18"/>
          <w:szCs w:val="18"/>
          <w:lang w:eastAsia="sl-SI"/>
        </w:rPr>
      </w:pPr>
    </w:p>
    <w:p w14:paraId="116F88D7" w14:textId="77777777" w:rsidR="00F659A1" w:rsidRPr="004E5EC3" w:rsidRDefault="00F659A1" w:rsidP="00F659A1">
      <w:pPr>
        <w:jc w:val="both"/>
        <w:rPr>
          <w:rFonts w:ascii="Arial" w:hAnsi="Arial" w:cs="Arial"/>
          <w:sz w:val="18"/>
          <w:szCs w:val="18"/>
          <w:lang w:eastAsia="sl-SI"/>
        </w:rPr>
      </w:pPr>
    </w:p>
    <w:p w14:paraId="7EE16D5A" w14:textId="77777777" w:rsidR="00F659A1" w:rsidRPr="004E5EC3" w:rsidRDefault="00F659A1" w:rsidP="00F659A1">
      <w:pPr>
        <w:numPr>
          <w:ilvl w:val="2"/>
          <w:numId w:val="22"/>
        </w:numPr>
        <w:jc w:val="both"/>
        <w:rPr>
          <w:rFonts w:ascii="Arial" w:hAnsi="Arial" w:cs="Arial"/>
          <w:b/>
          <w:sz w:val="18"/>
          <w:szCs w:val="18"/>
          <w:lang w:eastAsia="sl-SI"/>
        </w:rPr>
      </w:pPr>
      <w:r w:rsidRPr="004E5EC3">
        <w:rPr>
          <w:rFonts w:ascii="Arial" w:hAnsi="Arial" w:cs="Arial"/>
          <w:b/>
          <w:sz w:val="18"/>
          <w:szCs w:val="18"/>
          <w:lang w:eastAsia="sl-SI"/>
        </w:rPr>
        <w:t>Sprememba podrobnega voznega reda</w:t>
      </w:r>
    </w:p>
    <w:p w14:paraId="292D2050" w14:textId="77777777" w:rsidR="00F659A1" w:rsidRPr="004E5EC3" w:rsidRDefault="00F659A1" w:rsidP="00F659A1">
      <w:pPr>
        <w:jc w:val="both"/>
        <w:rPr>
          <w:rFonts w:ascii="Arial" w:hAnsi="Arial" w:cs="Arial"/>
          <w:b/>
          <w:sz w:val="18"/>
          <w:szCs w:val="18"/>
          <w:lang w:eastAsia="sl-SI"/>
        </w:rPr>
      </w:pPr>
    </w:p>
    <w:p w14:paraId="433D7866"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Če izvajalec meni, da je potrebno na določeni liniji spremeniti podrobni vozni red, lahko koncedentu predlaga njegovo spremembo ne glede na roke iz tretjega odstavka te točke. Predlogu mora predložiti pisno zahtevo in dokazila, s katerimi izkazuje razloge za spremembo voznega reda, pri čemer mora novi predlog voznega reda zagotavljati vsaj predpisane standarde dostopnosti in zahteve iz okvirnega voznega reda, koncedent pa mora spremembe potrditi. </w:t>
      </w:r>
    </w:p>
    <w:p w14:paraId="2840CB01" w14:textId="77777777" w:rsidR="00F659A1" w:rsidRPr="004E5EC3" w:rsidRDefault="00F659A1" w:rsidP="00F659A1">
      <w:pPr>
        <w:jc w:val="both"/>
        <w:rPr>
          <w:rFonts w:ascii="Arial" w:hAnsi="Arial" w:cs="Arial"/>
          <w:sz w:val="18"/>
          <w:szCs w:val="18"/>
          <w:lang w:eastAsia="sl-SI"/>
        </w:rPr>
      </w:pPr>
    </w:p>
    <w:p w14:paraId="58B8B90F"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Izvajalec lahko predlaga spremembo podrobnega voznega reda iz prejšnjega odstavka zlasti, če je to potrebno zaradi:</w:t>
      </w:r>
    </w:p>
    <w:p w14:paraId="41A04A2B" w14:textId="77777777" w:rsidR="00F659A1" w:rsidRPr="004E5EC3" w:rsidRDefault="00F659A1" w:rsidP="00F659A1">
      <w:pPr>
        <w:numPr>
          <w:ilvl w:val="0"/>
          <w:numId w:val="23"/>
        </w:numPr>
        <w:jc w:val="both"/>
        <w:rPr>
          <w:rFonts w:ascii="Arial" w:hAnsi="Arial" w:cs="Arial"/>
          <w:sz w:val="18"/>
          <w:szCs w:val="18"/>
          <w:lang w:eastAsia="sl-SI"/>
        </w:rPr>
      </w:pPr>
      <w:r w:rsidRPr="004E5EC3">
        <w:rPr>
          <w:rFonts w:ascii="Arial" w:hAnsi="Arial" w:cs="Arial"/>
          <w:sz w:val="18"/>
          <w:szCs w:val="18"/>
          <w:lang w:eastAsia="sl-SI"/>
        </w:rPr>
        <w:t>usklajevanja voznih redov med različnimi vrstami prometa;</w:t>
      </w:r>
    </w:p>
    <w:p w14:paraId="3D4A25AB" w14:textId="77777777" w:rsidR="00F659A1" w:rsidRPr="004E5EC3" w:rsidRDefault="00F659A1" w:rsidP="00F659A1">
      <w:pPr>
        <w:numPr>
          <w:ilvl w:val="0"/>
          <w:numId w:val="23"/>
        </w:numPr>
        <w:jc w:val="both"/>
        <w:rPr>
          <w:rFonts w:ascii="Arial" w:hAnsi="Arial" w:cs="Arial"/>
          <w:sz w:val="18"/>
          <w:szCs w:val="18"/>
          <w:lang w:eastAsia="sl-SI"/>
        </w:rPr>
      </w:pPr>
      <w:r w:rsidRPr="004E5EC3">
        <w:rPr>
          <w:rFonts w:ascii="Arial" w:hAnsi="Arial" w:cs="Arial"/>
          <w:sz w:val="18"/>
          <w:szCs w:val="18"/>
          <w:lang w:eastAsia="sl-SI"/>
        </w:rPr>
        <w:t>sprememb prometnih tokov;</w:t>
      </w:r>
    </w:p>
    <w:p w14:paraId="6093E6FD" w14:textId="77777777" w:rsidR="00F659A1" w:rsidRPr="004E5EC3" w:rsidRDefault="00F659A1" w:rsidP="00F659A1">
      <w:pPr>
        <w:numPr>
          <w:ilvl w:val="0"/>
          <w:numId w:val="23"/>
        </w:numPr>
        <w:jc w:val="both"/>
        <w:rPr>
          <w:rFonts w:ascii="Arial" w:hAnsi="Arial" w:cs="Arial"/>
          <w:sz w:val="18"/>
          <w:szCs w:val="18"/>
          <w:lang w:eastAsia="sl-SI"/>
        </w:rPr>
      </w:pPr>
      <w:r w:rsidRPr="004E5EC3">
        <w:rPr>
          <w:rFonts w:ascii="Arial" w:hAnsi="Arial" w:cs="Arial"/>
          <w:sz w:val="18"/>
          <w:szCs w:val="18"/>
          <w:lang w:eastAsia="sl-SI"/>
        </w:rPr>
        <w:t>demografskih sprememb in sprememb migracijskih tokov prebivalstva, ki so na primer posledica sprememb delovnega časa gospodarskih subjektov, uradnih ur upravnih organov ali šolskih urnikov.</w:t>
      </w:r>
    </w:p>
    <w:p w14:paraId="251157E5" w14:textId="77777777" w:rsidR="00F659A1" w:rsidRPr="004E5EC3" w:rsidRDefault="00F659A1" w:rsidP="00F659A1">
      <w:pPr>
        <w:jc w:val="both"/>
        <w:rPr>
          <w:rFonts w:ascii="Arial" w:hAnsi="Arial" w:cs="Arial"/>
          <w:sz w:val="18"/>
          <w:szCs w:val="18"/>
          <w:lang w:eastAsia="sl-SI"/>
        </w:rPr>
      </w:pPr>
    </w:p>
    <w:p w14:paraId="2565B9D2"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Zaradi spremembe podrobnega voznega reda, ki pod pogoji iz te pogodbe ni posledica določitve nove ali spremembe obstoječe linije oziroma spremembe okvirnega voznega reda, pogodbeni stranki nimata pravice do prilagoditve finančnih razmerij, razen če se s sklenitvijo aneksa k tej pogodbi ne dogovorita drugače.</w:t>
      </w:r>
    </w:p>
    <w:p w14:paraId="4A9667A8" w14:textId="77777777" w:rsidR="00F659A1" w:rsidRPr="004E5EC3" w:rsidRDefault="00F659A1" w:rsidP="00F659A1">
      <w:pPr>
        <w:jc w:val="both"/>
        <w:rPr>
          <w:rFonts w:ascii="Arial" w:hAnsi="Arial" w:cs="Arial"/>
          <w:sz w:val="18"/>
          <w:szCs w:val="18"/>
          <w:lang w:eastAsia="sl-SI"/>
        </w:rPr>
      </w:pPr>
    </w:p>
    <w:p w14:paraId="071384FB"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Koncedent lahko na lastno pobudo ali na pobudo izvajalca izda sklep, s katerim spremeni podrobni vozni red. V kolikor s sklepom ni določeno drugače, se spremenjeni podrobni vozni red začne uporabljati s prvim dnem v naslednjem mesecu. V postopek dokončne določitve voznega reda lahko koncedent vključi tudi predstavnike zainteresiranih lokalnih skupnosti in druge zainteresirane prevoznike.</w:t>
      </w:r>
    </w:p>
    <w:p w14:paraId="12E148B5" w14:textId="77777777" w:rsidR="00F659A1" w:rsidRPr="004E5EC3" w:rsidRDefault="00F659A1" w:rsidP="00F659A1">
      <w:pPr>
        <w:jc w:val="both"/>
        <w:rPr>
          <w:rFonts w:ascii="Arial" w:hAnsi="Arial" w:cs="Arial"/>
          <w:sz w:val="18"/>
          <w:szCs w:val="18"/>
          <w:lang w:eastAsia="sl-SI"/>
        </w:rPr>
      </w:pPr>
    </w:p>
    <w:p w14:paraId="67AF1215" w14:textId="77777777" w:rsidR="00F659A1" w:rsidRPr="004E5EC3" w:rsidRDefault="00F659A1" w:rsidP="00F659A1">
      <w:pPr>
        <w:jc w:val="both"/>
        <w:rPr>
          <w:rFonts w:ascii="Arial" w:hAnsi="Arial" w:cs="Arial"/>
          <w:sz w:val="18"/>
          <w:szCs w:val="18"/>
          <w:lang w:eastAsia="sl-SI"/>
        </w:rPr>
      </w:pPr>
    </w:p>
    <w:p w14:paraId="425590A9" w14:textId="77777777" w:rsidR="00F659A1" w:rsidRPr="004E5EC3" w:rsidRDefault="00F659A1" w:rsidP="00F659A1">
      <w:pPr>
        <w:numPr>
          <w:ilvl w:val="2"/>
          <w:numId w:val="22"/>
        </w:numPr>
        <w:jc w:val="both"/>
        <w:rPr>
          <w:rFonts w:ascii="Arial" w:hAnsi="Arial" w:cs="Arial"/>
          <w:b/>
          <w:sz w:val="18"/>
          <w:szCs w:val="18"/>
          <w:lang w:eastAsia="sl-SI"/>
        </w:rPr>
      </w:pPr>
      <w:r w:rsidRPr="004E5EC3">
        <w:rPr>
          <w:rFonts w:ascii="Arial" w:hAnsi="Arial" w:cs="Arial"/>
          <w:b/>
          <w:sz w:val="18"/>
          <w:szCs w:val="18"/>
          <w:lang w:eastAsia="sl-SI"/>
        </w:rPr>
        <w:t>Sprememba okvirnega voznega reda</w:t>
      </w:r>
    </w:p>
    <w:p w14:paraId="679B85D9" w14:textId="77777777" w:rsidR="00F659A1" w:rsidRPr="004E5EC3" w:rsidRDefault="00F659A1" w:rsidP="00F659A1">
      <w:pPr>
        <w:jc w:val="both"/>
        <w:rPr>
          <w:rFonts w:ascii="Arial" w:hAnsi="Arial" w:cs="Arial"/>
          <w:b/>
          <w:sz w:val="18"/>
          <w:szCs w:val="18"/>
          <w:lang w:eastAsia="sl-SI"/>
        </w:rPr>
      </w:pPr>
    </w:p>
    <w:p w14:paraId="546AC998"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V času trajanja koncesije lahko koncedent spremeni okvirni vozni red z uvedbo novih odhodov ali opustitvijo posameznih odhodov, če je to potrebno zaradi:</w:t>
      </w:r>
    </w:p>
    <w:p w14:paraId="1FC4BE69" w14:textId="77777777" w:rsidR="00F659A1" w:rsidRPr="004E5EC3" w:rsidRDefault="00F659A1" w:rsidP="00F659A1">
      <w:pPr>
        <w:jc w:val="both"/>
        <w:rPr>
          <w:rFonts w:ascii="Arial" w:hAnsi="Arial" w:cs="Arial"/>
          <w:sz w:val="18"/>
          <w:szCs w:val="18"/>
          <w:lang w:eastAsia="sl-SI"/>
        </w:rPr>
      </w:pPr>
    </w:p>
    <w:p w14:paraId="59C99517" w14:textId="77777777" w:rsidR="00F659A1" w:rsidRPr="004E5EC3" w:rsidRDefault="00F659A1" w:rsidP="00F659A1">
      <w:pPr>
        <w:numPr>
          <w:ilvl w:val="0"/>
          <w:numId w:val="24"/>
        </w:numPr>
        <w:jc w:val="both"/>
        <w:rPr>
          <w:rFonts w:ascii="Arial" w:hAnsi="Arial" w:cs="Arial"/>
          <w:sz w:val="18"/>
          <w:szCs w:val="18"/>
          <w:lang w:eastAsia="sl-SI"/>
        </w:rPr>
      </w:pPr>
      <w:r w:rsidRPr="004E5EC3">
        <w:rPr>
          <w:rFonts w:ascii="Arial" w:hAnsi="Arial" w:cs="Arial"/>
          <w:sz w:val="18"/>
          <w:szCs w:val="18"/>
          <w:lang w:eastAsia="sl-SI"/>
        </w:rPr>
        <w:t>demografskih sprememb;</w:t>
      </w:r>
    </w:p>
    <w:p w14:paraId="2569701E" w14:textId="77777777" w:rsidR="00F659A1" w:rsidRPr="004E5EC3" w:rsidRDefault="00F659A1" w:rsidP="00F659A1">
      <w:pPr>
        <w:numPr>
          <w:ilvl w:val="0"/>
          <w:numId w:val="24"/>
        </w:numPr>
        <w:jc w:val="both"/>
        <w:rPr>
          <w:rFonts w:ascii="Arial" w:hAnsi="Arial" w:cs="Arial"/>
          <w:sz w:val="18"/>
          <w:szCs w:val="18"/>
          <w:lang w:eastAsia="sl-SI"/>
        </w:rPr>
      </w:pPr>
      <w:r w:rsidRPr="004E5EC3">
        <w:rPr>
          <w:rFonts w:ascii="Arial" w:hAnsi="Arial" w:cs="Arial"/>
          <w:sz w:val="18"/>
          <w:szCs w:val="18"/>
          <w:lang w:eastAsia="sl-SI"/>
        </w:rPr>
        <w:t>sprememb v možnostih financiranja javnih linijskih prevozov iz državnega proračuna;</w:t>
      </w:r>
    </w:p>
    <w:p w14:paraId="58FF03CA" w14:textId="77777777" w:rsidR="00F659A1" w:rsidRPr="004E5EC3" w:rsidRDefault="00F659A1" w:rsidP="00F659A1">
      <w:pPr>
        <w:numPr>
          <w:ilvl w:val="0"/>
          <w:numId w:val="24"/>
        </w:numPr>
        <w:jc w:val="both"/>
        <w:rPr>
          <w:rFonts w:ascii="Arial" w:hAnsi="Arial" w:cs="Arial"/>
          <w:sz w:val="18"/>
          <w:szCs w:val="18"/>
          <w:lang w:eastAsia="sl-SI"/>
        </w:rPr>
      </w:pPr>
      <w:r w:rsidRPr="004E5EC3">
        <w:rPr>
          <w:rFonts w:ascii="Arial" w:hAnsi="Arial" w:cs="Arial"/>
          <w:sz w:val="18"/>
          <w:szCs w:val="18"/>
          <w:lang w:eastAsia="sl-SI"/>
        </w:rPr>
        <w:lastRenderedPageBreak/>
        <w:t>interesov lokalnih skupnosti oziroma drugih oseb, ki želijo spremembo voznega reda in prevzamejo stroške v zvezi s tem, ali če plačevanje teh stroškov opustijo.</w:t>
      </w:r>
    </w:p>
    <w:p w14:paraId="4A4154DE" w14:textId="77777777" w:rsidR="00F659A1" w:rsidRPr="004E5EC3" w:rsidRDefault="00F659A1" w:rsidP="00F659A1">
      <w:pPr>
        <w:jc w:val="both"/>
        <w:rPr>
          <w:rFonts w:ascii="Arial" w:hAnsi="Arial" w:cs="Arial"/>
          <w:sz w:val="18"/>
          <w:szCs w:val="18"/>
          <w:lang w:eastAsia="sl-SI"/>
        </w:rPr>
      </w:pPr>
    </w:p>
    <w:p w14:paraId="4761A57C"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O spremembi okvirnega voznega reda iz razlogov po prejšnjem odstavku odloči koncedent na lastno pobudo ali na predlog izvajalca, pri čemer ni vezan na predlog izvajalca. Predlogu za spremembo okvirnega voznega reda mora izvajalec predložiti tudi oceno o vplivu predlagane spremembe okvirnega voznega reda na finančna razmerja med strankama po tej pogodbi. </w:t>
      </w:r>
    </w:p>
    <w:p w14:paraId="081661EA" w14:textId="77777777" w:rsidR="00F659A1" w:rsidRDefault="00F659A1" w:rsidP="00F659A1">
      <w:pPr>
        <w:jc w:val="both"/>
        <w:rPr>
          <w:rFonts w:ascii="Arial" w:hAnsi="Arial" w:cs="Arial"/>
          <w:color w:val="000000"/>
          <w:sz w:val="18"/>
          <w:szCs w:val="18"/>
          <w:lang w:eastAsia="sl-SI"/>
        </w:rPr>
      </w:pPr>
    </w:p>
    <w:p w14:paraId="5DB6F5A5" w14:textId="77777777" w:rsidR="00F659A1" w:rsidRPr="004E5EC3" w:rsidRDefault="00F659A1" w:rsidP="00F659A1">
      <w:pPr>
        <w:jc w:val="both"/>
        <w:rPr>
          <w:rFonts w:ascii="Arial" w:hAnsi="Arial" w:cs="Arial"/>
          <w:color w:val="000000"/>
          <w:sz w:val="18"/>
          <w:szCs w:val="18"/>
          <w:lang w:eastAsia="sl-SI"/>
        </w:rPr>
      </w:pPr>
    </w:p>
    <w:p w14:paraId="4EFA9827" w14:textId="77777777" w:rsidR="00F659A1" w:rsidRPr="004E5EC3" w:rsidRDefault="00F659A1" w:rsidP="00F659A1">
      <w:pPr>
        <w:jc w:val="both"/>
        <w:rPr>
          <w:rFonts w:ascii="Arial" w:hAnsi="Arial" w:cs="Arial"/>
          <w:sz w:val="18"/>
          <w:szCs w:val="18"/>
          <w:lang w:eastAsia="sl-SI"/>
        </w:rPr>
      </w:pPr>
    </w:p>
    <w:p w14:paraId="7EABE881" w14:textId="77777777" w:rsidR="00F659A1" w:rsidRPr="004E5EC3" w:rsidRDefault="00F659A1" w:rsidP="00F659A1">
      <w:pPr>
        <w:numPr>
          <w:ilvl w:val="1"/>
          <w:numId w:val="22"/>
        </w:numPr>
        <w:jc w:val="both"/>
        <w:rPr>
          <w:rFonts w:ascii="Arial" w:hAnsi="Arial" w:cs="Arial"/>
          <w:b/>
          <w:bCs/>
          <w:sz w:val="18"/>
          <w:szCs w:val="18"/>
          <w:lang w:eastAsia="sl-SI"/>
        </w:rPr>
      </w:pPr>
      <w:r w:rsidRPr="004E5EC3">
        <w:rPr>
          <w:rFonts w:ascii="Arial" w:hAnsi="Arial" w:cs="Arial"/>
          <w:b/>
          <w:bCs/>
          <w:sz w:val="18"/>
          <w:szCs w:val="18"/>
          <w:lang w:eastAsia="sl-SI"/>
        </w:rPr>
        <w:t>Posebna pravica izvajalca</w:t>
      </w:r>
    </w:p>
    <w:p w14:paraId="2403A2FD" w14:textId="77777777" w:rsidR="00F659A1" w:rsidRPr="004E5EC3" w:rsidRDefault="00F659A1" w:rsidP="00F659A1">
      <w:pPr>
        <w:jc w:val="both"/>
        <w:rPr>
          <w:rFonts w:ascii="Arial" w:hAnsi="Arial" w:cs="Arial"/>
          <w:b/>
          <w:bCs/>
          <w:sz w:val="18"/>
          <w:szCs w:val="18"/>
          <w:lang w:eastAsia="sl-SI"/>
        </w:rPr>
      </w:pPr>
    </w:p>
    <w:p w14:paraId="3A907CC8" w14:textId="77777777" w:rsidR="00F659A1" w:rsidRPr="004E5EC3" w:rsidRDefault="00F659A1" w:rsidP="00F659A1">
      <w:pPr>
        <w:numPr>
          <w:ilvl w:val="2"/>
          <w:numId w:val="22"/>
        </w:numPr>
        <w:jc w:val="both"/>
        <w:rPr>
          <w:rFonts w:ascii="Arial" w:hAnsi="Arial" w:cs="Arial"/>
          <w:b/>
          <w:bCs/>
          <w:sz w:val="18"/>
          <w:szCs w:val="18"/>
          <w:lang w:eastAsia="sl-SI"/>
        </w:rPr>
      </w:pPr>
      <w:r w:rsidRPr="004E5EC3">
        <w:rPr>
          <w:rFonts w:ascii="Arial" w:hAnsi="Arial" w:cs="Arial"/>
          <w:b/>
          <w:bCs/>
          <w:sz w:val="18"/>
          <w:szCs w:val="18"/>
          <w:lang w:eastAsia="sl-SI"/>
        </w:rPr>
        <w:t>Splošno</w:t>
      </w:r>
    </w:p>
    <w:p w14:paraId="540FD953" w14:textId="77777777" w:rsidR="00F659A1" w:rsidRPr="004E5EC3" w:rsidRDefault="00F659A1" w:rsidP="00F659A1">
      <w:pPr>
        <w:jc w:val="both"/>
        <w:rPr>
          <w:rFonts w:ascii="Arial" w:hAnsi="Arial" w:cs="Arial"/>
          <w:b/>
          <w:bCs/>
          <w:sz w:val="18"/>
          <w:szCs w:val="18"/>
          <w:lang w:eastAsia="sl-SI"/>
        </w:rPr>
      </w:pPr>
    </w:p>
    <w:p w14:paraId="7F1128BB"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S podpisom te pogodbe pridobi izvajalec posebno pravico izvajati javno službo na linijah iz točke </w:t>
      </w:r>
      <w:r w:rsidRPr="004E5EC3">
        <w:rPr>
          <w:rFonts w:ascii="Arial" w:hAnsi="Arial" w:cs="Arial"/>
          <w:b/>
          <w:sz w:val="18"/>
          <w:szCs w:val="18"/>
          <w:lang w:eastAsia="sl-SI"/>
        </w:rPr>
        <w:t>2.2.1</w:t>
      </w:r>
      <w:r w:rsidRPr="004E5EC3">
        <w:rPr>
          <w:rFonts w:ascii="Arial" w:hAnsi="Arial" w:cs="Arial"/>
          <w:sz w:val="18"/>
          <w:szCs w:val="18"/>
          <w:lang w:eastAsia="sl-SI"/>
        </w:rPr>
        <w:t xml:space="preserve"> te pogodbe. Posebna pravica se nanaša tudi na vse morebitne spremenjene linije v skladu z določili točk </w:t>
      </w:r>
      <w:r w:rsidRPr="004E5EC3">
        <w:rPr>
          <w:rFonts w:ascii="Arial" w:hAnsi="Arial" w:cs="Arial"/>
          <w:b/>
          <w:bCs/>
          <w:sz w:val="18"/>
          <w:szCs w:val="18"/>
          <w:lang w:eastAsia="sl-SI"/>
        </w:rPr>
        <w:t>2.2.2</w:t>
      </w:r>
      <w:r w:rsidRPr="004E5EC3">
        <w:rPr>
          <w:rFonts w:ascii="Arial" w:hAnsi="Arial" w:cs="Arial"/>
          <w:sz w:val="18"/>
          <w:szCs w:val="18"/>
          <w:lang w:eastAsia="sl-SI"/>
        </w:rPr>
        <w:t xml:space="preserve"> in </w:t>
      </w:r>
      <w:r w:rsidRPr="004E5EC3">
        <w:rPr>
          <w:rFonts w:ascii="Arial" w:hAnsi="Arial" w:cs="Arial"/>
          <w:b/>
          <w:sz w:val="18"/>
          <w:szCs w:val="18"/>
          <w:lang w:eastAsia="sl-SI"/>
        </w:rPr>
        <w:t>2.2.3</w:t>
      </w:r>
      <w:r w:rsidRPr="004E5EC3">
        <w:rPr>
          <w:rFonts w:ascii="Arial" w:hAnsi="Arial" w:cs="Arial"/>
          <w:sz w:val="18"/>
          <w:szCs w:val="18"/>
          <w:lang w:eastAsia="sl-SI"/>
        </w:rPr>
        <w:t xml:space="preserve"> te pogodbe.</w:t>
      </w:r>
    </w:p>
    <w:p w14:paraId="50547722" w14:textId="77777777" w:rsidR="00F659A1" w:rsidRPr="004E5EC3" w:rsidRDefault="00F659A1" w:rsidP="00F659A1">
      <w:pPr>
        <w:jc w:val="both"/>
        <w:rPr>
          <w:rFonts w:ascii="Arial" w:hAnsi="Arial" w:cs="Arial"/>
          <w:sz w:val="18"/>
          <w:szCs w:val="18"/>
          <w:lang w:eastAsia="sl-SI"/>
        </w:rPr>
      </w:pPr>
    </w:p>
    <w:p w14:paraId="536B2E17" w14:textId="77777777" w:rsidR="00F659A1" w:rsidRPr="004E5EC3" w:rsidRDefault="00F659A1" w:rsidP="00F659A1">
      <w:pPr>
        <w:jc w:val="both"/>
        <w:rPr>
          <w:rFonts w:ascii="Arial" w:hAnsi="Arial" w:cs="Arial"/>
          <w:sz w:val="18"/>
          <w:szCs w:val="18"/>
          <w:lang w:eastAsia="sl-SI"/>
        </w:rPr>
      </w:pPr>
    </w:p>
    <w:p w14:paraId="51D400EC" w14:textId="77777777" w:rsidR="00F659A1" w:rsidRPr="004E5EC3" w:rsidRDefault="00F659A1" w:rsidP="00F659A1">
      <w:pPr>
        <w:numPr>
          <w:ilvl w:val="0"/>
          <w:numId w:val="22"/>
        </w:numPr>
        <w:jc w:val="both"/>
        <w:rPr>
          <w:rFonts w:ascii="Arial" w:hAnsi="Arial" w:cs="Arial"/>
          <w:b/>
          <w:bCs/>
          <w:sz w:val="18"/>
          <w:szCs w:val="18"/>
          <w:lang w:eastAsia="sl-SI"/>
        </w:rPr>
      </w:pPr>
      <w:r w:rsidRPr="004E5EC3">
        <w:rPr>
          <w:rFonts w:ascii="Arial" w:hAnsi="Arial" w:cs="Arial"/>
          <w:b/>
          <w:bCs/>
          <w:sz w:val="18"/>
          <w:szCs w:val="18"/>
          <w:lang w:eastAsia="sl-SI"/>
        </w:rPr>
        <w:t>TRAJANJE KONCESIJE</w:t>
      </w:r>
    </w:p>
    <w:p w14:paraId="4D342C09" w14:textId="77777777" w:rsidR="00F659A1" w:rsidRPr="004E5EC3" w:rsidRDefault="00F659A1" w:rsidP="00F659A1">
      <w:pPr>
        <w:jc w:val="both"/>
        <w:rPr>
          <w:rFonts w:ascii="Arial" w:hAnsi="Arial" w:cs="Arial"/>
          <w:b/>
          <w:sz w:val="18"/>
          <w:szCs w:val="18"/>
          <w:lang w:eastAsia="sl-SI"/>
        </w:rPr>
      </w:pPr>
    </w:p>
    <w:p w14:paraId="658A27FD" w14:textId="77777777" w:rsidR="00F659A1" w:rsidRPr="004E5EC3" w:rsidRDefault="00F659A1" w:rsidP="00F659A1">
      <w:pPr>
        <w:numPr>
          <w:ilvl w:val="1"/>
          <w:numId w:val="22"/>
        </w:numPr>
        <w:jc w:val="both"/>
        <w:rPr>
          <w:rFonts w:ascii="Arial" w:hAnsi="Arial" w:cs="Arial"/>
          <w:b/>
          <w:bCs/>
          <w:sz w:val="18"/>
          <w:szCs w:val="18"/>
          <w:lang w:eastAsia="sl-SI"/>
        </w:rPr>
      </w:pPr>
      <w:r w:rsidRPr="004E5EC3">
        <w:rPr>
          <w:rFonts w:ascii="Arial" w:hAnsi="Arial" w:cs="Arial"/>
          <w:b/>
          <w:bCs/>
          <w:sz w:val="18"/>
          <w:szCs w:val="18"/>
          <w:lang w:eastAsia="sl-SI"/>
        </w:rPr>
        <w:t xml:space="preserve"> Rok koncesije</w:t>
      </w:r>
    </w:p>
    <w:p w14:paraId="002D0322" w14:textId="77777777" w:rsidR="00F659A1" w:rsidRPr="004E5EC3" w:rsidRDefault="00F659A1" w:rsidP="00F659A1">
      <w:pPr>
        <w:ind w:left="720"/>
        <w:jc w:val="both"/>
        <w:rPr>
          <w:rFonts w:ascii="Arial" w:hAnsi="Arial" w:cs="Arial"/>
          <w:b/>
          <w:bCs/>
          <w:sz w:val="18"/>
          <w:szCs w:val="18"/>
          <w:lang w:eastAsia="sl-SI"/>
        </w:rPr>
      </w:pPr>
    </w:p>
    <w:p w14:paraId="59DDEA3E"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Koncesija po tej pogodbi je podeljena za </w:t>
      </w:r>
      <w:r>
        <w:rPr>
          <w:rFonts w:ascii="Arial" w:hAnsi="Arial" w:cs="Arial"/>
          <w:sz w:val="18"/>
          <w:szCs w:val="18"/>
          <w:lang w:eastAsia="sl-SI"/>
        </w:rPr>
        <w:t xml:space="preserve">obdobje </w:t>
      </w:r>
      <w:r w:rsidRPr="004E5EC3">
        <w:rPr>
          <w:rFonts w:ascii="Arial" w:hAnsi="Arial" w:cs="Arial"/>
          <w:sz w:val="18"/>
          <w:szCs w:val="18"/>
          <w:lang w:eastAsia="sl-SI"/>
        </w:rPr>
        <w:t xml:space="preserve">pet (5) let (rok koncesije) in jo lahko koncedent z odločbo najmanj 6 mesecev pred iztekom koncesije podaljša za največ </w:t>
      </w:r>
      <w:r>
        <w:rPr>
          <w:rFonts w:ascii="Arial" w:hAnsi="Arial" w:cs="Arial"/>
          <w:sz w:val="18"/>
          <w:szCs w:val="18"/>
          <w:lang w:eastAsia="sl-SI"/>
        </w:rPr>
        <w:t>dve</w:t>
      </w:r>
      <w:r w:rsidRPr="004E5EC3">
        <w:rPr>
          <w:rFonts w:ascii="Arial" w:hAnsi="Arial" w:cs="Arial"/>
          <w:sz w:val="18"/>
          <w:szCs w:val="18"/>
          <w:lang w:eastAsia="sl-SI"/>
        </w:rPr>
        <w:t xml:space="preserve"> let</w:t>
      </w:r>
      <w:r>
        <w:rPr>
          <w:rFonts w:ascii="Arial" w:hAnsi="Arial" w:cs="Arial"/>
          <w:sz w:val="18"/>
          <w:szCs w:val="18"/>
          <w:lang w:eastAsia="sl-SI"/>
        </w:rPr>
        <w:t>i</w:t>
      </w:r>
      <w:r w:rsidRPr="004E5EC3">
        <w:rPr>
          <w:rFonts w:ascii="Arial" w:hAnsi="Arial" w:cs="Arial"/>
          <w:sz w:val="18"/>
          <w:szCs w:val="18"/>
          <w:lang w:eastAsia="sl-SI"/>
        </w:rPr>
        <w:t>. V tem primeru se pogoba podaljša z aneksom.</w:t>
      </w:r>
    </w:p>
    <w:p w14:paraId="317043E3" w14:textId="77777777" w:rsidR="00F659A1" w:rsidRPr="004E5EC3" w:rsidRDefault="00F659A1" w:rsidP="00F659A1">
      <w:pPr>
        <w:jc w:val="both"/>
        <w:rPr>
          <w:rFonts w:ascii="Arial" w:hAnsi="Arial" w:cs="Arial"/>
          <w:sz w:val="18"/>
          <w:szCs w:val="18"/>
          <w:lang w:eastAsia="sl-SI"/>
        </w:rPr>
      </w:pPr>
    </w:p>
    <w:p w14:paraId="3AE92AE4" w14:textId="77777777" w:rsidR="00F659A1" w:rsidRDefault="00F659A1" w:rsidP="00F659A1">
      <w:pPr>
        <w:jc w:val="both"/>
        <w:rPr>
          <w:rFonts w:ascii="Arial" w:hAnsi="Arial" w:cs="Arial"/>
          <w:i/>
          <w:sz w:val="18"/>
          <w:szCs w:val="18"/>
          <w:lang w:eastAsia="sl-SI"/>
        </w:rPr>
      </w:pPr>
      <w:r w:rsidRPr="004E5EC3">
        <w:rPr>
          <w:rFonts w:ascii="Arial" w:hAnsi="Arial" w:cs="Arial"/>
          <w:sz w:val="18"/>
          <w:szCs w:val="18"/>
          <w:lang w:eastAsia="sl-SI"/>
        </w:rPr>
        <w:t xml:space="preserve">Rok koncesije teče od </w:t>
      </w:r>
      <w:r w:rsidRPr="004E5EC3">
        <w:rPr>
          <w:rFonts w:ascii="Arial" w:hAnsi="Arial" w:cs="Arial"/>
          <w:i/>
          <w:sz w:val="18"/>
          <w:szCs w:val="18"/>
          <w:lang w:eastAsia="sl-SI"/>
        </w:rPr>
        <w:t>…….. do ……..</w:t>
      </w:r>
    </w:p>
    <w:p w14:paraId="1E1F34FD" w14:textId="77777777" w:rsidR="00F659A1" w:rsidRPr="004E5EC3" w:rsidRDefault="00F659A1" w:rsidP="00F659A1">
      <w:pPr>
        <w:jc w:val="both"/>
        <w:rPr>
          <w:rFonts w:ascii="Arial" w:hAnsi="Arial" w:cs="Arial"/>
          <w:sz w:val="18"/>
          <w:szCs w:val="18"/>
          <w:lang w:eastAsia="sl-SI"/>
        </w:rPr>
      </w:pPr>
    </w:p>
    <w:p w14:paraId="2E407E51" w14:textId="77777777" w:rsidR="00F659A1" w:rsidRPr="004E5EC3" w:rsidRDefault="00F659A1" w:rsidP="00F659A1">
      <w:pPr>
        <w:jc w:val="both"/>
        <w:rPr>
          <w:rFonts w:ascii="Arial" w:hAnsi="Arial" w:cs="Arial"/>
          <w:sz w:val="18"/>
          <w:szCs w:val="18"/>
          <w:lang w:eastAsia="sl-SI"/>
        </w:rPr>
      </w:pPr>
    </w:p>
    <w:p w14:paraId="7B3AA9F0" w14:textId="77777777" w:rsidR="00F659A1" w:rsidRPr="004E5EC3" w:rsidRDefault="00F659A1" w:rsidP="00F659A1">
      <w:pPr>
        <w:numPr>
          <w:ilvl w:val="1"/>
          <w:numId w:val="22"/>
        </w:numPr>
        <w:jc w:val="both"/>
        <w:rPr>
          <w:rFonts w:ascii="Arial" w:hAnsi="Arial" w:cs="Arial"/>
          <w:b/>
          <w:sz w:val="18"/>
          <w:szCs w:val="18"/>
          <w:lang w:eastAsia="sl-SI"/>
        </w:rPr>
      </w:pPr>
      <w:bookmarkStart w:id="6" w:name="_Toc223117344"/>
      <w:bookmarkStart w:id="7" w:name="_Toc223117463"/>
      <w:bookmarkStart w:id="8" w:name="_Toc224104775"/>
      <w:r w:rsidRPr="004E5EC3">
        <w:rPr>
          <w:rFonts w:ascii="Arial" w:hAnsi="Arial" w:cs="Arial"/>
          <w:b/>
          <w:sz w:val="18"/>
          <w:szCs w:val="18"/>
          <w:lang w:eastAsia="sl-SI"/>
        </w:rPr>
        <w:t xml:space="preserve"> Podaljšanje roka koncesije</w:t>
      </w:r>
      <w:bookmarkEnd w:id="6"/>
      <w:bookmarkEnd w:id="7"/>
      <w:bookmarkEnd w:id="8"/>
    </w:p>
    <w:p w14:paraId="14964517" w14:textId="77777777" w:rsidR="00F659A1" w:rsidRPr="004E5EC3" w:rsidRDefault="00F659A1" w:rsidP="00F659A1">
      <w:pPr>
        <w:jc w:val="both"/>
        <w:rPr>
          <w:rFonts w:ascii="Arial" w:hAnsi="Arial" w:cs="Arial"/>
          <w:sz w:val="18"/>
          <w:szCs w:val="18"/>
          <w:lang w:eastAsia="sl-SI"/>
        </w:rPr>
      </w:pPr>
    </w:p>
    <w:p w14:paraId="5F60F6AD" w14:textId="77777777" w:rsidR="004E7509" w:rsidRDefault="004E7509" w:rsidP="004E7509">
      <w:pPr>
        <w:jc w:val="both"/>
        <w:rPr>
          <w:rFonts w:ascii="Arial" w:hAnsi="Arial" w:cs="Arial"/>
          <w:sz w:val="18"/>
          <w:szCs w:val="18"/>
          <w:lang w:eastAsia="sl-SI"/>
        </w:rPr>
      </w:pPr>
      <w:r w:rsidRPr="004E7509">
        <w:rPr>
          <w:rFonts w:ascii="Arial" w:hAnsi="Arial" w:cs="Arial"/>
          <w:sz w:val="18"/>
          <w:szCs w:val="18"/>
          <w:lang w:eastAsia="sl-SI"/>
        </w:rPr>
        <w:t>V primeru, ko veljavnost koncesije poteče pred podelitvijo nove koncesije na podlagi javnega razpisa ali v primeru odvzema koncesije, se lahko izjemoma začasno podeli koncesija za opravljanje gospodarske javne službe javnega linijskega prevoza potnikov brez javnega razpisa, vendar največ za dve (2) leti. V tem času se mora izvesti javni razpis za podelitev koncesije.</w:t>
      </w:r>
    </w:p>
    <w:p w14:paraId="41011994" w14:textId="77777777" w:rsidR="004E7509" w:rsidRPr="004E7509" w:rsidRDefault="004E7509" w:rsidP="004E7509">
      <w:pPr>
        <w:jc w:val="both"/>
        <w:rPr>
          <w:rFonts w:ascii="Arial" w:hAnsi="Arial" w:cs="Arial"/>
          <w:sz w:val="18"/>
          <w:szCs w:val="18"/>
          <w:lang w:eastAsia="sl-SI"/>
        </w:rPr>
      </w:pPr>
    </w:p>
    <w:p w14:paraId="6D2A4764" w14:textId="25E43C11" w:rsidR="00F659A1" w:rsidRDefault="004E7509" w:rsidP="004E7509">
      <w:pPr>
        <w:jc w:val="both"/>
        <w:rPr>
          <w:rFonts w:ascii="Arial" w:hAnsi="Arial" w:cs="Arial"/>
          <w:sz w:val="18"/>
          <w:szCs w:val="18"/>
          <w:lang w:eastAsia="sl-SI"/>
        </w:rPr>
      </w:pPr>
      <w:r w:rsidRPr="004E7509">
        <w:rPr>
          <w:rFonts w:ascii="Arial" w:hAnsi="Arial" w:cs="Arial"/>
          <w:sz w:val="18"/>
          <w:szCs w:val="18"/>
          <w:lang w:eastAsia="sl-SI"/>
        </w:rPr>
        <w:t>V primeru, ko veljavnost koncesije poteče pred podelitvijo nove koncesije na podlagi javnega razpisa, se sklene nova pogodba s prevoznikom, ki je do tedaj izvajal gospodarsko javno službo. Koncesijska pogodba se lahko podaljša ob volji obeh pogodbenih strank, vendar pod istimi pogoji, kot je bila sklenjena prvotna koncesija. Če ta prevoznik ne sklene nove pogodbe, se lahko koncesija podeli drugemu prevozniku, ki že izvaja gospodarsko javno službo linijskega prevoza potnikov. V primeru, da se koncesija pred potekom koncesijske pogodbe odvzame, se sklene pogodba z drugim prevoznikom, ki že izvaja gospodarsko javno službo linijskega prevoza potnikov. V navedenih primerih se pogodba sklene za izvajanje storitev pod enakimi pogoji, kot so bili določeni v prejšnji koncesijski pogodbi.</w:t>
      </w:r>
    </w:p>
    <w:p w14:paraId="2BDCF090" w14:textId="77777777" w:rsidR="004E7509" w:rsidRPr="004E5EC3" w:rsidRDefault="004E7509" w:rsidP="004E7509">
      <w:pPr>
        <w:jc w:val="both"/>
        <w:rPr>
          <w:rFonts w:ascii="Arial" w:hAnsi="Arial" w:cs="Arial"/>
          <w:sz w:val="18"/>
          <w:szCs w:val="18"/>
          <w:lang w:eastAsia="sl-SI"/>
        </w:rPr>
      </w:pPr>
    </w:p>
    <w:p w14:paraId="0A01BA7F"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O nastopu okoliščine iz prejšnjega odstavka koncedent pisno obvesti izvajalca najmanj 3 mesece pred potekom roka koncesije. Izvajalec podaljšanja roka koncesije iz prejšnjega odstavka ne more zavrniti. Z dnem, ko prejme izvajalec obvestilo o podaljšanju, se šteje pogodba za podaljšano.</w:t>
      </w:r>
    </w:p>
    <w:p w14:paraId="7F5C54A7" w14:textId="77777777" w:rsidR="00F659A1" w:rsidRPr="004E5EC3" w:rsidRDefault="00F659A1" w:rsidP="00F659A1">
      <w:pPr>
        <w:jc w:val="both"/>
        <w:rPr>
          <w:rFonts w:ascii="Arial" w:hAnsi="Arial" w:cs="Arial"/>
          <w:sz w:val="18"/>
          <w:szCs w:val="18"/>
          <w:lang w:eastAsia="sl-SI"/>
        </w:rPr>
      </w:pPr>
    </w:p>
    <w:p w14:paraId="1428858E"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Če se stranki ne dogovorita drugače, se koncesija podaljša pod pogoji te pogodbe in do tedaj sklenjenih aneksov k njej.</w:t>
      </w:r>
    </w:p>
    <w:p w14:paraId="719847DD" w14:textId="77777777" w:rsidR="00F659A1" w:rsidRPr="004E5EC3" w:rsidRDefault="00F659A1" w:rsidP="00F659A1">
      <w:pPr>
        <w:jc w:val="both"/>
        <w:rPr>
          <w:rFonts w:ascii="Arial" w:hAnsi="Arial" w:cs="Arial"/>
          <w:sz w:val="18"/>
          <w:szCs w:val="18"/>
          <w:lang w:eastAsia="sl-SI"/>
        </w:rPr>
      </w:pPr>
    </w:p>
    <w:p w14:paraId="7A09DAB9" w14:textId="77777777" w:rsidR="00F659A1" w:rsidRPr="004E5EC3" w:rsidRDefault="00F659A1" w:rsidP="00F659A1">
      <w:pPr>
        <w:jc w:val="both"/>
        <w:rPr>
          <w:rFonts w:ascii="Arial" w:hAnsi="Arial" w:cs="Arial"/>
          <w:sz w:val="18"/>
          <w:szCs w:val="18"/>
          <w:lang w:eastAsia="sl-SI"/>
        </w:rPr>
      </w:pPr>
    </w:p>
    <w:p w14:paraId="6718EBB5" w14:textId="77777777" w:rsidR="00F659A1" w:rsidRPr="004E5EC3" w:rsidRDefault="00F659A1" w:rsidP="00F659A1">
      <w:pPr>
        <w:numPr>
          <w:ilvl w:val="0"/>
          <w:numId w:val="22"/>
        </w:numPr>
        <w:jc w:val="both"/>
        <w:rPr>
          <w:rFonts w:ascii="Arial" w:hAnsi="Arial" w:cs="Arial"/>
          <w:b/>
          <w:bCs/>
          <w:sz w:val="18"/>
          <w:szCs w:val="18"/>
          <w:lang w:eastAsia="sl-SI"/>
        </w:rPr>
      </w:pPr>
      <w:r w:rsidRPr="004E5EC3">
        <w:rPr>
          <w:rFonts w:ascii="Arial" w:hAnsi="Arial" w:cs="Arial"/>
          <w:b/>
          <w:bCs/>
          <w:sz w:val="18"/>
          <w:szCs w:val="18"/>
          <w:lang w:eastAsia="sl-SI"/>
        </w:rPr>
        <w:t>OBVEZNOSTI V ZVEZI Z IZVAJANJEM JAVNE SLUŽBE</w:t>
      </w:r>
    </w:p>
    <w:p w14:paraId="42176C60" w14:textId="77777777" w:rsidR="00F659A1" w:rsidRPr="004E5EC3" w:rsidRDefault="00F659A1" w:rsidP="00F659A1">
      <w:pPr>
        <w:ind w:left="720"/>
        <w:jc w:val="both"/>
        <w:rPr>
          <w:rFonts w:ascii="Arial" w:hAnsi="Arial" w:cs="Arial"/>
          <w:sz w:val="18"/>
          <w:szCs w:val="18"/>
          <w:lang w:eastAsia="sl-SI"/>
        </w:rPr>
      </w:pPr>
    </w:p>
    <w:p w14:paraId="17A56EC0" w14:textId="77777777" w:rsidR="00F659A1" w:rsidRPr="004E5EC3" w:rsidRDefault="00F659A1" w:rsidP="00F659A1">
      <w:pPr>
        <w:numPr>
          <w:ilvl w:val="1"/>
          <w:numId w:val="22"/>
        </w:numPr>
        <w:jc w:val="both"/>
        <w:rPr>
          <w:rFonts w:ascii="Arial" w:hAnsi="Arial" w:cs="Arial"/>
          <w:b/>
          <w:sz w:val="18"/>
          <w:szCs w:val="18"/>
          <w:lang w:eastAsia="sl-SI"/>
        </w:rPr>
      </w:pPr>
      <w:r w:rsidRPr="004E5EC3">
        <w:rPr>
          <w:rFonts w:ascii="Arial" w:hAnsi="Arial" w:cs="Arial"/>
          <w:b/>
          <w:sz w:val="18"/>
          <w:szCs w:val="18"/>
          <w:lang w:eastAsia="sl-SI"/>
        </w:rPr>
        <w:t xml:space="preserve"> Splošne obveznosti izvajalca</w:t>
      </w:r>
    </w:p>
    <w:p w14:paraId="4096875A" w14:textId="77777777" w:rsidR="00F659A1" w:rsidRPr="004E5EC3" w:rsidRDefault="00F659A1" w:rsidP="00F659A1">
      <w:pPr>
        <w:jc w:val="both"/>
        <w:rPr>
          <w:rFonts w:ascii="Arial" w:hAnsi="Arial" w:cs="Arial"/>
          <w:b/>
          <w:sz w:val="18"/>
          <w:szCs w:val="18"/>
          <w:lang w:eastAsia="sl-SI"/>
        </w:rPr>
      </w:pPr>
    </w:p>
    <w:p w14:paraId="69D36C19"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Če zakon, </w:t>
      </w:r>
      <w:r>
        <w:rPr>
          <w:rFonts w:ascii="Arial" w:hAnsi="Arial" w:cs="Arial"/>
          <w:sz w:val="18"/>
          <w:szCs w:val="18"/>
          <w:lang w:eastAsia="sl-SI"/>
        </w:rPr>
        <w:t>Odlok</w:t>
      </w:r>
      <w:r w:rsidRPr="004E5EC3">
        <w:rPr>
          <w:rFonts w:ascii="Arial" w:hAnsi="Arial" w:cs="Arial"/>
          <w:sz w:val="18"/>
          <w:szCs w:val="18"/>
          <w:lang w:eastAsia="sl-SI"/>
        </w:rPr>
        <w:t xml:space="preserve"> ali drug predpis drugače ureja posamezna vprašanja glede obveznosti izvajalca v zvezi z opravljanjem javne službe, ki je predmet te koncesije, kot je to določeno v tej pogodbi, mora izvajalec neposredno ravnati po tem predpisu in se za opustitev izvrševanja predpisov ne more sklicevati na to pogodbo. Ta določba pa ne velja za obveznosti izvajalca, ki jih navedeni predpisi ne določajo ali jih določajo v manjši meri, kot jih nalaga ta pogodba.</w:t>
      </w:r>
    </w:p>
    <w:p w14:paraId="6EE6E434" w14:textId="77777777" w:rsidR="00F659A1" w:rsidRPr="004E5EC3" w:rsidRDefault="00F659A1" w:rsidP="00F659A1">
      <w:pPr>
        <w:jc w:val="both"/>
        <w:rPr>
          <w:rFonts w:ascii="Arial" w:hAnsi="Arial" w:cs="Arial"/>
          <w:sz w:val="18"/>
          <w:szCs w:val="18"/>
          <w:lang w:eastAsia="sl-SI"/>
        </w:rPr>
      </w:pPr>
    </w:p>
    <w:p w14:paraId="2ACD9906" w14:textId="77777777" w:rsidR="00F659A1" w:rsidRPr="004E5EC3" w:rsidRDefault="00F659A1" w:rsidP="00F659A1">
      <w:pPr>
        <w:jc w:val="both"/>
        <w:rPr>
          <w:rFonts w:ascii="Arial" w:hAnsi="Arial" w:cs="Arial"/>
          <w:b/>
          <w:sz w:val="18"/>
          <w:szCs w:val="18"/>
          <w:lang w:eastAsia="sl-SI"/>
        </w:rPr>
      </w:pPr>
    </w:p>
    <w:p w14:paraId="2C745804" w14:textId="77777777" w:rsidR="00F659A1" w:rsidRPr="004E5EC3" w:rsidRDefault="00F659A1" w:rsidP="00F659A1">
      <w:pPr>
        <w:numPr>
          <w:ilvl w:val="2"/>
          <w:numId w:val="22"/>
        </w:numPr>
        <w:jc w:val="both"/>
        <w:rPr>
          <w:rFonts w:ascii="Arial" w:hAnsi="Arial" w:cs="Arial"/>
          <w:b/>
          <w:sz w:val="18"/>
          <w:szCs w:val="18"/>
          <w:lang w:eastAsia="sl-SI"/>
        </w:rPr>
      </w:pPr>
      <w:r w:rsidRPr="004E5EC3">
        <w:rPr>
          <w:rFonts w:ascii="Arial" w:hAnsi="Arial" w:cs="Arial"/>
          <w:b/>
          <w:sz w:val="18"/>
          <w:szCs w:val="18"/>
          <w:lang w:eastAsia="sl-SI"/>
        </w:rPr>
        <w:t>Dovoljenja in drugi posamični akti pristojnih organov</w:t>
      </w:r>
    </w:p>
    <w:p w14:paraId="06616D52" w14:textId="77777777" w:rsidR="00F659A1" w:rsidRPr="004E5EC3" w:rsidRDefault="00F659A1" w:rsidP="00F659A1">
      <w:pPr>
        <w:jc w:val="both"/>
        <w:rPr>
          <w:rFonts w:ascii="Arial" w:hAnsi="Arial" w:cs="Arial"/>
          <w:b/>
          <w:sz w:val="18"/>
          <w:szCs w:val="18"/>
          <w:lang w:eastAsia="sl-SI"/>
        </w:rPr>
      </w:pPr>
    </w:p>
    <w:p w14:paraId="62AB8A6D"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lastRenderedPageBreak/>
        <w:t xml:space="preserve">Izvajalec mora ves čas trajanja koncesije skrbeti za to, da pridobi vsa potrebna dovoljenja, soglasja in druge akte pristojnih državnih organov, ki so potrebna za izvajanje njegovih obveznosti po tej pogodbi. Ta obveznost se nanaša tudi na potrebno podaljšanje ali obnovitev teh dovoljenj, soglasij in drugih aktov. </w:t>
      </w:r>
    </w:p>
    <w:p w14:paraId="69EA54CE" w14:textId="77777777" w:rsidR="00F659A1" w:rsidRPr="004E5EC3" w:rsidRDefault="00F659A1" w:rsidP="00F659A1">
      <w:pPr>
        <w:jc w:val="both"/>
        <w:rPr>
          <w:rFonts w:ascii="Arial" w:hAnsi="Arial" w:cs="Arial"/>
          <w:sz w:val="18"/>
          <w:szCs w:val="18"/>
          <w:lang w:eastAsia="sl-SI"/>
        </w:rPr>
      </w:pPr>
    </w:p>
    <w:p w14:paraId="5DC4618A"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Koncedent si bo v okviru zakonov in drugih predpisov prizadeval, da bodo izvajalcu vsa potrebna dovoljenja, soglasja in drugi akti državnih organov ter lokalnih skupnosti izdani hitro in brez odlašanja.</w:t>
      </w:r>
    </w:p>
    <w:p w14:paraId="51DECAE4" w14:textId="77777777" w:rsidR="00F659A1" w:rsidRPr="004E5EC3" w:rsidRDefault="00F659A1" w:rsidP="00F659A1">
      <w:pPr>
        <w:jc w:val="both"/>
        <w:rPr>
          <w:rFonts w:ascii="Arial" w:hAnsi="Arial" w:cs="Arial"/>
          <w:sz w:val="18"/>
          <w:szCs w:val="18"/>
          <w:lang w:eastAsia="sl-SI"/>
        </w:rPr>
      </w:pPr>
    </w:p>
    <w:p w14:paraId="6B1A6BE9" w14:textId="77777777" w:rsidR="00F659A1" w:rsidRPr="004E5EC3" w:rsidRDefault="00F659A1" w:rsidP="00F659A1">
      <w:pPr>
        <w:jc w:val="both"/>
        <w:rPr>
          <w:rFonts w:ascii="Arial" w:hAnsi="Arial" w:cs="Arial"/>
          <w:b/>
          <w:sz w:val="18"/>
          <w:szCs w:val="18"/>
          <w:lang w:eastAsia="sl-SI"/>
        </w:rPr>
      </w:pPr>
    </w:p>
    <w:p w14:paraId="6FAAB6BD" w14:textId="77777777" w:rsidR="00F659A1" w:rsidRPr="004E5EC3" w:rsidRDefault="00F659A1" w:rsidP="00F659A1">
      <w:pPr>
        <w:numPr>
          <w:ilvl w:val="2"/>
          <w:numId w:val="22"/>
        </w:numPr>
        <w:jc w:val="both"/>
        <w:rPr>
          <w:rFonts w:ascii="Arial" w:hAnsi="Arial" w:cs="Arial"/>
          <w:b/>
          <w:sz w:val="18"/>
          <w:szCs w:val="18"/>
          <w:lang w:eastAsia="sl-SI"/>
        </w:rPr>
      </w:pPr>
      <w:r w:rsidRPr="004E5EC3">
        <w:rPr>
          <w:rFonts w:ascii="Arial" w:hAnsi="Arial" w:cs="Arial"/>
          <w:b/>
          <w:sz w:val="18"/>
          <w:szCs w:val="18"/>
          <w:lang w:eastAsia="sl-SI"/>
        </w:rPr>
        <w:t>Obveznost vodenja dokumentacije</w:t>
      </w:r>
    </w:p>
    <w:p w14:paraId="03315C7C" w14:textId="77777777" w:rsidR="00F659A1" w:rsidRPr="004E5EC3" w:rsidRDefault="00F659A1" w:rsidP="00F659A1">
      <w:pPr>
        <w:jc w:val="both"/>
        <w:rPr>
          <w:rFonts w:ascii="Arial" w:hAnsi="Arial" w:cs="Arial"/>
          <w:sz w:val="18"/>
          <w:szCs w:val="18"/>
          <w:lang w:eastAsia="sl-SI"/>
        </w:rPr>
      </w:pPr>
    </w:p>
    <w:p w14:paraId="17B5C336"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en-US"/>
        </w:rPr>
        <w:t xml:space="preserve">Poleg dokumentacije, ki jo mora voditi skladno s predpisi ali za izpolnjevanje drugih obveznosti te pogodbe, mora </w:t>
      </w:r>
      <w:r w:rsidRPr="004E5EC3">
        <w:rPr>
          <w:rFonts w:ascii="Arial" w:hAnsi="Arial" w:cs="Arial"/>
          <w:sz w:val="18"/>
          <w:szCs w:val="18"/>
          <w:lang w:eastAsia="sl-SI"/>
        </w:rPr>
        <w:t>izvajalec redno voditi tudi naslednjo dokumentacijo:</w:t>
      </w:r>
    </w:p>
    <w:p w14:paraId="330EB102" w14:textId="77777777" w:rsidR="00F659A1" w:rsidRPr="004E5EC3" w:rsidRDefault="00F659A1" w:rsidP="00F659A1">
      <w:pPr>
        <w:numPr>
          <w:ilvl w:val="1"/>
          <w:numId w:val="26"/>
        </w:numPr>
        <w:tabs>
          <w:tab w:val="num" w:pos="720"/>
        </w:tabs>
        <w:ind w:left="720"/>
        <w:jc w:val="both"/>
        <w:rPr>
          <w:rFonts w:ascii="Arial" w:hAnsi="Arial" w:cs="Arial"/>
          <w:sz w:val="18"/>
          <w:szCs w:val="18"/>
          <w:lang w:eastAsia="sl-SI"/>
        </w:rPr>
      </w:pPr>
      <w:r w:rsidRPr="004E5EC3">
        <w:rPr>
          <w:rFonts w:ascii="Arial" w:hAnsi="Arial" w:cs="Arial"/>
          <w:sz w:val="18"/>
          <w:szCs w:val="18"/>
          <w:lang w:eastAsia="sl-SI"/>
        </w:rPr>
        <w:t>delovne naloge;</w:t>
      </w:r>
    </w:p>
    <w:p w14:paraId="55A961A8" w14:textId="77777777" w:rsidR="00F659A1" w:rsidRPr="004E5EC3" w:rsidRDefault="00F659A1" w:rsidP="00F659A1">
      <w:pPr>
        <w:numPr>
          <w:ilvl w:val="1"/>
          <w:numId w:val="26"/>
        </w:numPr>
        <w:tabs>
          <w:tab w:val="num" w:pos="720"/>
        </w:tabs>
        <w:ind w:left="720"/>
        <w:jc w:val="both"/>
        <w:rPr>
          <w:rFonts w:ascii="Arial" w:hAnsi="Arial" w:cs="Arial"/>
          <w:sz w:val="18"/>
          <w:szCs w:val="18"/>
          <w:lang w:eastAsia="sl-SI"/>
        </w:rPr>
      </w:pPr>
      <w:r w:rsidRPr="004E5EC3">
        <w:rPr>
          <w:rFonts w:ascii="Arial" w:hAnsi="Arial" w:cs="Arial"/>
          <w:sz w:val="18"/>
          <w:szCs w:val="18"/>
          <w:lang w:eastAsia="sl-SI"/>
        </w:rPr>
        <w:t>tahografe;</w:t>
      </w:r>
    </w:p>
    <w:p w14:paraId="5E145241" w14:textId="77777777" w:rsidR="00F659A1" w:rsidRPr="004E5EC3" w:rsidRDefault="00F659A1" w:rsidP="00F659A1">
      <w:pPr>
        <w:numPr>
          <w:ilvl w:val="1"/>
          <w:numId w:val="26"/>
        </w:numPr>
        <w:tabs>
          <w:tab w:val="num" w:pos="720"/>
        </w:tabs>
        <w:ind w:left="720"/>
        <w:jc w:val="both"/>
        <w:rPr>
          <w:rFonts w:ascii="Arial" w:hAnsi="Arial" w:cs="Arial"/>
          <w:sz w:val="18"/>
          <w:szCs w:val="18"/>
          <w:lang w:eastAsia="sl-SI"/>
        </w:rPr>
      </w:pPr>
      <w:r w:rsidRPr="004E5EC3">
        <w:rPr>
          <w:rFonts w:ascii="Arial" w:hAnsi="Arial" w:cs="Arial"/>
          <w:sz w:val="18"/>
          <w:szCs w:val="18"/>
          <w:lang w:eastAsia="sl-SI"/>
        </w:rPr>
        <w:t>evidenco prihodov in odhodov na vseh linijah;</w:t>
      </w:r>
    </w:p>
    <w:p w14:paraId="4CA47ADA" w14:textId="77777777" w:rsidR="00F659A1" w:rsidRPr="004E5EC3" w:rsidRDefault="00F659A1" w:rsidP="00F659A1">
      <w:pPr>
        <w:numPr>
          <w:ilvl w:val="1"/>
          <w:numId w:val="26"/>
        </w:numPr>
        <w:tabs>
          <w:tab w:val="num" w:pos="720"/>
        </w:tabs>
        <w:ind w:left="720"/>
        <w:jc w:val="both"/>
        <w:rPr>
          <w:rFonts w:ascii="Arial" w:hAnsi="Arial" w:cs="Arial"/>
          <w:sz w:val="18"/>
          <w:szCs w:val="18"/>
          <w:lang w:eastAsia="sl-SI"/>
        </w:rPr>
      </w:pPr>
      <w:r w:rsidRPr="004E5EC3">
        <w:rPr>
          <w:rFonts w:ascii="Arial" w:hAnsi="Arial" w:cs="Arial"/>
          <w:sz w:val="18"/>
          <w:szCs w:val="18"/>
          <w:lang w:eastAsia="sl-SI"/>
        </w:rPr>
        <w:t>evidenco čiščenja in pranja avtobusov;</w:t>
      </w:r>
    </w:p>
    <w:p w14:paraId="5D09E4F8" w14:textId="77777777" w:rsidR="00F659A1" w:rsidRPr="004E5EC3" w:rsidRDefault="00F659A1" w:rsidP="00F659A1">
      <w:pPr>
        <w:numPr>
          <w:ilvl w:val="1"/>
          <w:numId w:val="26"/>
        </w:numPr>
        <w:tabs>
          <w:tab w:val="num" w:pos="720"/>
        </w:tabs>
        <w:ind w:left="720"/>
        <w:jc w:val="both"/>
        <w:rPr>
          <w:rFonts w:ascii="Arial" w:hAnsi="Arial" w:cs="Arial"/>
          <w:sz w:val="18"/>
          <w:szCs w:val="18"/>
          <w:lang w:eastAsia="sl-SI"/>
        </w:rPr>
      </w:pPr>
      <w:r w:rsidRPr="004E5EC3">
        <w:rPr>
          <w:rFonts w:ascii="Arial" w:hAnsi="Arial" w:cs="Arial"/>
          <w:sz w:val="18"/>
          <w:szCs w:val="18"/>
          <w:lang w:eastAsia="sl-SI"/>
        </w:rPr>
        <w:t>evidenco o pritožbah potnikov;</w:t>
      </w:r>
    </w:p>
    <w:p w14:paraId="5FA1EDE3" w14:textId="77777777" w:rsidR="00F659A1" w:rsidRPr="004E5EC3" w:rsidRDefault="00F659A1" w:rsidP="00F659A1">
      <w:pPr>
        <w:numPr>
          <w:ilvl w:val="1"/>
          <w:numId w:val="26"/>
        </w:numPr>
        <w:tabs>
          <w:tab w:val="num" w:pos="720"/>
        </w:tabs>
        <w:ind w:left="720"/>
        <w:jc w:val="both"/>
        <w:rPr>
          <w:rFonts w:ascii="Arial" w:hAnsi="Arial" w:cs="Arial"/>
          <w:sz w:val="18"/>
          <w:szCs w:val="18"/>
          <w:lang w:eastAsia="sl-SI"/>
        </w:rPr>
      </w:pPr>
      <w:r w:rsidRPr="004E5EC3">
        <w:rPr>
          <w:rFonts w:ascii="Arial" w:hAnsi="Arial" w:cs="Arial"/>
          <w:sz w:val="18"/>
          <w:szCs w:val="18"/>
          <w:lang w:eastAsia="sl-SI"/>
        </w:rPr>
        <w:t xml:space="preserve">evidenco o drugih sredstvih za izvajanje javnih linijskih prevozov iz tretjega odstavka točke </w:t>
      </w:r>
      <w:r w:rsidRPr="004E5EC3">
        <w:rPr>
          <w:rFonts w:ascii="Arial" w:hAnsi="Arial" w:cs="Arial"/>
          <w:b/>
          <w:sz w:val="18"/>
          <w:szCs w:val="18"/>
          <w:lang w:eastAsia="sl-SI"/>
        </w:rPr>
        <w:t>5.1</w:t>
      </w:r>
      <w:r w:rsidRPr="004E5EC3">
        <w:rPr>
          <w:rFonts w:ascii="Arial" w:hAnsi="Arial" w:cs="Arial"/>
          <w:sz w:val="18"/>
          <w:szCs w:val="18"/>
          <w:lang w:eastAsia="sl-SI"/>
        </w:rPr>
        <w:t xml:space="preserve"> te pogodbe.</w:t>
      </w:r>
    </w:p>
    <w:p w14:paraId="622FF79A" w14:textId="77777777" w:rsidR="00F659A1" w:rsidRPr="004E5EC3" w:rsidRDefault="00F659A1" w:rsidP="00F659A1">
      <w:pPr>
        <w:jc w:val="both"/>
        <w:rPr>
          <w:rFonts w:ascii="Arial" w:hAnsi="Arial" w:cs="Arial"/>
          <w:sz w:val="18"/>
          <w:szCs w:val="18"/>
          <w:lang w:eastAsia="en-US"/>
        </w:rPr>
      </w:pPr>
    </w:p>
    <w:p w14:paraId="653ABC7D" w14:textId="77777777" w:rsidR="00F659A1" w:rsidRDefault="00F659A1" w:rsidP="00F659A1">
      <w:pPr>
        <w:jc w:val="both"/>
        <w:rPr>
          <w:rFonts w:ascii="Arial" w:hAnsi="Arial" w:cs="Arial"/>
          <w:sz w:val="18"/>
          <w:szCs w:val="18"/>
        </w:rPr>
      </w:pPr>
      <w:r w:rsidRPr="004E5EC3">
        <w:rPr>
          <w:rFonts w:ascii="Arial" w:hAnsi="Arial" w:cs="Arial"/>
          <w:sz w:val="18"/>
          <w:szCs w:val="18"/>
          <w:lang w:eastAsia="en-US"/>
        </w:rPr>
        <w:t>Dokumentacijo iz te točke pogodbe je izvajalec ne glede na predpise, ki urejajo hrambo te dokumentacije, dolžan hraniti ves čas trajanja koncesije in je ob prenehanju veljavnosti pogodbe dolžan brezplačno izročiti koncedentu vse evidence in vso dokumentacijo o izvajanju koncesije v celotnem trajanju izvajanja koncesije.</w:t>
      </w:r>
    </w:p>
    <w:p w14:paraId="195DF6AE" w14:textId="77777777" w:rsidR="00F659A1" w:rsidRPr="004E5EC3" w:rsidRDefault="00F659A1" w:rsidP="00F659A1">
      <w:pPr>
        <w:jc w:val="both"/>
        <w:rPr>
          <w:rFonts w:ascii="Arial" w:hAnsi="Arial" w:cs="Arial"/>
          <w:sz w:val="18"/>
          <w:szCs w:val="18"/>
          <w:lang w:eastAsia="en-US"/>
        </w:rPr>
      </w:pPr>
    </w:p>
    <w:p w14:paraId="44CD40EF" w14:textId="77777777" w:rsidR="00F659A1" w:rsidRPr="004E5EC3" w:rsidRDefault="00F659A1" w:rsidP="00F659A1">
      <w:pPr>
        <w:jc w:val="both"/>
        <w:rPr>
          <w:rFonts w:ascii="Arial" w:hAnsi="Arial" w:cs="Arial"/>
          <w:sz w:val="18"/>
          <w:szCs w:val="18"/>
          <w:lang w:eastAsia="sl-SI"/>
        </w:rPr>
      </w:pPr>
    </w:p>
    <w:p w14:paraId="1140F4DB" w14:textId="77777777" w:rsidR="00F659A1" w:rsidRPr="004E5EC3" w:rsidRDefault="00F659A1" w:rsidP="00F659A1">
      <w:pPr>
        <w:numPr>
          <w:ilvl w:val="2"/>
          <w:numId w:val="22"/>
        </w:numPr>
        <w:jc w:val="both"/>
        <w:rPr>
          <w:rFonts w:ascii="Arial" w:hAnsi="Arial" w:cs="Arial"/>
          <w:b/>
          <w:sz w:val="18"/>
          <w:szCs w:val="18"/>
          <w:lang w:eastAsia="sl-SI"/>
        </w:rPr>
      </w:pPr>
      <w:r w:rsidRPr="004E5EC3">
        <w:rPr>
          <w:rFonts w:ascii="Arial" w:hAnsi="Arial" w:cs="Arial"/>
          <w:b/>
          <w:sz w:val="18"/>
          <w:szCs w:val="18"/>
          <w:lang w:eastAsia="sl-SI"/>
        </w:rPr>
        <w:t>Varstvo osebnih podatkov</w:t>
      </w:r>
    </w:p>
    <w:p w14:paraId="03FE3BD8" w14:textId="77777777" w:rsidR="00F659A1" w:rsidRPr="004E5EC3" w:rsidRDefault="00F659A1" w:rsidP="00F659A1">
      <w:pPr>
        <w:jc w:val="both"/>
        <w:rPr>
          <w:rFonts w:ascii="Arial" w:hAnsi="Arial" w:cs="Arial"/>
          <w:sz w:val="18"/>
          <w:szCs w:val="18"/>
          <w:lang w:eastAsia="sl-SI"/>
        </w:rPr>
      </w:pPr>
    </w:p>
    <w:p w14:paraId="4B4A8F7B" w14:textId="77777777" w:rsidR="00F659A1" w:rsidRDefault="00F659A1" w:rsidP="00F659A1">
      <w:pPr>
        <w:jc w:val="both"/>
        <w:rPr>
          <w:rFonts w:ascii="Arial" w:hAnsi="Arial" w:cs="Arial"/>
          <w:bCs/>
          <w:sz w:val="18"/>
          <w:szCs w:val="18"/>
          <w:lang w:eastAsia="sl-SI"/>
        </w:rPr>
      </w:pPr>
      <w:r w:rsidRPr="007E7715">
        <w:rPr>
          <w:rFonts w:ascii="Arial" w:hAnsi="Arial" w:cs="Arial"/>
          <w:bCs/>
          <w:sz w:val="18"/>
          <w:szCs w:val="18"/>
          <w:lang w:eastAsia="sl-SI"/>
        </w:rPr>
        <w:t>Koncedent in izvajalec za potrebe varstva osebnih podatkov, do katerih pride izvajalec pri opravljanju storitev po tej pogodbi, skleneta posebno pogodbo obdelavi osebnih podatkov, ki je priloga te pogodbe.</w:t>
      </w:r>
    </w:p>
    <w:p w14:paraId="066F3C80" w14:textId="77777777" w:rsidR="00F659A1" w:rsidRPr="004E5EC3" w:rsidRDefault="00F659A1" w:rsidP="00F659A1">
      <w:pPr>
        <w:jc w:val="both"/>
        <w:rPr>
          <w:rFonts w:ascii="Arial" w:hAnsi="Arial" w:cs="Arial"/>
          <w:bCs/>
          <w:sz w:val="18"/>
          <w:szCs w:val="18"/>
          <w:lang w:eastAsia="sl-SI"/>
        </w:rPr>
      </w:pPr>
    </w:p>
    <w:p w14:paraId="7470B3AB" w14:textId="77777777" w:rsidR="00F659A1" w:rsidRPr="004E5EC3" w:rsidRDefault="00F659A1" w:rsidP="00F659A1">
      <w:pPr>
        <w:jc w:val="both"/>
        <w:rPr>
          <w:rFonts w:ascii="Arial" w:hAnsi="Arial" w:cs="Arial"/>
          <w:sz w:val="18"/>
          <w:szCs w:val="18"/>
          <w:lang w:eastAsia="sl-SI"/>
        </w:rPr>
      </w:pPr>
    </w:p>
    <w:p w14:paraId="22A997AA" w14:textId="77777777" w:rsidR="00F659A1" w:rsidRPr="004E5EC3" w:rsidRDefault="00F659A1" w:rsidP="00F659A1">
      <w:pPr>
        <w:numPr>
          <w:ilvl w:val="2"/>
          <w:numId w:val="22"/>
        </w:numPr>
        <w:jc w:val="both"/>
        <w:rPr>
          <w:rFonts w:ascii="Arial" w:hAnsi="Arial" w:cs="Arial"/>
          <w:b/>
          <w:sz w:val="18"/>
          <w:szCs w:val="18"/>
          <w:lang w:eastAsia="sl-SI"/>
        </w:rPr>
      </w:pPr>
      <w:r w:rsidRPr="004E5EC3">
        <w:rPr>
          <w:rFonts w:ascii="Arial" w:hAnsi="Arial" w:cs="Arial"/>
          <w:b/>
          <w:sz w:val="18"/>
          <w:szCs w:val="18"/>
          <w:lang w:eastAsia="sl-SI"/>
        </w:rPr>
        <w:t>Varstvo zaupnosti podatkov in dokumentov</w:t>
      </w:r>
    </w:p>
    <w:p w14:paraId="5F2C2800" w14:textId="77777777" w:rsidR="00F659A1" w:rsidRPr="004E5EC3" w:rsidRDefault="00F659A1" w:rsidP="00F659A1">
      <w:pPr>
        <w:jc w:val="both"/>
        <w:rPr>
          <w:rFonts w:ascii="Arial" w:hAnsi="Arial" w:cs="Arial"/>
          <w:sz w:val="18"/>
          <w:szCs w:val="18"/>
          <w:lang w:eastAsia="sl-SI"/>
        </w:rPr>
      </w:pPr>
    </w:p>
    <w:p w14:paraId="3C0780A3"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Izvajalec in koncedent se obvezujeta, da bosta varovala dokumente in podatke, ki so v skladu z zakonom določeni kot tajni podatek ali poslovna skrivnost.</w:t>
      </w:r>
    </w:p>
    <w:p w14:paraId="06DEB1A1" w14:textId="77777777" w:rsidR="00F659A1" w:rsidRPr="004E5EC3" w:rsidRDefault="00F659A1" w:rsidP="00F659A1">
      <w:pPr>
        <w:jc w:val="both"/>
        <w:rPr>
          <w:rFonts w:ascii="Arial" w:hAnsi="Arial" w:cs="Arial"/>
          <w:sz w:val="18"/>
          <w:szCs w:val="18"/>
          <w:lang w:eastAsia="sl-SI"/>
        </w:rPr>
      </w:pPr>
    </w:p>
    <w:p w14:paraId="28511ABF" w14:textId="77777777" w:rsidR="00F659A1" w:rsidRPr="004E5EC3" w:rsidRDefault="00F659A1" w:rsidP="00F659A1">
      <w:pPr>
        <w:jc w:val="both"/>
        <w:rPr>
          <w:rFonts w:ascii="Arial" w:hAnsi="Arial" w:cs="Arial"/>
          <w:sz w:val="18"/>
          <w:szCs w:val="18"/>
          <w:lang w:eastAsia="sl-SI"/>
        </w:rPr>
      </w:pPr>
    </w:p>
    <w:p w14:paraId="4A7BE023" w14:textId="77777777" w:rsidR="00F659A1" w:rsidRPr="004E5EC3" w:rsidRDefault="00F659A1" w:rsidP="00F659A1">
      <w:pPr>
        <w:numPr>
          <w:ilvl w:val="2"/>
          <w:numId w:val="22"/>
        </w:numPr>
        <w:jc w:val="both"/>
        <w:rPr>
          <w:rFonts w:ascii="Arial" w:hAnsi="Arial" w:cs="Arial"/>
          <w:b/>
          <w:sz w:val="18"/>
          <w:szCs w:val="18"/>
          <w:lang w:eastAsia="sl-SI"/>
        </w:rPr>
      </w:pPr>
      <w:r w:rsidRPr="004E5EC3">
        <w:rPr>
          <w:rFonts w:ascii="Arial" w:hAnsi="Arial" w:cs="Arial"/>
          <w:b/>
          <w:sz w:val="18"/>
          <w:szCs w:val="18"/>
          <w:lang w:eastAsia="sl-SI"/>
        </w:rPr>
        <w:t>Izvajalčeva tveganja</w:t>
      </w:r>
    </w:p>
    <w:p w14:paraId="0D5274E3" w14:textId="77777777" w:rsidR="00F659A1" w:rsidRPr="004E5EC3" w:rsidRDefault="00F659A1" w:rsidP="00F659A1">
      <w:pPr>
        <w:jc w:val="both"/>
        <w:rPr>
          <w:rFonts w:ascii="Arial" w:hAnsi="Arial" w:cs="Arial"/>
          <w:b/>
          <w:sz w:val="18"/>
          <w:szCs w:val="18"/>
          <w:lang w:eastAsia="sl-SI"/>
        </w:rPr>
      </w:pPr>
    </w:p>
    <w:p w14:paraId="2F5AD799"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Izvajalec izvaja koncesijo v svojem imenu in za račun koncedenta. Izvajalec prevzema tveganja, ki so opredeljena v tej pogodbi, skladno z izbrano (javnonaročniško) obliko podelitve koncesije. Izvajalec prevzema tveganja obratovanja ter izvajanja koncesijske storitve, ne prevzema pa poslovnega tveganja realizacije prometa (prihodki od prodanih vozovnic), temveč dobiva plačilo glede na obseg in kakovost storitve, kot je to opredeljeno v tej pogodbi.</w:t>
      </w:r>
    </w:p>
    <w:p w14:paraId="4B0DC5B9" w14:textId="77777777" w:rsidR="00F659A1" w:rsidRPr="004E5EC3" w:rsidRDefault="00F659A1" w:rsidP="00F659A1">
      <w:pPr>
        <w:tabs>
          <w:tab w:val="left" w:pos="2445"/>
        </w:tabs>
        <w:jc w:val="both"/>
        <w:rPr>
          <w:rFonts w:ascii="Arial" w:hAnsi="Arial" w:cs="Arial"/>
          <w:i/>
          <w:iCs/>
          <w:sz w:val="18"/>
          <w:szCs w:val="18"/>
          <w:highlight w:val="yellow"/>
          <w:lang w:eastAsia="sl-SI"/>
        </w:rPr>
      </w:pPr>
    </w:p>
    <w:p w14:paraId="6A672C70" w14:textId="77777777" w:rsidR="00F659A1" w:rsidRPr="004E5EC3" w:rsidRDefault="00F659A1" w:rsidP="00F659A1">
      <w:pPr>
        <w:jc w:val="both"/>
        <w:rPr>
          <w:rFonts w:ascii="Arial" w:hAnsi="Arial" w:cs="Arial"/>
          <w:sz w:val="18"/>
          <w:szCs w:val="18"/>
          <w:lang w:eastAsia="sl-SI"/>
        </w:rPr>
      </w:pPr>
    </w:p>
    <w:p w14:paraId="1320A38D" w14:textId="77777777" w:rsidR="00F659A1" w:rsidRPr="004E5EC3" w:rsidRDefault="00F659A1" w:rsidP="00F659A1">
      <w:pPr>
        <w:numPr>
          <w:ilvl w:val="1"/>
          <w:numId w:val="22"/>
        </w:numPr>
        <w:jc w:val="both"/>
        <w:rPr>
          <w:rFonts w:ascii="Arial" w:hAnsi="Arial" w:cs="Arial"/>
          <w:b/>
          <w:bCs/>
          <w:sz w:val="18"/>
          <w:szCs w:val="18"/>
          <w:lang w:eastAsia="sl-SI"/>
        </w:rPr>
      </w:pPr>
      <w:r w:rsidRPr="004E5EC3">
        <w:rPr>
          <w:rFonts w:ascii="Arial" w:hAnsi="Arial" w:cs="Arial"/>
          <w:b/>
          <w:bCs/>
          <w:sz w:val="18"/>
          <w:szCs w:val="18"/>
          <w:lang w:eastAsia="sl-SI"/>
        </w:rPr>
        <w:t xml:space="preserve"> Obveznosti v zvezi z načinom izvajanja javne službe</w:t>
      </w:r>
    </w:p>
    <w:p w14:paraId="662F0A0C" w14:textId="77777777" w:rsidR="00F659A1" w:rsidRPr="004E5EC3" w:rsidRDefault="00F659A1" w:rsidP="00F659A1">
      <w:pPr>
        <w:jc w:val="both"/>
        <w:rPr>
          <w:rFonts w:ascii="Arial" w:hAnsi="Arial" w:cs="Arial"/>
          <w:b/>
          <w:bCs/>
          <w:sz w:val="18"/>
          <w:szCs w:val="18"/>
          <w:lang w:eastAsia="sl-SI"/>
        </w:rPr>
      </w:pPr>
    </w:p>
    <w:p w14:paraId="35A1668C" w14:textId="77777777" w:rsidR="00F659A1" w:rsidRPr="004E5EC3" w:rsidRDefault="00F659A1" w:rsidP="00F659A1">
      <w:pPr>
        <w:numPr>
          <w:ilvl w:val="2"/>
          <w:numId w:val="22"/>
        </w:numPr>
        <w:jc w:val="both"/>
        <w:rPr>
          <w:rFonts w:ascii="Arial" w:hAnsi="Arial" w:cs="Arial"/>
          <w:b/>
          <w:sz w:val="18"/>
          <w:szCs w:val="18"/>
          <w:lang w:eastAsia="sl-SI"/>
        </w:rPr>
      </w:pPr>
      <w:r w:rsidRPr="004E5EC3">
        <w:rPr>
          <w:rFonts w:ascii="Arial" w:hAnsi="Arial" w:cs="Arial"/>
          <w:b/>
          <w:sz w:val="18"/>
          <w:szCs w:val="18"/>
          <w:lang w:eastAsia="sl-SI"/>
        </w:rPr>
        <w:t>Nepretrgano izvajanje javne službe</w:t>
      </w:r>
    </w:p>
    <w:p w14:paraId="0BE7C9D3" w14:textId="77777777" w:rsidR="00F659A1" w:rsidRPr="004E5EC3" w:rsidRDefault="00F659A1" w:rsidP="00F659A1">
      <w:pPr>
        <w:jc w:val="both"/>
        <w:rPr>
          <w:rFonts w:ascii="Arial" w:hAnsi="Arial" w:cs="Arial"/>
          <w:b/>
          <w:i/>
          <w:sz w:val="18"/>
          <w:szCs w:val="18"/>
          <w:lang w:eastAsia="sl-SI"/>
        </w:rPr>
      </w:pPr>
    </w:p>
    <w:p w14:paraId="563669A2" w14:textId="77777777" w:rsidR="00F659A1" w:rsidRPr="004E5EC3" w:rsidRDefault="00F659A1" w:rsidP="00F659A1">
      <w:pPr>
        <w:numPr>
          <w:ilvl w:val="3"/>
          <w:numId w:val="22"/>
        </w:numPr>
        <w:jc w:val="both"/>
        <w:rPr>
          <w:rFonts w:ascii="Arial" w:hAnsi="Arial" w:cs="Arial"/>
          <w:b/>
          <w:iCs/>
          <w:sz w:val="18"/>
          <w:szCs w:val="18"/>
          <w:lang w:eastAsia="sl-SI"/>
        </w:rPr>
      </w:pPr>
      <w:r w:rsidRPr="004E5EC3">
        <w:rPr>
          <w:rFonts w:ascii="Arial" w:hAnsi="Arial" w:cs="Arial"/>
          <w:b/>
          <w:iCs/>
          <w:sz w:val="18"/>
          <w:szCs w:val="18"/>
          <w:lang w:eastAsia="sl-SI"/>
        </w:rPr>
        <w:t xml:space="preserve">Splošno </w:t>
      </w:r>
    </w:p>
    <w:p w14:paraId="007F5EB9" w14:textId="77777777" w:rsidR="00F659A1" w:rsidRPr="004E5EC3" w:rsidRDefault="00F659A1" w:rsidP="00F659A1">
      <w:pPr>
        <w:jc w:val="both"/>
        <w:rPr>
          <w:rFonts w:ascii="Arial" w:hAnsi="Arial" w:cs="Arial"/>
          <w:b/>
          <w:sz w:val="18"/>
          <w:szCs w:val="18"/>
          <w:lang w:eastAsia="sl-SI"/>
        </w:rPr>
      </w:pPr>
    </w:p>
    <w:p w14:paraId="31617DC7"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Izvajalec mora v času trajanja koncesije opravljati javni linijski prevoz potnikov neprekinjeno v skladu z voznim redom na vseh linijah, določenih s to pogodbo, ne glede na število potnikov.</w:t>
      </w:r>
    </w:p>
    <w:p w14:paraId="04231955" w14:textId="77777777" w:rsidR="00F659A1" w:rsidRPr="004E5EC3" w:rsidRDefault="00F659A1" w:rsidP="00F659A1">
      <w:pPr>
        <w:jc w:val="both"/>
        <w:rPr>
          <w:rFonts w:ascii="Arial" w:hAnsi="Arial" w:cs="Arial"/>
          <w:sz w:val="18"/>
          <w:szCs w:val="18"/>
          <w:lang w:eastAsia="sl-SI"/>
        </w:rPr>
      </w:pPr>
    </w:p>
    <w:p w14:paraId="518F8F48" w14:textId="77777777" w:rsidR="00F659A1" w:rsidRPr="004E5EC3" w:rsidRDefault="00F659A1" w:rsidP="00F659A1">
      <w:pPr>
        <w:jc w:val="both"/>
        <w:rPr>
          <w:rFonts w:ascii="Arial" w:hAnsi="Arial" w:cs="Arial"/>
          <w:b/>
          <w:sz w:val="18"/>
          <w:szCs w:val="18"/>
          <w:lang w:eastAsia="sl-SI"/>
        </w:rPr>
      </w:pPr>
      <w:r w:rsidRPr="004E5EC3">
        <w:rPr>
          <w:rFonts w:ascii="Arial" w:hAnsi="Arial" w:cs="Arial"/>
          <w:sz w:val="18"/>
          <w:szCs w:val="18"/>
          <w:lang w:eastAsia="sl-SI"/>
        </w:rPr>
        <w:t>Izvajalec ne sme opustiti nobenega prevoza, določenega z voznim redom, razen če je prevoz na posamezni liniji ali delu linije začasno prekinjen zaradi in dokler trajajo okoliščine, ki jih ni mogoče predvideti in katerih posledic ni mogoče odvrniti.</w:t>
      </w:r>
    </w:p>
    <w:p w14:paraId="0B78A499" w14:textId="77777777" w:rsidR="00F659A1" w:rsidRPr="004E5EC3" w:rsidRDefault="00F659A1" w:rsidP="00F659A1">
      <w:pPr>
        <w:jc w:val="both"/>
        <w:rPr>
          <w:rFonts w:ascii="Arial" w:hAnsi="Arial" w:cs="Arial"/>
          <w:sz w:val="18"/>
          <w:szCs w:val="18"/>
          <w:lang w:eastAsia="sl-SI"/>
        </w:rPr>
      </w:pPr>
    </w:p>
    <w:p w14:paraId="2E4F3EE0" w14:textId="77777777" w:rsidR="00F659A1" w:rsidRPr="004E7509" w:rsidRDefault="00F659A1" w:rsidP="00F659A1">
      <w:pPr>
        <w:jc w:val="both"/>
        <w:rPr>
          <w:rFonts w:ascii="Arial" w:hAnsi="Arial" w:cs="Arial"/>
          <w:sz w:val="18"/>
          <w:szCs w:val="18"/>
          <w:lang w:eastAsia="sl-SI"/>
        </w:rPr>
      </w:pPr>
      <w:r w:rsidRPr="004E7509">
        <w:rPr>
          <w:rFonts w:ascii="Arial" w:hAnsi="Arial" w:cs="Arial"/>
          <w:sz w:val="18"/>
          <w:szCs w:val="18"/>
          <w:lang w:eastAsia="sl-SI"/>
        </w:rPr>
        <w:t>Morebitni posebni režimi vožnje ter primere opustitve posameznih voženj (vožnja na klic, po predhodni rezervaciji, idr.) se dogovorijo hkrati z dogovorom o spremembi tipa vozila ter ceno na km za ta vozila, z aneksom k tej pogodbi.</w:t>
      </w:r>
    </w:p>
    <w:p w14:paraId="312BE12E" w14:textId="77777777" w:rsidR="00F659A1" w:rsidRPr="004E7509" w:rsidRDefault="00F659A1" w:rsidP="00F659A1">
      <w:pPr>
        <w:jc w:val="both"/>
        <w:rPr>
          <w:rFonts w:ascii="Arial" w:hAnsi="Arial" w:cs="Arial"/>
          <w:sz w:val="18"/>
          <w:szCs w:val="18"/>
          <w:lang w:eastAsia="sl-SI"/>
        </w:rPr>
      </w:pPr>
    </w:p>
    <w:p w14:paraId="7B6A7853" w14:textId="77777777" w:rsidR="00F659A1" w:rsidRPr="004E7509" w:rsidRDefault="00F659A1" w:rsidP="00F659A1">
      <w:pPr>
        <w:jc w:val="both"/>
        <w:rPr>
          <w:rFonts w:ascii="Arial" w:hAnsi="Arial" w:cs="Arial"/>
          <w:sz w:val="18"/>
          <w:szCs w:val="18"/>
          <w:lang w:eastAsia="sl-SI"/>
        </w:rPr>
      </w:pPr>
      <w:r w:rsidRPr="004E7509">
        <w:rPr>
          <w:rFonts w:ascii="Arial" w:hAnsi="Arial" w:cs="Arial"/>
          <w:sz w:val="18"/>
          <w:szCs w:val="18"/>
          <w:lang w:eastAsia="sl-SI"/>
        </w:rPr>
        <w:t>Kršitev izvajalčevih obveznosti iz prvega, drugega in tretjega odstavka te točke je bistvena kršitev koncesijske pogodbe.</w:t>
      </w:r>
    </w:p>
    <w:p w14:paraId="3E970775" w14:textId="77777777" w:rsidR="00F659A1" w:rsidRPr="004E7509" w:rsidRDefault="00F659A1" w:rsidP="00F659A1">
      <w:pPr>
        <w:jc w:val="both"/>
        <w:rPr>
          <w:rFonts w:ascii="Arial" w:hAnsi="Arial" w:cs="Arial"/>
          <w:sz w:val="18"/>
          <w:szCs w:val="18"/>
          <w:lang w:eastAsia="sl-SI"/>
        </w:rPr>
      </w:pPr>
    </w:p>
    <w:p w14:paraId="4305DE5B" w14:textId="22FE4CDE" w:rsidR="00F659A1" w:rsidRDefault="00F659A1" w:rsidP="00F659A1">
      <w:pPr>
        <w:jc w:val="both"/>
        <w:rPr>
          <w:rFonts w:ascii="Arial" w:hAnsi="Arial" w:cs="Arial"/>
          <w:sz w:val="18"/>
          <w:szCs w:val="18"/>
          <w:lang w:eastAsia="sl-SI"/>
        </w:rPr>
      </w:pPr>
      <w:r w:rsidRPr="004E7509">
        <w:rPr>
          <w:rFonts w:ascii="Arial" w:hAnsi="Arial" w:cs="Arial"/>
          <w:sz w:val="18"/>
          <w:szCs w:val="18"/>
          <w:lang w:eastAsia="sl-SI"/>
        </w:rPr>
        <w:t xml:space="preserve">Za trajno ustavitev izvajanja linije mora izvajalec dobiti predhodno pisno dovoljenje </w:t>
      </w:r>
      <w:r w:rsidR="004E7509" w:rsidRPr="004E7509">
        <w:rPr>
          <w:rFonts w:ascii="Arial" w:hAnsi="Arial" w:cs="Arial"/>
          <w:sz w:val="18"/>
          <w:szCs w:val="18"/>
          <w:lang w:eastAsia="sl-SI"/>
        </w:rPr>
        <w:t xml:space="preserve">župpana </w:t>
      </w:r>
      <w:r w:rsidRPr="004E7509">
        <w:rPr>
          <w:rFonts w:ascii="Arial" w:hAnsi="Arial" w:cs="Arial"/>
          <w:sz w:val="18"/>
          <w:szCs w:val="18"/>
          <w:lang w:eastAsia="sl-SI"/>
        </w:rPr>
        <w:t xml:space="preserve">skladno s točko </w:t>
      </w:r>
      <w:r w:rsidRPr="004E7509">
        <w:rPr>
          <w:rFonts w:ascii="Arial" w:hAnsi="Arial" w:cs="Arial"/>
          <w:b/>
          <w:sz w:val="18"/>
          <w:szCs w:val="18"/>
          <w:lang w:eastAsia="sl-SI"/>
        </w:rPr>
        <w:t>2.2.2</w:t>
      </w:r>
      <w:r w:rsidRPr="004E7509">
        <w:rPr>
          <w:rFonts w:ascii="Arial" w:hAnsi="Arial" w:cs="Arial"/>
          <w:sz w:val="18"/>
          <w:szCs w:val="18"/>
          <w:lang w:eastAsia="sl-SI"/>
        </w:rPr>
        <w:t xml:space="preserve"> te pogodbe.</w:t>
      </w:r>
    </w:p>
    <w:p w14:paraId="53303481" w14:textId="77777777" w:rsidR="00F659A1" w:rsidRPr="004E5EC3" w:rsidRDefault="00F659A1" w:rsidP="00F659A1">
      <w:pPr>
        <w:jc w:val="both"/>
        <w:rPr>
          <w:rFonts w:ascii="Arial" w:hAnsi="Arial" w:cs="Arial"/>
          <w:sz w:val="18"/>
          <w:szCs w:val="18"/>
          <w:lang w:eastAsia="sl-SI"/>
        </w:rPr>
      </w:pPr>
    </w:p>
    <w:p w14:paraId="7B5B24D5" w14:textId="77777777" w:rsidR="00F659A1" w:rsidRPr="004E5EC3" w:rsidRDefault="00F659A1" w:rsidP="00F659A1">
      <w:pPr>
        <w:jc w:val="both"/>
        <w:rPr>
          <w:rFonts w:ascii="Arial" w:hAnsi="Arial" w:cs="Arial"/>
          <w:sz w:val="18"/>
          <w:szCs w:val="18"/>
          <w:lang w:eastAsia="sl-SI"/>
        </w:rPr>
      </w:pPr>
    </w:p>
    <w:p w14:paraId="72A0F5C3" w14:textId="77777777" w:rsidR="00F659A1" w:rsidRPr="004E5EC3" w:rsidRDefault="00F659A1" w:rsidP="00F659A1">
      <w:pPr>
        <w:jc w:val="both"/>
        <w:rPr>
          <w:rFonts w:ascii="Arial" w:hAnsi="Arial" w:cs="Arial"/>
          <w:b/>
          <w:sz w:val="18"/>
          <w:szCs w:val="18"/>
          <w:lang w:eastAsia="sl-SI"/>
        </w:rPr>
      </w:pPr>
    </w:p>
    <w:p w14:paraId="240139BF" w14:textId="77777777" w:rsidR="00F659A1" w:rsidRPr="004E5EC3" w:rsidRDefault="00F659A1" w:rsidP="00F659A1">
      <w:pPr>
        <w:numPr>
          <w:ilvl w:val="3"/>
          <w:numId w:val="22"/>
        </w:numPr>
        <w:jc w:val="both"/>
        <w:rPr>
          <w:rFonts w:ascii="Arial" w:hAnsi="Arial" w:cs="Arial"/>
          <w:b/>
          <w:iCs/>
          <w:sz w:val="18"/>
          <w:szCs w:val="18"/>
          <w:lang w:eastAsia="sl-SI"/>
        </w:rPr>
      </w:pPr>
      <w:r w:rsidRPr="004E5EC3">
        <w:rPr>
          <w:rFonts w:ascii="Arial" w:hAnsi="Arial" w:cs="Arial"/>
          <w:b/>
          <w:iCs/>
          <w:sz w:val="18"/>
          <w:szCs w:val="18"/>
          <w:lang w:eastAsia="sl-SI"/>
        </w:rPr>
        <w:t>Standard točnosti izvajanja voznega reda (standard kakovosti storitve)</w:t>
      </w:r>
    </w:p>
    <w:p w14:paraId="5E110A42" w14:textId="77777777" w:rsidR="00F659A1" w:rsidRPr="004E5EC3" w:rsidRDefault="00F659A1" w:rsidP="00F659A1">
      <w:pPr>
        <w:jc w:val="both"/>
        <w:rPr>
          <w:rFonts w:ascii="Arial" w:hAnsi="Arial" w:cs="Arial"/>
          <w:b/>
          <w:sz w:val="18"/>
          <w:szCs w:val="18"/>
          <w:lang w:eastAsia="sl-SI"/>
        </w:rPr>
      </w:pPr>
    </w:p>
    <w:p w14:paraId="4EC376D1"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Izvajalec mora zagotavljati čim večjo točnost voženj vozil po voznem redu, pri čemer:</w:t>
      </w:r>
    </w:p>
    <w:p w14:paraId="3BB21EE5" w14:textId="13AEA871" w:rsidR="00F659A1" w:rsidRPr="004E5EC3" w:rsidRDefault="00F659A1" w:rsidP="00F659A1">
      <w:pPr>
        <w:numPr>
          <w:ilvl w:val="0"/>
          <w:numId w:val="25"/>
        </w:numPr>
        <w:jc w:val="both"/>
        <w:rPr>
          <w:rFonts w:ascii="Arial" w:hAnsi="Arial" w:cs="Arial"/>
          <w:sz w:val="18"/>
          <w:szCs w:val="18"/>
          <w:lang w:eastAsia="sl-SI"/>
        </w:rPr>
      </w:pPr>
      <w:r w:rsidRPr="004E5EC3">
        <w:rPr>
          <w:rFonts w:ascii="Arial" w:hAnsi="Arial" w:cs="Arial"/>
          <w:sz w:val="18"/>
          <w:szCs w:val="18"/>
          <w:lang w:eastAsia="sl-SI"/>
        </w:rPr>
        <w:t>ne sme biti noben odhod s postajališča pred uro in minuto, določeno s podrobnim voznim redom</w:t>
      </w:r>
      <w:r w:rsidR="004E7509">
        <w:rPr>
          <w:rFonts w:ascii="Arial" w:hAnsi="Arial" w:cs="Arial"/>
          <w:sz w:val="18"/>
          <w:szCs w:val="18"/>
          <w:lang w:eastAsia="sl-SI"/>
        </w:rPr>
        <w:t>.</w:t>
      </w:r>
      <w:r w:rsidRPr="004E5EC3">
        <w:rPr>
          <w:rFonts w:ascii="Arial" w:hAnsi="Arial" w:cs="Arial"/>
          <w:sz w:val="18"/>
          <w:szCs w:val="18"/>
          <w:lang w:eastAsia="sl-SI"/>
        </w:rPr>
        <w:t xml:space="preserve"> </w:t>
      </w:r>
    </w:p>
    <w:p w14:paraId="3B581168" w14:textId="77777777" w:rsidR="00F659A1" w:rsidRPr="004E5EC3" w:rsidRDefault="00F659A1" w:rsidP="00F659A1">
      <w:pPr>
        <w:jc w:val="both"/>
        <w:rPr>
          <w:rFonts w:ascii="Arial" w:hAnsi="Arial" w:cs="Arial"/>
          <w:sz w:val="18"/>
          <w:szCs w:val="18"/>
          <w:lang w:eastAsia="sl-SI"/>
        </w:rPr>
      </w:pPr>
    </w:p>
    <w:p w14:paraId="3CA090EF" w14:textId="2E80A5A8"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Kršitev standarda točnosti iz prve alinee prejšnjega odstavka je vsak primer odhoda avtobusa s postajališča, ki ne ustreza zahtevam iz prve alinee in ni nastal zaradi višje sile ali razlogov, ki niso na strani izvajalca ali njegovega podizvajalca. Za vsako to kršitev je izvajalec dolžan plačati koncedentu pogodbeno kazen v višini 1.000,00 EUR. </w:t>
      </w:r>
    </w:p>
    <w:p w14:paraId="76E4E59B" w14:textId="77777777" w:rsidR="00F659A1" w:rsidRPr="004E5EC3" w:rsidRDefault="00F659A1" w:rsidP="00F659A1">
      <w:pPr>
        <w:jc w:val="both"/>
        <w:rPr>
          <w:rFonts w:ascii="Arial" w:hAnsi="Arial" w:cs="Arial"/>
          <w:sz w:val="18"/>
          <w:szCs w:val="18"/>
          <w:lang w:eastAsia="sl-SI"/>
        </w:rPr>
      </w:pPr>
    </w:p>
    <w:p w14:paraId="464961C5"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Izvajalec je dolžan voditi evidenco prihodov in odhodov vseh voženj avtobusov na vseh linijah. O odstopanjih od voznega reda mora izvajalec poročati koncedentu</w:t>
      </w:r>
      <w:r>
        <w:rPr>
          <w:rFonts w:ascii="Arial" w:hAnsi="Arial" w:cs="Arial"/>
          <w:sz w:val="18"/>
          <w:szCs w:val="18"/>
          <w:lang w:eastAsia="sl-SI"/>
        </w:rPr>
        <w:t>.</w:t>
      </w:r>
      <w:r w:rsidRPr="004E5EC3">
        <w:rPr>
          <w:rFonts w:ascii="Arial" w:hAnsi="Arial" w:cs="Arial"/>
          <w:sz w:val="18"/>
          <w:szCs w:val="18"/>
          <w:lang w:eastAsia="sl-SI"/>
        </w:rPr>
        <w:t xml:space="preserve"> </w:t>
      </w:r>
    </w:p>
    <w:p w14:paraId="0838A327" w14:textId="77777777" w:rsidR="00F659A1" w:rsidRPr="004E5EC3" w:rsidRDefault="00F659A1" w:rsidP="00F659A1">
      <w:pPr>
        <w:jc w:val="both"/>
        <w:rPr>
          <w:rFonts w:ascii="Arial" w:hAnsi="Arial" w:cs="Arial"/>
          <w:sz w:val="18"/>
          <w:szCs w:val="18"/>
          <w:lang w:eastAsia="sl-SI"/>
        </w:rPr>
      </w:pPr>
    </w:p>
    <w:p w14:paraId="7FD7C7CF" w14:textId="59CC5AA5" w:rsidR="00F659A1" w:rsidRPr="004E5EC3" w:rsidRDefault="00F659A1" w:rsidP="00F659A1">
      <w:pPr>
        <w:jc w:val="both"/>
        <w:rPr>
          <w:rFonts w:ascii="Arial" w:hAnsi="Arial" w:cs="Arial"/>
          <w:b/>
          <w:sz w:val="18"/>
          <w:szCs w:val="18"/>
          <w:lang w:eastAsia="sl-SI"/>
        </w:rPr>
      </w:pPr>
      <w:r w:rsidRPr="004E5EC3">
        <w:rPr>
          <w:rFonts w:ascii="Arial" w:hAnsi="Arial" w:cs="Arial"/>
          <w:sz w:val="18"/>
          <w:szCs w:val="18"/>
          <w:lang w:eastAsia="sl-SI"/>
        </w:rPr>
        <w:t xml:space="preserve">V primeru okvare vozila ali nesreč, po kateri ne bi bilo mogoče nadaljevati vožnje oziroma bi nastala zamuda, večja od </w:t>
      </w:r>
      <w:r w:rsidR="004E7509">
        <w:rPr>
          <w:rFonts w:ascii="Arial" w:hAnsi="Arial" w:cs="Arial"/>
          <w:sz w:val="18"/>
          <w:szCs w:val="18"/>
          <w:lang w:eastAsia="sl-SI"/>
        </w:rPr>
        <w:t>pol</w:t>
      </w:r>
      <w:r w:rsidRPr="004E5EC3">
        <w:rPr>
          <w:rFonts w:ascii="Arial" w:hAnsi="Arial" w:cs="Arial"/>
          <w:sz w:val="18"/>
          <w:szCs w:val="18"/>
          <w:lang w:eastAsia="sl-SI"/>
        </w:rPr>
        <w:t xml:space="preserve"> ure, mora izvajalec zagotoviti drugo vozilo in nadaljevati vožnjo v eni uri od nastanka okvare ali nastanka nesreče.</w:t>
      </w:r>
    </w:p>
    <w:p w14:paraId="14195CB1" w14:textId="77777777" w:rsidR="00F659A1" w:rsidRPr="004E5EC3" w:rsidRDefault="00F659A1" w:rsidP="00F659A1">
      <w:pPr>
        <w:jc w:val="both"/>
        <w:rPr>
          <w:rFonts w:ascii="Arial" w:hAnsi="Arial" w:cs="Arial"/>
          <w:b/>
          <w:sz w:val="18"/>
          <w:szCs w:val="18"/>
          <w:lang w:eastAsia="sl-SI"/>
        </w:rPr>
      </w:pPr>
    </w:p>
    <w:p w14:paraId="2C05BBF5"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Če izvajalec ne zagotovi drugega vozila (neizpolnitev obveznosti) ali če drugega vozila ne zagotovi v roku ene ure (zamuda), je za vsak primer neizpolnitve obveznosti ali zamude z izpolnitvijo obveznosti iz prejšnjega odstavka dolžan plačati koncedentu pogodbeno kazen v višini 1.000,00 EUR, razen če je neizpolnitev obveznosti ali zamuda posledica višje sile ali razlogov, ki niso na strani izvajalca ali njegovega podizvajalca. </w:t>
      </w:r>
    </w:p>
    <w:p w14:paraId="73086EAE" w14:textId="77777777" w:rsidR="00F659A1" w:rsidRPr="004E5EC3" w:rsidRDefault="00F659A1" w:rsidP="00F659A1">
      <w:pPr>
        <w:jc w:val="both"/>
        <w:rPr>
          <w:rFonts w:ascii="Arial" w:hAnsi="Arial" w:cs="Arial"/>
          <w:sz w:val="18"/>
          <w:szCs w:val="18"/>
          <w:lang w:eastAsia="sl-SI"/>
        </w:rPr>
      </w:pPr>
    </w:p>
    <w:p w14:paraId="258B10C2" w14:textId="77777777" w:rsidR="00F659A1" w:rsidRPr="004E5EC3" w:rsidRDefault="00F659A1" w:rsidP="00F659A1">
      <w:pPr>
        <w:jc w:val="both"/>
        <w:rPr>
          <w:rFonts w:ascii="Arial" w:hAnsi="Arial" w:cs="Arial"/>
          <w:iCs/>
          <w:sz w:val="18"/>
          <w:szCs w:val="18"/>
          <w:lang w:eastAsia="sl-SI"/>
        </w:rPr>
      </w:pPr>
    </w:p>
    <w:p w14:paraId="630EAC94" w14:textId="77777777" w:rsidR="00F659A1" w:rsidRPr="004E5EC3" w:rsidRDefault="00F659A1" w:rsidP="00F659A1">
      <w:pPr>
        <w:numPr>
          <w:ilvl w:val="3"/>
          <w:numId w:val="22"/>
        </w:numPr>
        <w:jc w:val="both"/>
        <w:rPr>
          <w:rFonts w:ascii="Arial" w:hAnsi="Arial" w:cs="Arial"/>
          <w:b/>
          <w:iCs/>
          <w:sz w:val="18"/>
          <w:szCs w:val="18"/>
          <w:lang w:eastAsia="sl-SI"/>
        </w:rPr>
      </w:pPr>
      <w:r w:rsidRPr="004E5EC3">
        <w:rPr>
          <w:rFonts w:ascii="Arial" w:hAnsi="Arial" w:cs="Arial"/>
          <w:b/>
          <w:iCs/>
          <w:sz w:val="18"/>
          <w:szCs w:val="18"/>
          <w:lang w:eastAsia="sl-SI"/>
        </w:rPr>
        <w:t>Opustitev prevoza</w:t>
      </w:r>
    </w:p>
    <w:p w14:paraId="44FF9C42" w14:textId="77777777" w:rsidR="00F659A1" w:rsidRPr="004E5EC3" w:rsidRDefault="00F659A1" w:rsidP="00F659A1">
      <w:pPr>
        <w:autoSpaceDE w:val="0"/>
        <w:autoSpaceDN w:val="0"/>
        <w:adjustRightInd w:val="0"/>
        <w:jc w:val="both"/>
        <w:rPr>
          <w:rFonts w:ascii="Arial" w:hAnsi="Arial" w:cs="Arial"/>
          <w:sz w:val="18"/>
          <w:szCs w:val="18"/>
          <w:lang w:eastAsia="sl-SI"/>
        </w:rPr>
      </w:pPr>
    </w:p>
    <w:p w14:paraId="1D1A586F" w14:textId="5E887D2D" w:rsidR="00F659A1" w:rsidRPr="004E5EC3" w:rsidRDefault="00F659A1" w:rsidP="00F659A1">
      <w:pPr>
        <w:autoSpaceDE w:val="0"/>
        <w:autoSpaceDN w:val="0"/>
        <w:adjustRightInd w:val="0"/>
        <w:jc w:val="both"/>
        <w:rPr>
          <w:rFonts w:ascii="Arial" w:hAnsi="Arial" w:cs="Arial"/>
          <w:sz w:val="18"/>
          <w:szCs w:val="18"/>
          <w:lang w:eastAsia="sl-SI"/>
        </w:rPr>
      </w:pPr>
      <w:r w:rsidRPr="004E5EC3">
        <w:rPr>
          <w:rFonts w:ascii="Arial" w:hAnsi="Arial" w:cs="Arial"/>
          <w:sz w:val="18"/>
          <w:szCs w:val="18"/>
          <w:lang w:eastAsia="sl-SI"/>
        </w:rPr>
        <w:t>Za opustitev prevoza se šteje, če je izvajalec opustil posamezen prevoz na liniji po voznem redu ali če avtobus ni prišel na ciljno postajališče.</w:t>
      </w:r>
    </w:p>
    <w:p w14:paraId="16BF669B" w14:textId="77777777" w:rsidR="00F659A1" w:rsidRPr="004E5EC3" w:rsidRDefault="00F659A1" w:rsidP="00F659A1">
      <w:pPr>
        <w:autoSpaceDE w:val="0"/>
        <w:autoSpaceDN w:val="0"/>
        <w:adjustRightInd w:val="0"/>
        <w:jc w:val="both"/>
        <w:rPr>
          <w:rFonts w:ascii="Arial" w:hAnsi="Arial" w:cs="Arial"/>
          <w:sz w:val="18"/>
          <w:szCs w:val="18"/>
          <w:lang w:eastAsia="sl-SI"/>
        </w:rPr>
      </w:pPr>
    </w:p>
    <w:p w14:paraId="47CFF856" w14:textId="77777777" w:rsidR="00F659A1" w:rsidRPr="004E5EC3" w:rsidRDefault="00F659A1" w:rsidP="00F659A1">
      <w:pPr>
        <w:autoSpaceDE w:val="0"/>
        <w:autoSpaceDN w:val="0"/>
        <w:adjustRightInd w:val="0"/>
        <w:jc w:val="both"/>
        <w:rPr>
          <w:rFonts w:ascii="Arial" w:hAnsi="Arial" w:cs="Arial"/>
          <w:sz w:val="18"/>
          <w:szCs w:val="18"/>
          <w:lang w:eastAsia="sl-SI"/>
        </w:rPr>
      </w:pPr>
      <w:r w:rsidRPr="004E5EC3">
        <w:rPr>
          <w:rFonts w:ascii="Arial" w:hAnsi="Arial" w:cs="Arial"/>
          <w:sz w:val="18"/>
          <w:szCs w:val="18"/>
          <w:lang w:eastAsia="sl-SI"/>
        </w:rPr>
        <w:t xml:space="preserve">Izvajalec je za vsak primer opustitve prevoza iz prejšnjega odstavka dolžan plačati koncedentu pogodbeno kazen v višini 1.000,00 EUR, razen če je opustitev posledica okoliščin iz točke </w:t>
      </w:r>
      <w:r w:rsidRPr="004E5EC3">
        <w:rPr>
          <w:rFonts w:ascii="Arial" w:hAnsi="Arial" w:cs="Arial"/>
          <w:b/>
          <w:sz w:val="18"/>
          <w:szCs w:val="18"/>
          <w:lang w:eastAsia="sl-SI"/>
        </w:rPr>
        <w:t>4.2.1.2</w:t>
      </w:r>
      <w:r w:rsidRPr="004E5EC3">
        <w:rPr>
          <w:rFonts w:ascii="Arial" w:hAnsi="Arial" w:cs="Arial"/>
          <w:sz w:val="18"/>
          <w:szCs w:val="18"/>
          <w:lang w:eastAsia="sl-SI"/>
        </w:rPr>
        <w:t xml:space="preserve"> te pogodbe.</w:t>
      </w:r>
    </w:p>
    <w:p w14:paraId="1076E5A5" w14:textId="77777777" w:rsidR="00F659A1" w:rsidRPr="004E5EC3" w:rsidRDefault="00F659A1" w:rsidP="00F659A1">
      <w:pPr>
        <w:autoSpaceDE w:val="0"/>
        <w:autoSpaceDN w:val="0"/>
        <w:adjustRightInd w:val="0"/>
        <w:jc w:val="both"/>
        <w:rPr>
          <w:rFonts w:ascii="Arial" w:hAnsi="Arial" w:cs="Arial"/>
          <w:sz w:val="18"/>
          <w:szCs w:val="18"/>
          <w:lang w:eastAsia="sl-SI"/>
        </w:rPr>
      </w:pPr>
    </w:p>
    <w:p w14:paraId="3C549BB8" w14:textId="63FDCB98" w:rsidR="00F659A1" w:rsidRPr="004E5EC3" w:rsidRDefault="00F659A1" w:rsidP="00F659A1">
      <w:pPr>
        <w:autoSpaceDE w:val="0"/>
        <w:autoSpaceDN w:val="0"/>
        <w:adjustRightInd w:val="0"/>
        <w:jc w:val="both"/>
        <w:rPr>
          <w:rFonts w:ascii="Arial" w:hAnsi="Arial" w:cs="Arial"/>
          <w:sz w:val="18"/>
          <w:szCs w:val="18"/>
          <w:lang w:eastAsia="sl-SI"/>
        </w:rPr>
      </w:pPr>
      <w:r w:rsidRPr="004E5EC3">
        <w:rPr>
          <w:rFonts w:ascii="Arial" w:hAnsi="Arial" w:cs="Arial"/>
          <w:sz w:val="18"/>
          <w:szCs w:val="18"/>
          <w:lang w:eastAsia="sl-SI"/>
        </w:rPr>
        <w:t xml:space="preserve">Če avtobus med vožnjo izpusti avtobusno postajališče, označeno v voznem redu, je izvajalec za vsako izpuščeno avtobusno postajališče dolžan plačati koncedentu pogodbeno kazen v višini 1.000,00 EUR, razen če zaradi višje sile ali razlogov, ki niso na strani izvajalca ali njegovega podizvajalca, ni bilo mogoče ustaviti na postajališču. </w:t>
      </w:r>
    </w:p>
    <w:p w14:paraId="14E6C534" w14:textId="77777777" w:rsidR="00F659A1" w:rsidRPr="004E5EC3" w:rsidRDefault="00F659A1" w:rsidP="00F659A1">
      <w:pPr>
        <w:autoSpaceDE w:val="0"/>
        <w:autoSpaceDN w:val="0"/>
        <w:adjustRightInd w:val="0"/>
        <w:jc w:val="both"/>
        <w:rPr>
          <w:rFonts w:ascii="Arial" w:hAnsi="Arial" w:cs="Arial"/>
          <w:sz w:val="18"/>
          <w:szCs w:val="18"/>
          <w:lang w:eastAsia="sl-SI"/>
        </w:rPr>
      </w:pPr>
      <w:r w:rsidRPr="004E5EC3">
        <w:rPr>
          <w:rFonts w:ascii="Arial" w:hAnsi="Arial" w:cs="Arial"/>
          <w:sz w:val="18"/>
          <w:szCs w:val="18"/>
          <w:lang w:eastAsia="sl-SI"/>
        </w:rPr>
        <w:t xml:space="preserve"> </w:t>
      </w:r>
    </w:p>
    <w:p w14:paraId="742809D2"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Če izvajalec ponavljajoče posreduje napačne podatke o opravljenih prevozih ali če je napačne podatke posredoval namerno, je to bistvena kršitev te pogodbe. </w:t>
      </w:r>
    </w:p>
    <w:p w14:paraId="3F0DA464" w14:textId="77777777" w:rsidR="00F659A1" w:rsidRPr="004E5EC3" w:rsidRDefault="00F659A1" w:rsidP="00F659A1">
      <w:pPr>
        <w:jc w:val="both"/>
        <w:rPr>
          <w:rFonts w:ascii="Arial" w:hAnsi="Arial" w:cs="Arial"/>
          <w:sz w:val="18"/>
          <w:szCs w:val="18"/>
          <w:lang w:eastAsia="sl-SI"/>
        </w:rPr>
      </w:pPr>
    </w:p>
    <w:p w14:paraId="096867C6" w14:textId="2672EF10"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Izvajalec je dolžan dokumentacijo (potni nalogi, tahografi), ki jo je dolžen voditi in hraniti v skladu s to pogodbo in drugimi predpisi, izročiti na vpogled koncedentu oziroma mu jo na zahtevo posredovati</w:t>
      </w:r>
      <w:r>
        <w:rPr>
          <w:rFonts w:ascii="Arial" w:hAnsi="Arial" w:cs="Arial"/>
          <w:sz w:val="18"/>
          <w:szCs w:val="18"/>
          <w:lang w:eastAsia="sl-SI"/>
        </w:rPr>
        <w:t xml:space="preserve"> </w:t>
      </w:r>
      <w:r w:rsidRPr="0061176E">
        <w:rPr>
          <w:rFonts w:ascii="Arial" w:hAnsi="Arial" w:cs="Arial"/>
          <w:sz w:val="18"/>
          <w:szCs w:val="18"/>
          <w:lang w:eastAsia="sl-SI"/>
        </w:rPr>
        <w:t>v treh dneh po posredovani zahtevi, ki je podana v kateri koli obliki (</w:t>
      </w:r>
      <w:r w:rsidR="009A6A61">
        <w:rPr>
          <w:rFonts w:ascii="Arial" w:hAnsi="Arial" w:cs="Arial"/>
          <w:sz w:val="18"/>
          <w:szCs w:val="18"/>
          <w:lang w:eastAsia="sl-SI"/>
        </w:rPr>
        <w:t xml:space="preserve">analogni ali digitalni). </w:t>
      </w:r>
      <w:r w:rsidRPr="004E5EC3">
        <w:rPr>
          <w:rFonts w:ascii="Arial" w:hAnsi="Arial" w:cs="Arial"/>
          <w:sz w:val="18"/>
          <w:szCs w:val="18"/>
          <w:lang w:eastAsia="sl-SI"/>
        </w:rPr>
        <w:t>Če izvajalec nima navedene dokumentacije, na podlagi katere se lahko ugotovi število dejansko prevoženih kilometrov, oziroma jo na zahtevo ne pokaže ali ne posreduje koncedentu, ni upravičen do pogodbenega zneska za tisto linijo in tisto obdobje, za katero nima dokumentov, oziroma jih ni izročil na vpogled ali jo ni posredoval</w:t>
      </w:r>
      <w:r w:rsidR="009A6A61">
        <w:rPr>
          <w:rFonts w:ascii="Arial" w:hAnsi="Arial" w:cs="Arial"/>
          <w:sz w:val="18"/>
          <w:szCs w:val="18"/>
          <w:lang w:eastAsia="sl-SI"/>
        </w:rPr>
        <w:t xml:space="preserve"> koncedentu.</w:t>
      </w:r>
    </w:p>
    <w:p w14:paraId="0561C96F" w14:textId="77777777" w:rsidR="00F659A1" w:rsidRPr="004E5EC3" w:rsidRDefault="00F659A1" w:rsidP="00F659A1">
      <w:pPr>
        <w:jc w:val="both"/>
        <w:rPr>
          <w:rFonts w:ascii="Arial" w:hAnsi="Arial" w:cs="Arial"/>
          <w:sz w:val="18"/>
          <w:szCs w:val="18"/>
          <w:lang w:eastAsia="sl-SI"/>
        </w:rPr>
      </w:pPr>
    </w:p>
    <w:p w14:paraId="13796B23" w14:textId="77777777" w:rsidR="00F659A1" w:rsidRPr="004E5EC3" w:rsidRDefault="00F659A1" w:rsidP="00F659A1">
      <w:pPr>
        <w:jc w:val="both"/>
        <w:rPr>
          <w:rFonts w:ascii="Arial" w:hAnsi="Arial" w:cs="Arial"/>
          <w:sz w:val="18"/>
          <w:szCs w:val="18"/>
          <w:lang w:eastAsia="sl-SI"/>
        </w:rPr>
      </w:pPr>
    </w:p>
    <w:p w14:paraId="340FDFF4" w14:textId="77777777" w:rsidR="00F659A1" w:rsidRPr="004E5EC3" w:rsidRDefault="00F659A1" w:rsidP="00F659A1">
      <w:pPr>
        <w:numPr>
          <w:ilvl w:val="2"/>
          <w:numId w:val="22"/>
        </w:numPr>
        <w:jc w:val="both"/>
        <w:rPr>
          <w:rFonts w:ascii="Arial" w:hAnsi="Arial" w:cs="Arial"/>
          <w:b/>
          <w:bCs/>
          <w:sz w:val="18"/>
          <w:szCs w:val="18"/>
          <w:lang w:eastAsia="sl-SI"/>
        </w:rPr>
      </w:pPr>
      <w:r w:rsidRPr="004E5EC3">
        <w:rPr>
          <w:rFonts w:ascii="Arial" w:hAnsi="Arial" w:cs="Arial"/>
          <w:b/>
          <w:bCs/>
          <w:sz w:val="18"/>
          <w:szCs w:val="18"/>
          <w:lang w:eastAsia="sl-SI"/>
        </w:rPr>
        <w:t xml:space="preserve">Čiščenje in vzdrževanje vozil </w:t>
      </w:r>
    </w:p>
    <w:p w14:paraId="600F5CFE" w14:textId="77777777" w:rsidR="00F659A1" w:rsidRPr="004E5EC3" w:rsidRDefault="00F659A1" w:rsidP="00F659A1">
      <w:pPr>
        <w:jc w:val="both"/>
        <w:rPr>
          <w:rFonts w:ascii="Arial" w:hAnsi="Arial" w:cs="Arial"/>
          <w:b/>
          <w:bCs/>
          <w:sz w:val="18"/>
          <w:szCs w:val="18"/>
          <w:lang w:eastAsia="sl-SI"/>
        </w:rPr>
      </w:pPr>
    </w:p>
    <w:p w14:paraId="486F75CF" w14:textId="77777777" w:rsidR="00F659A1" w:rsidRPr="004E5EC3" w:rsidRDefault="00F659A1" w:rsidP="00F659A1">
      <w:pPr>
        <w:numPr>
          <w:ilvl w:val="3"/>
          <w:numId w:val="22"/>
        </w:numPr>
        <w:jc w:val="both"/>
        <w:rPr>
          <w:rFonts w:ascii="Arial" w:hAnsi="Arial" w:cs="Arial"/>
          <w:b/>
          <w:iCs/>
          <w:sz w:val="18"/>
          <w:szCs w:val="18"/>
          <w:lang w:eastAsia="sl-SI"/>
        </w:rPr>
      </w:pPr>
      <w:r w:rsidRPr="004E5EC3">
        <w:rPr>
          <w:rFonts w:ascii="Arial" w:hAnsi="Arial" w:cs="Arial"/>
          <w:b/>
          <w:iCs/>
          <w:sz w:val="18"/>
          <w:szCs w:val="18"/>
          <w:lang w:eastAsia="sl-SI"/>
        </w:rPr>
        <w:t xml:space="preserve"> Čiščenje vozil</w:t>
      </w:r>
    </w:p>
    <w:p w14:paraId="77075180" w14:textId="77777777" w:rsidR="00F659A1" w:rsidRPr="004E5EC3" w:rsidRDefault="00F659A1" w:rsidP="00F659A1">
      <w:pPr>
        <w:jc w:val="both"/>
        <w:rPr>
          <w:rFonts w:ascii="Arial" w:hAnsi="Arial" w:cs="Arial"/>
          <w:b/>
          <w:sz w:val="18"/>
          <w:szCs w:val="18"/>
          <w:lang w:eastAsia="sl-SI"/>
        </w:rPr>
      </w:pPr>
    </w:p>
    <w:p w14:paraId="6ECE8A64"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Izvajalec mora ves čas zagotavljati, da sta zunanjost in notranjost avtobusov primerno očiščeni.</w:t>
      </w:r>
    </w:p>
    <w:p w14:paraId="04A017F1" w14:textId="77777777" w:rsidR="00F659A1" w:rsidRPr="004E5EC3" w:rsidRDefault="00F659A1" w:rsidP="00F659A1">
      <w:pPr>
        <w:jc w:val="both"/>
        <w:rPr>
          <w:rFonts w:ascii="Arial" w:hAnsi="Arial" w:cs="Arial"/>
          <w:sz w:val="18"/>
          <w:szCs w:val="18"/>
          <w:lang w:eastAsia="sl-SI"/>
        </w:rPr>
      </w:pPr>
    </w:p>
    <w:p w14:paraId="0CC3248A"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Izvajalec mora oprati zunanjost vsakega avtobusa in izvesti čiščenje notranjosti vsakega avtobusa najmanj enkrat na sedem dni, najmanj enkrat mesečno pa mora notranjost vsakega avtobusa tudi temeljito očistiti. Voznik mora preveriti notranjost avtobusa na vsaki končni postaji.</w:t>
      </w:r>
    </w:p>
    <w:p w14:paraId="355D6726" w14:textId="77777777" w:rsidR="00F659A1" w:rsidRPr="004E5EC3" w:rsidRDefault="00F659A1" w:rsidP="00F659A1">
      <w:pPr>
        <w:jc w:val="both"/>
        <w:rPr>
          <w:rFonts w:ascii="Arial" w:hAnsi="Arial" w:cs="Arial"/>
          <w:sz w:val="18"/>
          <w:szCs w:val="18"/>
          <w:lang w:eastAsia="sl-SI"/>
        </w:rPr>
      </w:pPr>
    </w:p>
    <w:p w14:paraId="5B4AEC4D"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Kršitev obveznosti iz prejšnjega odstavka je vsaka neizpolnitev obveznosti v skladu z zahtevami iz prejšnjega odstavka ali nepravilna izpolnitev (nekvalitetno čiščenje), ki jo ugotovi koncedent v postopku nadzora. Če število kršitev v obdobju enega meseca doseže 10 kršitev, je izvajalec dolžan plačati koncedentu pogodbeno kazen v višini 1.000,00 EUR. Če število kršitev standarda čistoče v tem obdobju doseže večkratnik osnovnega števila kršitev, je za isti faktor povečanja izvajalec dolžan plačati koncedentu večkratnik zneska pogodbene kazni. </w:t>
      </w:r>
    </w:p>
    <w:p w14:paraId="64583B75" w14:textId="77777777" w:rsidR="00F659A1" w:rsidRPr="004E5EC3" w:rsidRDefault="00F659A1" w:rsidP="00F659A1">
      <w:pPr>
        <w:jc w:val="both"/>
        <w:rPr>
          <w:rFonts w:ascii="Arial" w:hAnsi="Arial" w:cs="Arial"/>
          <w:sz w:val="18"/>
          <w:szCs w:val="18"/>
          <w:lang w:eastAsia="sl-SI"/>
        </w:rPr>
      </w:pPr>
    </w:p>
    <w:p w14:paraId="27EDF084" w14:textId="77777777" w:rsidR="00F659A1" w:rsidRPr="004E5EC3" w:rsidRDefault="00F659A1" w:rsidP="00F659A1">
      <w:pPr>
        <w:jc w:val="both"/>
        <w:rPr>
          <w:rFonts w:ascii="Arial" w:hAnsi="Arial" w:cs="Arial"/>
          <w:i/>
          <w:sz w:val="18"/>
          <w:szCs w:val="18"/>
          <w:lang w:eastAsia="sl-SI"/>
        </w:rPr>
      </w:pPr>
    </w:p>
    <w:p w14:paraId="6E30B8D7" w14:textId="77777777" w:rsidR="00F659A1" w:rsidRPr="004E5EC3" w:rsidRDefault="00F659A1" w:rsidP="00F659A1">
      <w:pPr>
        <w:numPr>
          <w:ilvl w:val="3"/>
          <w:numId w:val="22"/>
        </w:numPr>
        <w:jc w:val="both"/>
        <w:rPr>
          <w:rFonts w:ascii="Arial" w:hAnsi="Arial" w:cs="Arial"/>
          <w:b/>
          <w:iCs/>
          <w:sz w:val="18"/>
          <w:szCs w:val="18"/>
          <w:lang w:eastAsia="sl-SI"/>
        </w:rPr>
      </w:pPr>
      <w:r w:rsidRPr="004E5EC3">
        <w:rPr>
          <w:rFonts w:ascii="Arial" w:hAnsi="Arial" w:cs="Arial"/>
          <w:b/>
          <w:iCs/>
          <w:sz w:val="18"/>
          <w:szCs w:val="18"/>
          <w:lang w:eastAsia="sl-SI"/>
        </w:rPr>
        <w:t xml:space="preserve">Vzdrževanje vozil </w:t>
      </w:r>
    </w:p>
    <w:p w14:paraId="5E2FF57B" w14:textId="77777777" w:rsidR="00F659A1" w:rsidRPr="004E5EC3" w:rsidRDefault="00F659A1" w:rsidP="00F659A1">
      <w:pPr>
        <w:jc w:val="both"/>
        <w:rPr>
          <w:rFonts w:ascii="Arial" w:hAnsi="Arial" w:cs="Arial"/>
          <w:b/>
          <w:sz w:val="18"/>
          <w:szCs w:val="18"/>
          <w:lang w:eastAsia="sl-SI"/>
        </w:rPr>
      </w:pPr>
    </w:p>
    <w:p w14:paraId="70E966BE"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lastRenderedPageBreak/>
        <w:t xml:space="preserve">Izvajalec mora vzdrževati takšno stanje vozil za prevoz potnikov, da so pri izvajanju javnih linijskih prevozov ves čas tehnično ustrezni v skladu s predpisi, ki urejajo pogoje za dajanje vozil v promet, registracijo in uporabo v cestnem prometu. </w:t>
      </w:r>
    </w:p>
    <w:p w14:paraId="451778EA" w14:textId="77777777" w:rsidR="00F659A1" w:rsidRPr="004E5EC3" w:rsidRDefault="00F659A1" w:rsidP="00F659A1">
      <w:pPr>
        <w:jc w:val="both"/>
        <w:rPr>
          <w:rFonts w:ascii="Arial" w:hAnsi="Arial" w:cs="Arial"/>
          <w:sz w:val="18"/>
          <w:szCs w:val="18"/>
          <w:lang w:eastAsia="sl-SI"/>
        </w:rPr>
      </w:pPr>
    </w:p>
    <w:p w14:paraId="30868672"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Naprave v vozilu, s katerimi morajo biti opremljeni avtobusi skladno s predpisom, ki ureja opremo vozil za prevoz potnikov, morajo ves čas v celoti brezhibno delovati.</w:t>
      </w:r>
    </w:p>
    <w:p w14:paraId="33E08A4C" w14:textId="77777777" w:rsidR="00F659A1" w:rsidRPr="004E5EC3" w:rsidRDefault="00F659A1" w:rsidP="00F659A1">
      <w:pPr>
        <w:jc w:val="both"/>
        <w:rPr>
          <w:rFonts w:ascii="Arial" w:hAnsi="Arial" w:cs="Arial"/>
          <w:sz w:val="18"/>
          <w:szCs w:val="18"/>
          <w:lang w:eastAsia="sl-SI"/>
        </w:rPr>
      </w:pPr>
    </w:p>
    <w:p w14:paraId="48265901"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Izvajalec je dolžan koncedentu plačati pogodbeno kazen v višini 1.000,00 EUR za vsak izrečen ukrep izločitve vozila za prevoz potnikov iz prometa oziroma ukrep prepovedi uporabe vozila v prometu, ki ga zaradi tehnične neustreznosti vozila izreče pristojni državni organ. </w:t>
      </w:r>
    </w:p>
    <w:p w14:paraId="02315B93" w14:textId="77777777" w:rsidR="00F659A1" w:rsidRPr="004E5EC3" w:rsidRDefault="00F659A1" w:rsidP="00F659A1">
      <w:pPr>
        <w:jc w:val="both"/>
        <w:rPr>
          <w:rFonts w:ascii="Arial" w:hAnsi="Arial" w:cs="Arial"/>
          <w:sz w:val="18"/>
          <w:szCs w:val="18"/>
          <w:lang w:eastAsia="sl-SI"/>
        </w:rPr>
      </w:pPr>
    </w:p>
    <w:p w14:paraId="3A92D292"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Izvajalec je dolžan koncedentu plačati pogodbeno kazen v višini 1.000,00 EUR na vsakih 5 dopolnjenih kršitev, ki jih ugotovi pristojni inšpekcijski organ, ker vozilo ni opremljeno ali oprema ne deluje skladno z zahtevami predpisov, ki urejajo opremo vozil za prevoz potnikov.</w:t>
      </w:r>
    </w:p>
    <w:p w14:paraId="2DA4FF69" w14:textId="77777777" w:rsidR="00F659A1" w:rsidRPr="004E5EC3" w:rsidRDefault="00F659A1" w:rsidP="00F659A1">
      <w:pPr>
        <w:jc w:val="both"/>
        <w:rPr>
          <w:rFonts w:ascii="Arial" w:hAnsi="Arial" w:cs="Arial"/>
          <w:sz w:val="18"/>
          <w:szCs w:val="18"/>
          <w:lang w:eastAsia="sl-SI"/>
        </w:rPr>
      </w:pPr>
    </w:p>
    <w:p w14:paraId="2DE73DDB" w14:textId="77777777" w:rsidR="00F659A1" w:rsidRPr="004E5EC3" w:rsidRDefault="00F659A1" w:rsidP="00F659A1">
      <w:pPr>
        <w:jc w:val="both"/>
        <w:rPr>
          <w:rFonts w:ascii="Arial" w:hAnsi="Arial" w:cs="Arial"/>
          <w:b/>
          <w:sz w:val="18"/>
          <w:szCs w:val="18"/>
          <w:lang w:eastAsia="sl-SI"/>
        </w:rPr>
      </w:pPr>
    </w:p>
    <w:p w14:paraId="1B3CC4D1" w14:textId="77777777" w:rsidR="00F659A1" w:rsidRPr="004E5EC3" w:rsidRDefault="00F659A1" w:rsidP="00F659A1">
      <w:pPr>
        <w:numPr>
          <w:ilvl w:val="2"/>
          <w:numId w:val="22"/>
        </w:numPr>
        <w:jc w:val="both"/>
        <w:rPr>
          <w:rFonts w:ascii="Arial" w:hAnsi="Arial" w:cs="Arial"/>
          <w:b/>
          <w:sz w:val="18"/>
          <w:szCs w:val="18"/>
          <w:lang w:eastAsia="sl-SI"/>
        </w:rPr>
      </w:pPr>
      <w:r w:rsidRPr="004E5EC3">
        <w:rPr>
          <w:rFonts w:ascii="Arial" w:hAnsi="Arial" w:cs="Arial"/>
          <w:b/>
          <w:sz w:val="18"/>
          <w:szCs w:val="18"/>
          <w:lang w:eastAsia="sl-SI"/>
        </w:rPr>
        <w:t>Obveznosti izvajalca v zvezi z voznim osebjem</w:t>
      </w:r>
    </w:p>
    <w:p w14:paraId="055739A1" w14:textId="77777777" w:rsidR="00F659A1" w:rsidRPr="004E5EC3" w:rsidRDefault="00F659A1" w:rsidP="00F659A1">
      <w:pPr>
        <w:jc w:val="both"/>
        <w:rPr>
          <w:rFonts w:ascii="Arial" w:hAnsi="Arial" w:cs="Arial"/>
          <w:b/>
          <w:sz w:val="18"/>
          <w:szCs w:val="18"/>
          <w:lang w:eastAsia="sl-SI"/>
        </w:rPr>
      </w:pPr>
    </w:p>
    <w:p w14:paraId="7E4A95B3"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Izvajalec mora zagotoviti, da imajo voznik in morebitne druge osebe, ki stopajo v stik s potniki (v nadaljnjem besedilu: vozno osebje), oznake, iz katerih izhaja, da gre za vozno osebje javnega linijskega prometa. Na oznakah mora biti navedeno osebno ime člana voznega osebja.</w:t>
      </w:r>
    </w:p>
    <w:p w14:paraId="0E5DE76C" w14:textId="77777777" w:rsidR="00F659A1" w:rsidRPr="004E5EC3" w:rsidRDefault="00F659A1" w:rsidP="00F659A1">
      <w:pPr>
        <w:jc w:val="both"/>
        <w:rPr>
          <w:rFonts w:ascii="Arial" w:hAnsi="Arial" w:cs="Arial"/>
          <w:sz w:val="18"/>
          <w:szCs w:val="18"/>
          <w:lang w:eastAsia="sl-SI"/>
        </w:rPr>
      </w:pPr>
    </w:p>
    <w:p w14:paraId="4383C338" w14:textId="77777777" w:rsidR="00F659A1" w:rsidRDefault="00F659A1" w:rsidP="00F659A1">
      <w:pPr>
        <w:jc w:val="both"/>
        <w:rPr>
          <w:rFonts w:ascii="Arial" w:hAnsi="Arial" w:cs="Arial"/>
          <w:sz w:val="18"/>
          <w:szCs w:val="18"/>
          <w:lang w:eastAsia="sl-SI"/>
        </w:rPr>
      </w:pPr>
      <w:r w:rsidRPr="00B05613">
        <w:rPr>
          <w:rFonts w:ascii="Arial" w:hAnsi="Arial" w:cs="Arial"/>
          <w:sz w:val="18"/>
          <w:szCs w:val="18"/>
          <w:lang w:eastAsia="sl-SI"/>
        </w:rPr>
        <w:t>Izvajalec mora storitve izvajati z vozniki, ki jih je prijavil v svoji vlogi. O morebitnih nadomeščenih voznikih ali novih voznikih izvajalec obvesti koncedenta, na njegovo zahtevo pa mora za posameznega voznika predložiti dokazila o izpolnjevanju pogojev iz javnega naročila. Enako mora na zahtevo koncedenta predložiti tudi dokazila, da posamezen obstoječi voznik še vedno izpolnjuje pogoje iz javnega</w:t>
      </w:r>
      <w:r w:rsidRPr="004E5EC3">
        <w:rPr>
          <w:rFonts w:ascii="Arial" w:hAnsi="Arial" w:cs="Arial"/>
          <w:sz w:val="18"/>
          <w:szCs w:val="18"/>
          <w:lang w:eastAsia="sl-SI"/>
        </w:rPr>
        <w:t xml:space="preserve"> naročila (npr. da mu ni bilo odvzeto vozniško dovoljenje, izrečena sankcija prepovedi vožnje, je v rednem delovnem razmerju in podobno).</w:t>
      </w:r>
    </w:p>
    <w:p w14:paraId="30E522E5" w14:textId="77777777" w:rsidR="00F659A1" w:rsidRDefault="00F659A1" w:rsidP="00F659A1">
      <w:pPr>
        <w:jc w:val="both"/>
        <w:rPr>
          <w:rFonts w:ascii="Arial" w:hAnsi="Arial" w:cs="Arial"/>
          <w:sz w:val="18"/>
          <w:szCs w:val="18"/>
          <w:lang w:eastAsia="sl-SI"/>
        </w:rPr>
      </w:pPr>
    </w:p>
    <w:p w14:paraId="61788614" w14:textId="77777777" w:rsidR="00F659A1" w:rsidRPr="004E5EC3" w:rsidRDefault="00F659A1" w:rsidP="00F659A1">
      <w:pPr>
        <w:jc w:val="both"/>
        <w:rPr>
          <w:rFonts w:ascii="Arial" w:hAnsi="Arial" w:cs="Arial"/>
          <w:sz w:val="18"/>
          <w:szCs w:val="18"/>
          <w:lang w:eastAsia="sl-SI"/>
        </w:rPr>
      </w:pPr>
    </w:p>
    <w:p w14:paraId="67BC93C4" w14:textId="77777777" w:rsidR="00F659A1" w:rsidRPr="004E5EC3" w:rsidRDefault="00F659A1" w:rsidP="00F659A1">
      <w:pPr>
        <w:jc w:val="both"/>
        <w:rPr>
          <w:rFonts w:ascii="Arial" w:hAnsi="Arial" w:cs="Arial"/>
          <w:b/>
          <w:sz w:val="18"/>
          <w:szCs w:val="18"/>
          <w:lang w:eastAsia="sl-SI"/>
        </w:rPr>
      </w:pPr>
    </w:p>
    <w:p w14:paraId="487DB2A0" w14:textId="77777777" w:rsidR="00F659A1" w:rsidRPr="004E5EC3" w:rsidRDefault="00F659A1" w:rsidP="00F659A1">
      <w:pPr>
        <w:numPr>
          <w:ilvl w:val="2"/>
          <w:numId w:val="22"/>
        </w:numPr>
        <w:jc w:val="both"/>
        <w:rPr>
          <w:rFonts w:ascii="Arial" w:hAnsi="Arial" w:cs="Arial"/>
          <w:b/>
          <w:sz w:val="18"/>
          <w:szCs w:val="18"/>
          <w:lang w:eastAsia="sl-SI"/>
        </w:rPr>
      </w:pPr>
      <w:r w:rsidRPr="004E5EC3">
        <w:rPr>
          <w:rFonts w:ascii="Arial" w:hAnsi="Arial" w:cs="Arial"/>
          <w:b/>
          <w:sz w:val="18"/>
          <w:szCs w:val="18"/>
          <w:lang w:eastAsia="sl-SI"/>
        </w:rPr>
        <w:t>Avtobusi in druga vozila</w:t>
      </w:r>
    </w:p>
    <w:p w14:paraId="193A7799" w14:textId="77777777" w:rsidR="00F659A1" w:rsidRPr="004E5EC3" w:rsidRDefault="00F659A1" w:rsidP="00F659A1">
      <w:pPr>
        <w:jc w:val="both"/>
        <w:rPr>
          <w:rFonts w:ascii="Arial" w:hAnsi="Arial" w:cs="Arial"/>
          <w:b/>
          <w:sz w:val="18"/>
          <w:szCs w:val="18"/>
          <w:lang w:eastAsia="sl-SI"/>
        </w:rPr>
      </w:pPr>
    </w:p>
    <w:p w14:paraId="730AE964"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Izvajalec mora </w:t>
      </w:r>
      <w:r w:rsidRPr="00B05613">
        <w:rPr>
          <w:rFonts w:ascii="Arial" w:hAnsi="Arial" w:cs="Arial"/>
          <w:sz w:val="18"/>
          <w:szCs w:val="18"/>
          <w:lang w:eastAsia="sl-SI"/>
        </w:rPr>
        <w:t>javni linijski prevoz opravljati z avtobusi, ki so po številu sedežev prilagojeni običajnemu številu potnikov na posamezni liniji in posameznih vožnjah. Izvajalec mora zagotavljati vozila, ki so prilagojena gibalno in senzorno oviranim osebam v skladu s standardi in normativi, ki urejajo to področje, in izpolnjujejo ustrezne standarde za čista vozila.</w:t>
      </w:r>
    </w:p>
    <w:p w14:paraId="04A8A61B" w14:textId="77777777" w:rsidR="00F659A1" w:rsidRPr="004E5EC3" w:rsidRDefault="00F659A1" w:rsidP="00F659A1">
      <w:pPr>
        <w:jc w:val="both"/>
        <w:rPr>
          <w:rFonts w:ascii="Arial" w:hAnsi="Arial" w:cs="Arial"/>
          <w:sz w:val="18"/>
          <w:szCs w:val="18"/>
          <w:lang w:eastAsia="sl-SI"/>
        </w:rPr>
      </w:pPr>
    </w:p>
    <w:p w14:paraId="54F90830"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Avtobus mora biti v času vožnje po liniji označen v skladu z določbami predpisa, ki določa oznake in opremo vozil, s katerimi se opravljajo prevozi v cestnem prometu.</w:t>
      </w:r>
    </w:p>
    <w:p w14:paraId="70BC03FC" w14:textId="77777777" w:rsidR="00F659A1" w:rsidRPr="004E5EC3" w:rsidRDefault="00F659A1" w:rsidP="00F659A1">
      <w:pPr>
        <w:jc w:val="both"/>
        <w:rPr>
          <w:rFonts w:ascii="Arial" w:hAnsi="Arial" w:cs="Arial"/>
          <w:sz w:val="18"/>
          <w:szCs w:val="18"/>
          <w:lang w:eastAsia="sl-SI"/>
        </w:rPr>
      </w:pPr>
    </w:p>
    <w:p w14:paraId="77F1BF9F"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Izvajalec mora storitve izvajati z avtobusi, ki jih je prijavil v svoji vlogi. </w:t>
      </w:r>
    </w:p>
    <w:p w14:paraId="10513851" w14:textId="77777777" w:rsidR="00F659A1" w:rsidRPr="004E5EC3" w:rsidRDefault="00F659A1" w:rsidP="00F659A1">
      <w:pPr>
        <w:jc w:val="both"/>
        <w:rPr>
          <w:rFonts w:ascii="Arial" w:hAnsi="Arial" w:cs="Arial"/>
          <w:sz w:val="18"/>
          <w:szCs w:val="18"/>
          <w:lang w:eastAsia="sl-SI"/>
        </w:rPr>
      </w:pPr>
    </w:p>
    <w:p w14:paraId="16EA3127"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Če ponudnik v času trajanja pogodbe nadomesti avtobus z drugim, mora zagotoviti, da bo zamenjan z avtobusom, ki ustreza najmanj standardu EURO6 oziroma višjem, če je v času zamenjave v veljavi, oziroma z vozili na alternativni pogon (kot so definirani v Direktivi 2014/94/EU s spremembami).</w:t>
      </w:r>
    </w:p>
    <w:p w14:paraId="316C61B6" w14:textId="77777777" w:rsidR="00F659A1" w:rsidRDefault="00F659A1" w:rsidP="00F659A1">
      <w:pPr>
        <w:jc w:val="both"/>
        <w:rPr>
          <w:rFonts w:ascii="Arial" w:hAnsi="Arial" w:cs="Arial"/>
          <w:sz w:val="18"/>
          <w:szCs w:val="18"/>
          <w:lang w:eastAsia="sl-SI"/>
        </w:rPr>
      </w:pPr>
    </w:p>
    <w:p w14:paraId="25ED53F7"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V primeru, če koncedent zahteva in priskrbi posebno opremo (npr. validatorje, GPS opremo za sledenje in obveščanje o lokaciji v realnem času, sisteme za avdiovizualno sporočanje naslednjih postaj ipd.), je izvajalec dolžan omogočiti njihovo vgradnjo v vozila, s katerimi se izvajajo storitve.</w:t>
      </w:r>
    </w:p>
    <w:p w14:paraId="1CBB0433" w14:textId="77777777" w:rsidR="00F659A1" w:rsidRDefault="00F659A1" w:rsidP="00F659A1">
      <w:pPr>
        <w:jc w:val="both"/>
        <w:rPr>
          <w:rFonts w:ascii="Arial" w:hAnsi="Arial" w:cs="Arial"/>
          <w:sz w:val="18"/>
          <w:szCs w:val="18"/>
          <w:lang w:eastAsia="sl-SI"/>
        </w:rPr>
      </w:pPr>
    </w:p>
    <w:p w14:paraId="4D9CC75B" w14:textId="77777777" w:rsidR="00F659A1" w:rsidRPr="004E5EC3" w:rsidRDefault="00F659A1" w:rsidP="00F659A1">
      <w:pPr>
        <w:jc w:val="both"/>
        <w:rPr>
          <w:rFonts w:ascii="Arial" w:hAnsi="Arial" w:cs="Arial"/>
          <w:sz w:val="18"/>
          <w:szCs w:val="18"/>
          <w:lang w:eastAsia="sl-SI"/>
        </w:rPr>
      </w:pPr>
    </w:p>
    <w:p w14:paraId="1298DC0E" w14:textId="77777777" w:rsidR="00F659A1" w:rsidRPr="004E5EC3" w:rsidRDefault="00F659A1" w:rsidP="00F659A1">
      <w:pPr>
        <w:jc w:val="both"/>
        <w:rPr>
          <w:rFonts w:ascii="Arial" w:hAnsi="Arial" w:cs="Arial"/>
          <w:b/>
          <w:sz w:val="18"/>
          <w:szCs w:val="18"/>
          <w:lang w:eastAsia="sl-SI"/>
        </w:rPr>
      </w:pPr>
    </w:p>
    <w:p w14:paraId="0D3ED171" w14:textId="77777777" w:rsidR="00F659A1" w:rsidRPr="004E5EC3" w:rsidRDefault="00F659A1" w:rsidP="00F659A1">
      <w:pPr>
        <w:numPr>
          <w:ilvl w:val="2"/>
          <w:numId w:val="22"/>
        </w:numPr>
        <w:jc w:val="both"/>
        <w:rPr>
          <w:rFonts w:ascii="Arial" w:hAnsi="Arial" w:cs="Arial"/>
          <w:b/>
          <w:sz w:val="18"/>
          <w:szCs w:val="18"/>
          <w:lang w:eastAsia="sl-SI"/>
        </w:rPr>
      </w:pPr>
      <w:r w:rsidRPr="004E5EC3">
        <w:rPr>
          <w:rFonts w:ascii="Arial" w:hAnsi="Arial" w:cs="Arial"/>
          <w:b/>
          <w:sz w:val="18"/>
          <w:szCs w:val="18"/>
          <w:lang w:eastAsia="sl-SI"/>
        </w:rPr>
        <w:t>Druge obveznosti izvajalca</w:t>
      </w:r>
    </w:p>
    <w:p w14:paraId="3DF5930C" w14:textId="77777777" w:rsidR="00F659A1" w:rsidRPr="004E5EC3" w:rsidRDefault="00F659A1" w:rsidP="00F659A1">
      <w:pPr>
        <w:jc w:val="both"/>
        <w:rPr>
          <w:rFonts w:ascii="Arial" w:hAnsi="Arial" w:cs="Arial"/>
          <w:b/>
          <w:sz w:val="18"/>
          <w:szCs w:val="18"/>
          <w:lang w:eastAsia="sl-SI"/>
        </w:rPr>
      </w:pPr>
    </w:p>
    <w:p w14:paraId="111719A4"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Izvajalec mora zagotoviti, da se lahko potniki in drugi uporabniki pri njem pritožijo glede kvalitete in načina izvajanja prevoznih storitev. V ta namen mora izvajalec organizirati način sprejemanja pritožb in zagotoviti njihovo hitro in učinkovito reševanje.</w:t>
      </w:r>
    </w:p>
    <w:p w14:paraId="3E3F59BB" w14:textId="77777777" w:rsidR="00F659A1" w:rsidRPr="004E5EC3" w:rsidRDefault="00F659A1" w:rsidP="00F659A1">
      <w:pPr>
        <w:jc w:val="both"/>
        <w:rPr>
          <w:rFonts w:ascii="Arial" w:hAnsi="Arial" w:cs="Arial"/>
          <w:sz w:val="18"/>
          <w:szCs w:val="18"/>
          <w:lang w:eastAsia="sl-SI"/>
        </w:rPr>
      </w:pPr>
    </w:p>
    <w:p w14:paraId="1F623AC5"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Izvajalec se mora na pritožbo potnika oziroma drugega uporabnika odzvati v 14 dneh po njenem prejemu, tako da mu pisno navede razloge, zakaj meni, da pritožba ni utemeljena, ali tako da odpravi zatrjevane pomanjkljivosti opravljene prevozne storitve oziroma navede rok in način, kako bo te pomanjkljivosti odpravil. </w:t>
      </w:r>
    </w:p>
    <w:p w14:paraId="16755742" w14:textId="77777777" w:rsidR="00F659A1" w:rsidRPr="004E5EC3" w:rsidRDefault="00F659A1" w:rsidP="00F659A1">
      <w:pPr>
        <w:jc w:val="both"/>
        <w:rPr>
          <w:rFonts w:ascii="Arial" w:hAnsi="Arial" w:cs="Arial"/>
          <w:sz w:val="18"/>
          <w:szCs w:val="18"/>
          <w:lang w:eastAsia="sl-SI"/>
        </w:rPr>
      </w:pPr>
    </w:p>
    <w:p w14:paraId="2EA14197"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Če izvajalec v vsakokratnem obdobju šestih mesecev, začenši z začetkom izvajanja prevozov, v več kot 10 % primerov zamuja z reševanjem pritožb potnikov v roku iz prejšnjega odstavka ali če v odrejenem roku ne izpolni obveznosti, ki mu jo po opravljenem upravnem postopku naloži organ </w:t>
      </w:r>
      <w:r>
        <w:rPr>
          <w:rFonts w:ascii="Arial" w:hAnsi="Arial" w:cs="Arial"/>
          <w:sz w:val="18"/>
          <w:szCs w:val="18"/>
          <w:lang w:eastAsia="sl-SI"/>
        </w:rPr>
        <w:t>koncedenta</w:t>
      </w:r>
      <w:r w:rsidRPr="004E5EC3">
        <w:rPr>
          <w:rFonts w:ascii="Arial" w:hAnsi="Arial" w:cs="Arial"/>
          <w:sz w:val="18"/>
          <w:szCs w:val="18"/>
          <w:lang w:eastAsia="sl-SI"/>
        </w:rPr>
        <w:t xml:space="preserve">, da odpravi ugotovljene pomanjkljivosti pri izvajanju storitev v okviru javnega linijskega prevoza ali mu naloži drugo ravnanje, s katerim naj izvajalec uskladi izvajanje teh storitev </w:t>
      </w:r>
      <w:r>
        <w:rPr>
          <w:rFonts w:ascii="Arial" w:hAnsi="Arial" w:cs="Arial"/>
          <w:sz w:val="18"/>
          <w:szCs w:val="18"/>
          <w:lang w:eastAsia="sl-SI"/>
        </w:rPr>
        <w:t>z Odlokom</w:t>
      </w:r>
      <w:r w:rsidRPr="004E5EC3">
        <w:rPr>
          <w:rFonts w:ascii="Arial" w:hAnsi="Arial" w:cs="Arial"/>
          <w:sz w:val="18"/>
          <w:szCs w:val="18"/>
          <w:lang w:eastAsia="sl-SI"/>
        </w:rPr>
        <w:t xml:space="preserve"> in drugimi predpisi ali običajnimi pravili izvajanja prevozov, je za </w:t>
      </w:r>
      <w:r w:rsidRPr="004E5EC3">
        <w:rPr>
          <w:rFonts w:ascii="Arial" w:hAnsi="Arial" w:cs="Arial"/>
          <w:sz w:val="18"/>
          <w:szCs w:val="18"/>
          <w:lang w:eastAsia="sl-SI"/>
        </w:rPr>
        <w:lastRenderedPageBreak/>
        <w:t>vsako kršitev te obveznosti dolžan plačati koncedentu pogodbeno kazen v višini 5.000,00 EUR. Dvakratna pogodbena kazen iz tega naslova šteje za hujšo kršitev pogodbenih obveznosti izvajalca.</w:t>
      </w:r>
    </w:p>
    <w:p w14:paraId="7B5E03AF" w14:textId="77777777" w:rsidR="00F659A1" w:rsidRDefault="00F659A1" w:rsidP="00F659A1">
      <w:pPr>
        <w:jc w:val="both"/>
        <w:rPr>
          <w:rFonts w:ascii="Arial" w:hAnsi="Arial" w:cs="Arial"/>
          <w:b/>
          <w:sz w:val="18"/>
          <w:szCs w:val="18"/>
          <w:lang w:eastAsia="sl-SI"/>
        </w:rPr>
      </w:pPr>
    </w:p>
    <w:p w14:paraId="60C05BDD" w14:textId="77777777" w:rsidR="00F659A1" w:rsidRPr="004E5EC3" w:rsidRDefault="00F659A1" w:rsidP="00F659A1">
      <w:pPr>
        <w:jc w:val="both"/>
        <w:rPr>
          <w:rFonts w:ascii="Arial" w:hAnsi="Arial" w:cs="Arial"/>
          <w:b/>
          <w:sz w:val="18"/>
          <w:szCs w:val="18"/>
          <w:lang w:eastAsia="sl-SI"/>
        </w:rPr>
      </w:pPr>
    </w:p>
    <w:p w14:paraId="4E9120E6" w14:textId="77777777" w:rsidR="00F659A1" w:rsidRPr="004E5EC3" w:rsidRDefault="00F659A1" w:rsidP="00F659A1">
      <w:pPr>
        <w:jc w:val="both"/>
        <w:rPr>
          <w:rFonts w:ascii="Arial" w:hAnsi="Arial" w:cs="Arial"/>
          <w:b/>
          <w:bCs/>
          <w:sz w:val="18"/>
          <w:szCs w:val="18"/>
          <w:lang w:eastAsia="sl-SI"/>
        </w:rPr>
      </w:pPr>
    </w:p>
    <w:p w14:paraId="30A7FBCF" w14:textId="77777777" w:rsidR="00F659A1" w:rsidRPr="004E5EC3" w:rsidRDefault="00F659A1" w:rsidP="00F659A1">
      <w:pPr>
        <w:numPr>
          <w:ilvl w:val="1"/>
          <w:numId w:val="22"/>
        </w:numPr>
        <w:jc w:val="both"/>
        <w:rPr>
          <w:rFonts w:ascii="Arial" w:hAnsi="Arial" w:cs="Arial"/>
          <w:b/>
          <w:sz w:val="18"/>
          <w:szCs w:val="18"/>
          <w:lang w:eastAsia="sl-SI"/>
        </w:rPr>
      </w:pPr>
      <w:r w:rsidRPr="004E5EC3">
        <w:rPr>
          <w:rFonts w:ascii="Arial" w:hAnsi="Arial" w:cs="Arial"/>
          <w:b/>
          <w:sz w:val="18"/>
          <w:szCs w:val="18"/>
          <w:lang w:eastAsia="sl-SI"/>
        </w:rPr>
        <w:t xml:space="preserve">Podizvajalci </w:t>
      </w:r>
    </w:p>
    <w:p w14:paraId="37740F63" w14:textId="77777777" w:rsidR="00F659A1" w:rsidRPr="004E5EC3" w:rsidRDefault="00F659A1" w:rsidP="00F659A1">
      <w:pPr>
        <w:jc w:val="both"/>
        <w:rPr>
          <w:rFonts w:ascii="Arial" w:hAnsi="Arial" w:cs="Arial"/>
          <w:b/>
          <w:sz w:val="18"/>
          <w:szCs w:val="18"/>
          <w:lang w:eastAsia="sl-SI"/>
        </w:rPr>
      </w:pPr>
    </w:p>
    <w:p w14:paraId="7A7F24F9" w14:textId="77777777" w:rsidR="00F659A1" w:rsidRPr="004E5EC3" w:rsidRDefault="00F659A1" w:rsidP="00F659A1">
      <w:pPr>
        <w:keepNext/>
        <w:jc w:val="both"/>
        <w:rPr>
          <w:rFonts w:ascii="Arial" w:hAnsi="Arial" w:cs="Arial"/>
          <w:sz w:val="18"/>
          <w:szCs w:val="18"/>
          <w:lang w:eastAsia="en-US"/>
        </w:rPr>
      </w:pPr>
      <w:r w:rsidRPr="004E5EC3">
        <w:rPr>
          <w:rFonts w:ascii="Arial" w:hAnsi="Arial" w:cs="Arial"/>
          <w:sz w:val="18"/>
          <w:szCs w:val="18"/>
          <w:lang w:eastAsia="en-US"/>
        </w:rPr>
        <w:t>Izvajalec mora prevladujoči del storitev po koncesijski pogodbi opraviti sam. Podizvajalec je izpolnitveni pomočnik izvajalca.</w:t>
      </w:r>
    </w:p>
    <w:p w14:paraId="7ABA66C1" w14:textId="77777777" w:rsidR="00F659A1" w:rsidRPr="004E5EC3" w:rsidRDefault="00F659A1" w:rsidP="00F659A1">
      <w:pPr>
        <w:jc w:val="both"/>
        <w:rPr>
          <w:rFonts w:ascii="Arial" w:hAnsi="Arial" w:cs="Arial"/>
          <w:b/>
          <w:sz w:val="18"/>
          <w:szCs w:val="18"/>
          <w:lang w:eastAsia="sl-SI"/>
        </w:rPr>
      </w:pPr>
    </w:p>
    <w:p w14:paraId="5C04F585"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sl-SI"/>
        </w:rPr>
        <w:t>Za delo podizvajalcev izvajalec odgovarja koncedentu, kot da bi ga opravljal sam.</w:t>
      </w:r>
    </w:p>
    <w:p w14:paraId="454BCF73" w14:textId="77777777" w:rsidR="00F659A1" w:rsidRPr="004E5EC3" w:rsidRDefault="00F659A1" w:rsidP="00F659A1">
      <w:pPr>
        <w:jc w:val="both"/>
        <w:rPr>
          <w:rFonts w:ascii="Arial" w:hAnsi="Arial" w:cs="Arial"/>
          <w:bCs/>
          <w:sz w:val="18"/>
          <w:szCs w:val="18"/>
          <w:lang w:eastAsia="sl-SI"/>
        </w:rPr>
      </w:pPr>
    </w:p>
    <w:p w14:paraId="08624A58" w14:textId="77777777" w:rsidR="00F659A1" w:rsidRPr="004E5EC3" w:rsidRDefault="00F659A1" w:rsidP="00F659A1">
      <w:pPr>
        <w:jc w:val="both"/>
        <w:rPr>
          <w:rFonts w:ascii="Arial" w:hAnsi="Arial" w:cs="Arial"/>
          <w:bCs/>
          <w:sz w:val="18"/>
          <w:szCs w:val="18"/>
          <w:lang w:eastAsia="sl-SI"/>
        </w:rPr>
      </w:pPr>
      <w:r w:rsidRPr="004E5EC3">
        <w:rPr>
          <w:rFonts w:ascii="Arial" w:hAnsi="Arial" w:cs="Arial"/>
          <w:bCs/>
          <w:sz w:val="18"/>
          <w:szCs w:val="18"/>
          <w:lang w:eastAsia="sl-SI"/>
        </w:rPr>
        <w:t>Za priglastive, spremembe ter plačila podizvajalcem se uporabljajo določila veljavne zakonodaje s področja javnega naročanja v času priglasitve ter izvajanja plačil podizvajalcem.</w:t>
      </w:r>
    </w:p>
    <w:p w14:paraId="3DCAC419" w14:textId="77777777" w:rsidR="00F659A1" w:rsidRPr="004E5EC3" w:rsidRDefault="00F659A1" w:rsidP="00F659A1">
      <w:pPr>
        <w:jc w:val="both"/>
        <w:rPr>
          <w:rFonts w:ascii="Arial" w:hAnsi="Arial" w:cs="Arial"/>
          <w:bCs/>
          <w:sz w:val="18"/>
          <w:szCs w:val="18"/>
          <w:lang w:eastAsia="sl-SI"/>
        </w:rPr>
      </w:pPr>
    </w:p>
    <w:p w14:paraId="26D1BA6A" w14:textId="77777777" w:rsidR="00F659A1" w:rsidRPr="004E5EC3" w:rsidRDefault="00F659A1" w:rsidP="00F659A1">
      <w:pPr>
        <w:jc w:val="both"/>
        <w:rPr>
          <w:rFonts w:ascii="Arial" w:hAnsi="Arial" w:cs="Arial"/>
          <w:bCs/>
          <w:sz w:val="18"/>
          <w:szCs w:val="18"/>
          <w:lang w:eastAsia="sl-SI"/>
        </w:rPr>
      </w:pPr>
      <w:r w:rsidRPr="004E5EC3">
        <w:rPr>
          <w:rFonts w:ascii="Arial" w:hAnsi="Arial" w:cs="Arial"/>
          <w:bCs/>
          <w:sz w:val="18"/>
          <w:szCs w:val="18"/>
          <w:lang w:eastAsia="sl-SI"/>
        </w:rPr>
        <w:t xml:space="preserve">Če neposredno plačilo podizvajalcu ni bilo dogovorjeno, mora naročnik od glavnega izvajalca zahtevati, da mu najpozneje v 60 </w:t>
      </w:r>
      <w:r w:rsidRPr="00B05613">
        <w:rPr>
          <w:rFonts w:ascii="Arial" w:hAnsi="Arial" w:cs="Arial"/>
          <w:bCs/>
          <w:sz w:val="18"/>
          <w:szCs w:val="18"/>
          <w:lang w:eastAsia="sl-SI"/>
        </w:rPr>
        <w:t>dneh od plačila končnega računa oziroma situacije pošlje svojo pisno izjavo in pisno izjavo podizvajalca, da je podizvajalec prejel plačilo za izvedene storitve, neposredno povezano s predmetom javnega naročila.</w:t>
      </w:r>
    </w:p>
    <w:p w14:paraId="56E94B59" w14:textId="77777777" w:rsidR="00F659A1" w:rsidRPr="004E5EC3" w:rsidRDefault="00F659A1" w:rsidP="00F659A1">
      <w:pPr>
        <w:jc w:val="both"/>
        <w:rPr>
          <w:rFonts w:ascii="Arial" w:hAnsi="Arial" w:cs="Arial"/>
          <w:bCs/>
          <w:sz w:val="18"/>
          <w:szCs w:val="18"/>
          <w:lang w:eastAsia="sl-SI"/>
        </w:rPr>
      </w:pPr>
    </w:p>
    <w:p w14:paraId="4EFC832D" w14:textId="77777777" w:rsidR="00F659A1" w:rsidRDefault="00F659A1" w:rsidP="00F659A1">
      <w:pPr>
        <w:jc w:val="both"/>
        <w:rPr>
          <w:rFonts w:ascii="Arial" w:hAnsi="Arial" w:cs="Arial"/>
          <w:bCs/>
          <w:sz w:val="18"/>
          <w:szCs w:val="18"/>
          <w:lang w:eastAsia="sl-SI"/>
        </w:rPr>
      </w:pPr>
      <w:r w:rsidRPr="004E5EC3">
        <w:rPr>
          <w:rFonts w:ascii="Arial" w:hAnsi="Arial" w:cs="Arial"/>
          <w:bCs/>
          <w:sz w:val="18"/>
          <w:szCs w:val="18"/>
          <w:lang w:eastAsia="sl-SI"/>
        </w:rPr>
        <w:t>Glavni izvajalec v primeru neposrednih plačil podizvajalcu s to pogodbo pooblašča naročnika, da na podlagi potrjenega računa oziroma situacije s strani glavnega izvajalca neposredno plačuje podizvajalcu</w:t>
      </w:r>
      <w:r>
        <w:rPr>
          <w:rFonts w:ascii="Arial" w:hAnsi="Arial" w:cs="Arial"/>
          <w:bCs/>
          <w:sz w:val="18"/>
          <w:szCs w:val="18"/>
          <w:lang w:eastAsia="sl-SI"/>
        </w:rPr>
        <w:t>.</w:t>
      </w:r>
    </w:p>
    <w:p w14:paraId="48413A20" w14:textId="77777777" w:rsidR="00F659A1" w:rsidRPr="004E5EC3" w:rsidRDefault="00F659A1" w:rsidP="00F659A1">
      <w:pPr>
        <w:jc w:val="both"/>
        <w:rPr>
          <w:rFonts w:ascii="Arial" w:hAnsi="Arial" w:cs="Arial"/>
          <w:bCs/>
          <w:sz w:val="18"/>
          <w:szCs w:val="18"/>
          <w:lang w:eastAsia="sl-SI"/>
        </w:rPr>
      </w:pPr>
    </w:p>
    <w:p w14:paraId="095FC33B" w14:textId="77777777" w:rsidR="00F659A1" w:rsidRPr="004E5EC3" w:rsidRDefault="00F659A1" w:rsidP="00F659A1">
      <w:pPr>
        <w:jc w:val="both"/>
        <w:rPr>
          <w:rFonts w:ascii="Arial" w:hAnsi="Arial" w:cs="Arial"/>
          <w:b/>
          <w:sz w:val="18"/>
          <w:szCs w:val="18"/>
          <w:lang w:eastAsia="sl-SI"/>
        </w:rPr>
      </w:pPr>
    </w:p>
    <w:p w14:paraId="39D16D99" w14:textId="77777777" w:rsidR="00F659A1" w:rsidRPr="004E5EC3" w:rsidRDefault="00F659A1" w:rsidP="00F659A1">
      <w:pPr>
        <w:numPr>
          <w:ilvl w:val="2"/>
          <w:numId w:val="22"/>
        </w:numPr>
        <w:jc w:val="both"/>
        <w:rPr>
          <w:rFonts w:ascii="Arial" w:hAnsi="Arial" w:cs="Arial"/>
          <w:b/>
          <w:sz w:val="18"/>
          <w:szCs w:val="18"/>
          <w:lang w:eastAsia="sl-SI"/>
        </w:rPr>
      </w:pPr>
      <w:r w:rsidRPr="004E5EC3">
        <w:rPr>
          <w:rFonts w:ascii="Arial" w:hAnsi="Arial" w:cs="Arial"/>
          <w:b/>
          <w:sz w:val="18"/>
          <w:szCs w:val="18"/>
          <w:lang w:eastAsia="sl-SI"/>
        </w:rPr>
        <w:t>Drugi podizvajalci</w:t>
      </w:r>
    </w:p>
    <w:p w14:paraId="32666525" w14:textId="77777777" w:rsidR="00F659A1" w:rsidRPr="004E5EC3" w:rsidRDefault="00F659A1" w:rsidP="00F659A1">
      <w:pPr>
        <w:jc w:val="both"/>
        <w:rPr>
          <w:rFonts w:ascii="Arial" w:hAnsi="Arial" w:cs="Arial"/>
          <w:sz w:val="18"/>
          <w:szCs w:val="18"/>
          <w:lang w:eastAsia="en-US"/>
        </w:rPr>
      </w:pPr>
    </w:p>
    <w:p w14:paraId="1D42F8C3" w14:textId="77777777" w:rsidR="00F659A1" w:rsidRPr="004E5EC3" w:rsidRDefault="00F659A1" w:rsidP="00F659A1">
      <w:pPr>
        <w:jc w:val="both"/>
        <w:rPr>
          <w:rFonts w:ascii="Arial" w:hAnsi="Arial" w:cs="Arial"/>
          <w:bCs/>
          <w:sz w:val="18"/>
          <w:szCs w:val="18"/>
          <w:lang w:eastAsia="sl-SI"/>
        </w:rPr>
      </w:pPr>
      <w:r w:rsidRPr="004E5EC3">
        <w:rPr>
          <w:rFonts w:ascii="Arial" w:hAnsi="Arial" w:cs="Arial"/>
          <w:bCs/>
          <w:sz w:val="18"/>
          <w:szCs w:val="18"/>
          <w:lang w:eastAsia="sl-SI"/>
        </w:rPr>
        <w:t>Če izvajalec odda dela podizvajalcu po sklenitvi koncesijske pogodbe ali se pogodbeno razmerje med izvajalcem in podizvajalcem spremeni, mora koncedent s tem soglašati, na dan priglastive pa podizvajalec ne sme izpolnjevati izključitvenih razlogov iz Zakon o javnem naročanju.</w:t>
      </w:r>
    </w:p>
    <w:p w14:paraId="2D4E0CC9" w14:textId="77777777" w:rsidR="00F659A1" w:rsidRPr="004E5EC3" w:rsidRDefault="00F659A1" w:rsidP="00F659A1">
      <w:pPr>
        <w:jc w:val="both"/>
        <w:rPr>
          <w:rFonts w:ascii="Arial" w:hAnsi="Arial" w:cs="Arial"/>
          <w:bCs/>
          <w:sz w:val="18"/>
          <w:szCs w:val="18"/>
          <w:lang w:eastAsia="sl-SI"/>
        </w:rPr>
      </w:pPr>
    </w:p>
    <w:p w14:paraId="264D3A7C" w14:textId="77777777" w:rsidR="00F659A1" w:rsidRPr="004E5EC3" w:rsidRDefault="00F659A1" w:rsidP="00F659A1">
      <w:pPr>
        <w:jc w:val="both"/>
        <w:rPr>
          <w:rFonts w:ascii="Arial" w:hAnsi="Arial" w:cs="Arial"/>
          <w:sz w:val="18"/>
          <w:szCs w:val="18"/>
          <w:lang w:eastAsia="en-US"/>
        </w:rPr>
      </w:pPr>
      <w:r w:rsidRPr="004E5EC3">
        <w:rPr>
          <w:rFonts w:ascii="Arial" w:hAnsi="Arial" w:cs="Arial"/>
          <w:sz w:val="18"/>
          <w:szCs w:val="18"/>
          <w:lang w:eastAsia="en-US"/>
        </w:rPr>
        <w:t>V primeru vključitve novih podizvajalcev mora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7BC97B1D" w14:textId="77777777" w:rsidR="00F659A1" w:rsidRPr="004E5EC3" w:rsidRDefault="00F659A1" w:rsidP="00F659A1">
      <w:pPr>
        <w:jc w:val="both"/>
        <w:rPr>
          <w:rFonts w:ascii="Arial" w:hAnsi="Arial" w:cs="Arial"/>
          <w:sz w:val="18"/>
          <w:szCs w:val="18"/>
          <w:lang w:eastAsia="en-US"/>
        </w:rPr>
      </w:pPr>
    </w:p>
    <w:p w14:paraId="7B850017" w14:textId="77777777" w:rsidR="00F659A1" w:rsidRPr="004E5EC3" w:rsidRDefault="00F659A1" w:rsidP="00F659A1">
      <w:pPr>
        <w:jc w:val="both"/>
        <w:rPr>
          <w:rFonts w:ascii="Arial" w:hAnsi="Arial" w:cs="Arial"/>
          <w:sz w:val="18"/>
          <w:szCs w:val="18"/>
          <w:lang w:eastAsia="en-US"/>
        </w:rPr>
      </w:pPr>
      <w:r w:rsidRPr="004E5EC3">
        <w:rPr>
          <w:rFonts w:ascii="Arial" w:hAnsi="Arial" w:cs="Arial"/>
          <w:sz w:val="18"/>
          <w:szCs w:val="18"/>
          <w:lang w:eastAsia="en-US"/>
        </w:rPr>
        <w:t>Koncedent mora o soglasju k izbiri podizvajalca odločiti v 15 dneh po prejemu pisnega obvestila. Če koncedent zavrne izdajo soglasja, mora razloge za to pisno sporočiti Izvajalcu.</w:t>
      </w:r>
    </w:p>
    <w:p w14:paraId="38617C99" w14:textId="77777777" w:rsidR="00F659A1" w:rsidRPr="004E5EC3" w:rsidRDefault="00F659A1" w:rsidP="00F659A1">
      <w:pPr>
        <w:jc w:val="both"/>
        <w:rPr>
          <w:rFonts w:ascii="Arial" w:hAnsi="Arial" w:cs="Arial"/>
          <w:sz w:val="18"/>
          <w:szCs w:val="18"/>
          <w:lang w:eastAsia="en-US"/>
        </w:rPr>
      </w:pPr>
    </w:p>
    <w:p w14:paraId="0EF5D85F" w14:textId="77777777" w:rsidR="00F659A1" w:rsidRDefault="00F659A1" w:rsidP="00F659A1">
      <w:pPr>
        <w:jc w:val="both"/>
        <w:rPr>
          <w:rFonts w:ascii="Arial" w:hAnsi="Arial" w:cs="Arial"/>
          <w:sz w:val="18"/>
          <w:szCs w:val="18"/>
        </w:rPr>
      </w:pPr>
      <w:r w:rsidRPr="004E5EC3">
        <w:rPr>
          <w:rFonts w:ascii="Arial" w:hAnsi="Arial" w:cs="Arial"/>
          <w:sz w:val="18"/>
          <w:szCs w:val="18"/>
          <w:lang w:eastAsia="en-US"/>
        </w:rPr>
        <w:t>Če izvajalec zagotovi izvedbo posameznega prevoza v okviru koncesije po tej pogodbi s podizvajalcem, ki ni določen v skladu s to točko, je to bistvena kršitev koncesijske pogodbe.</w:t>
      </w:r>
    </w:p>
    <w:p w14:paraId="087A5F60" w14:textId="77777777" w:rsidR="00F659A1" w:rsidRPr="004E5EC3" w:rsidRDefault="00F659A1" w:rsidP="00F659A1">
      <w:pPr>
        <w:jc w:val="both"/>
        <w:rPr>
          <w:rFonts w:ascii="Arial" w:hAnsi="Arial" w:cs="Arial"/>
          <w:sz w:val="18"/>
          <w:szCs w:val="18"/>
          <w:lang w:eastAsia="en-US"/>
        </w:rPr>
      </w:pPr>
    </w:p>
    <w:p w14:paraId="59A99574" w14:textId="77777777" w:rsidR="00F659A1" w:rsidRPr="004E5EC3" w:rsidRDefault="00F659A1" w:rsidP="00F659A1">
      <w:pPr>
        <w:jc w:val="both"/>
        <w:rPr>
          <w:rFonts w:ascii="Arial" w:hAnsi="Arial" w:cs="Arial"/>
          <w:b/>
          <w:sz w:val="18"/>
          <w:szCs w:val="18"/>
          <w:lang w:eastAsia="sl-SI"/>
        </w:rPr>
      </w:pPr>
    </w:p>
    <w:p w14:paraId="59D76A17" w14:textId="77777777" w:rsidR="00F659A1" w:rsidRPr="004E5EC3" w:rsidRDefault="00F659A1" w:rsidP="00F659A1">
      <w:pPr>
        <w:numPr>
          <w:ilvl w:val="2"/>
          <w:numId w:val="22"/>
        </w:numPr>
        <w:jc w:val="both"/>
        <w:rPr>
          <w:rFonts w:ascii="Arial" w:hAnsi="Arial" w:cs="Arial"/>
          <w:b/>
          <w:sz w:val="18"/>
          <w:szCs w:val="18"/>
          <w:lang w:eastAsia="sl-SI"/>
        </w:rPr>
      </w:pPr>
      <w:r w:rsidRPr="004E5EC3">
        <w:rPr>
          <w:rFonts w:ascii="Arial" w:hAnsi="Arial" w:cs="Arial"/>
          <w:b/>
          <w:sz w:val="18"/>
          <w:szCs w:val="18"/>
          <w:lang w:eastAsia="sl-SI"/>
        </w:rPr>
        <w:t>Skupne določbe za vse podizvajalce</w:t>
      </w:r>
    </w:p>
    <w:p w14:paraId="380DE439" w14:textId="77777777" w:rsidR="00F659A1" w:rsidRPr="004E5EC3" w:rsidRDefault="00F659A1" w:rsidP="00F659A1">
      <w:pPr>
        <w:jc w:val="both"/>
        <w:rPr>
          <w:rFonts w:ascii="Arial" w:hAnsi="Arial" w:cs="Arial"/>
          <w:b/>
          <w:sz w:val="18"/>
          <w:szCs w:val="18"/>
          <w:lang w:eastAsia="sl-SI"/>
        </w:rPr>
      </w:pPr>
    </w:p>
    <w:p w14:paraId="07F93FD1" w14:textId="77777777" w:rsidR="00F659A1" w:rsidRPr="004E5EC3" w:rsidRDefault="00F659A1" w:rsidP="00F659A1">
      <w:pPr>
        <w:jc w:val="both"/>
        <w:rPr>
          <w:rFonts w:ascii="Arial" w:hAnsi="Arial" w:cs="Arial"/>
          <w:sz w:val="18"/>
          <w:szCs w:val="18"/>
          <w:lang w:eastAsia="en-US"/>
        </w:rPr>
      </w:pPr>
      <w:r w:rsidRPr="004E5EC3">
        <w:rPr>
          <w:rFonts w:ascii="Arial" w:hAnsi="Arial" w:cs="Arial"/>
          <w:sz w:val="18"/>
          <w:szCs w:val="18"/>
          <w:lang w:eastAsia="en-US"/>
        </w:rPr>
        <w:t>Izvajalec mora o prenehanju razmerja s podizvajalcem nemudoma obvestiti koncedenta in prevzeti izvajanje del, ki jih je izvajal ta podizvajalec, ali pa zagotoviti v skladu s to pogodbo novega podizvajalca.</w:t>
      </w:r>
    </w:p>
    <w:p w14:paraId="0011F7FE" w14:textId="77777777" w:rsidR="00F659A1" w:rsidRPr="004E5EC3" w:rsidRDefault="00F659A1" w:rsidP="00F659A1">
      <w:pPr>
        <w:jc w:val="both"/>
        <w:rPr>
          <w:rFonts w:ascii="Arial" w:hAnsi="Arial" w:cs="Arial"/>
          <w:b/>
          <w:sz w:val="18"/>
          <w:szCs w:val="18"/>
          <w:lang w:eastAsia="sl-SI"/>
        </w:rPr>
      </w:pPr>
    </w:p>
    <w:p w14:paraId="4C636E31" w14:textId="77777777" w:rsidR="00F659A1" w:rsidRPr="004E5EC3" w:rsidRDefault="00F659A1" w:rsidP="00F659A1">
      <w:pPr>
        <w:jc w:val="both"/>
        <w:rPr>
          <w:rFonts w:ascii="Arial" w:hAnsi="Arial" w:cs="Arial"/>
          <w:sz w:val="18"/>
          <w:szCs w:val="18"/>
          <w:lang w:eastAsia="sl-SI"/>
        </w:rPr>
      </w:pPr>
      <w:r w:rsidRPr="004E5EC3">
        <w:rPr>
          <w:rFonts w:ascii="Arial" w:hAnsi="Arial" w:cs="Arial"/>
          <w:sz w:val="18"/>
          <w:szCs w:val="18"/>
          <w:lang w:eastAsia="en-US"/>
        </w:rPr>
        <w:t>Če podizvajalec ne zahteva neposrednih plačil, mora izvajalec</w:t>
      </w:r>
      <w:r w:rsidRPr="004E5EC3">
        <w:rPr>
          <w:rFonts w:ascii="Arial" w:hAnsi="Arial" w:cs="Arial"/>
          <w:sz w:val="18"/>
          <w:szCs w:val="18"/>
          <w:lang w:eastAsia="sl-SI"/>
        </w:rPr>
        <w:t xml:space="preserve"> plačila po pogodbi s podizvajalci izvrševati najkasneje v osmih dneh po prejemu nakazila od koncedenta. </w:t>
      </w:r>
    </w:p>
    <w:p w14:paraId="1D871A02" w14:textId="77777777" w:rsidR="00F659A1" w:rsidRPr="004E5EC3" w:rsidRDefault="00F659A1" w:rsidP="00F659A1">
      <w:pPr>
        <w:jc w:val="both"/>
        <w:rPr>
          <w:rFonts w:ascii="Arial" w:hAnsi="Arial" w:cs="Arial"/>
          <w:sz w:val="18"/>
          <w:szCs w:val="18"/>
          <w:lang w:eastAsia="sl-SI"/>
        </w:rPr>
      </w:pPr>
    </w:p>
    <w:p w14:paraId="62FD756C" w14:textId="77777777" w:rsidR="00F659A1" w:rsidRPr="004E5EC3" w:rsidRDefault="00F659A1" w:rsidP="00F659A1">
      <w:pPr>
        <w:jc w:val="both"/>
        <w:rPr>
          <w:rFonts w:ascii="Arial" w:hAnsi="Arial" w:cs="Arial"/>
          <w:sz w:val="18"/>
          <w:szCs w:val="18"/>
          <w:lang w:eastAsia="en-US"/>
        </w:rPr>
      </w:pPr>
      <w:r w:rsidRPr="004E5EC3">
        <w:rPr>
          <w:rFonts w:ascii="Arial" w:hAnsi="Arial" w:cs="Arial"/>
          <w:sz w:val="18"/>
          <w:szCs w:val="18"/>
          <w:lang w:eastAsia="sl-SI"/>
        </w:rPr>
        <w:t xml:space="preserve">Če izvajalec ne ravna v skladu s prejšnjim odstavkom, lahko podizvajalec zahteva plačilo neplačane storitve neposredno od organa </w:t>
      </w:r>
      <w:r>
        <w:rPr>
          <w:rFonts w:ascii="Arial" w:hAnsi="Arial" w:cs="Arial"/>
          <w:sz w:val="18"/>
          <w:szCs w:val="18"/>
          <w:lang w:eastAsia="sl-SI"/>
        </w:rPr>
        <w:t>koncedenta</w:t>
      </w:r>
      <w:r w:rsidRPr="004E5EC3">
        <w:rPr>
          <w:rFonts w:ascii="Arial" w:hAnsi="Arial" w:cs="Arial"/>
          <w:sz w:val="18"/>
          <w:szCs w:val="18"/>
          <w:lang w:eastAsia="sl-SI"/>
        </w:rPr>
        <w:t>, če</w:t>
      </w:r>
      <w:r w:rsidRPr="004E5EC3">
        <w:rPr>
          <w:rFonts w:ascii="Arial" w:hAnsi="Arial" w:cs="Arial"/>
          <w:sz w:val="18"/>
          <w:szCs w:val="18"/>
          <w:lang w:eastAsia="en-US"/>
        </w:rPr>
        <w:t xml:space="preserve"> utemeljeno izkaže, da je pravilno in pravočasno izvedel prevoze v okviru koncesije, </w:t>
      </w:r>
      <w:r w:rsidRPr="004E5EC3">
        <w:rPr>
          <w:rFonts w:ascii="Arial" w:hAnsi="Arial" w:cs="Arial"/>
          <w:sz w:val="18"/>
          <w:szCs w:val="18"/>
          <w:lang w:eastAsia="sl-SI"/>
        </w:rPr>
        <w:t xml:space="preserve">izvajalec </w:t>
      </w:r>
      <w:r w:rsidRPr="004E5EC3">
        <w:rPr>
          <w:rFonts w:ascii="Arial" w:hAnsi="Arial" w:cs="Arial"/>
          <w:sz w:val="18"/>
          <w:szCs w:val="18"/>
          <w:lang w:eastAsia="en-US"/>
        </w:rPr>
        <w:t xml:space="preserve">pa mu jih ni plačal niti ni v pobot ugovarjal drugih dospelih in utemeljenih terjatev. Koncedent sme opravljeno delo neposredno plačati podizvajalcu in ta znesek z zamudnimi obrestmi pobotati v okviru naslednjega plačila izvajalcu, ali ga izterjati od </w:t>
      </w:r>
      <w:r w:rsidRPr="004E5EC3">
        <w:rPr>
          <w:rFonts w:ascii="Arial" w:hAnsi="Arial" w:cs="Arial"/>
          <w:sz w:val="18"/>
          <w:szCs w:val="18"/>
          <w:lang w:eastAsia="sl-SI"/>
        </w:rPr>
        <w:t>izvajalca</w:t>
      </w:r>
      <w:r w:rsidRPr="004E5EC3">
        <w:rPr>
          <w:rFonts w:ascii="Arial" w:hAnsi="Arial" w:cs="Arial"/>
          <w:sz w:val="18"/>
          <w:szCs w:val="18"/>
          <w:lang w:eastAsia="en-US"/>
        </w:rPr>
        <w:t>, oziroma za potrebe poplačila podizvajalcev uveljaviti finančno zavarovanje za dobro izvedbo po pogodbi.</w:t>
      </w:r>
    </w:p>
    <w:p w14:paraId="308EA101" w14:textId="77777777" w:rsidR="00F659A1" w:rsidRPr="004E5EC3" w:rsidRDefault="00F659A1" w:rsidP="00F659A1">
      <w:pPr>
        <w:jc w:val="both"/>
        <w:rPr>
          <w:rFonts w:ascii="Arial" w:hAnsi="Arial" w:cs="Arial"/>
          <w:b/>
          <w:sz w:val="18"/>
          <w:szCs w:val="18"/>
          <w:lang w:eastAsia="sl-SI"/>
        </w:rPr>
      </w:pPr>
    </w:p>
    <w:p w14:paraId="6AC36500"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Kršitev izvajalčevih obveznosti iz drugega odstavka te točke je bistvena kršitev koncesijske pogodbe.</w:t>
      </w:r>
    </w:p>
    <w:p w14:paraId="65068F55" w14:textId="77777777" w:rsidR="00F659A1" w:rsidRPr="004E5EC3" w:rsidRDefault="00F659A1" w:rsidP="00F659A1">
      <w:pPr>
        <w:jc w:val="both"/>
        <w:rPr>
          <w:rFonts w:ascii="Arial" w:hAnsi="Arial" w:cs="Arial"/>
          <w:sz w:val="18"/>
          <w:szCs w:val="18"/>
          <w:lang w:eastAsia="sl-SI"/>
        </w:rPr>
      </w:pPr>
    </w:p>
    <w:p w14:paraId="47B5A405" w14:textId="77777777" w:rsidR="00F659A1" w:rsidRPr="004E5EC3" w:rsidRDefault="00F659A1" w:rsidP="00F659A1">
      <w:pPr>
        <w:jc w:val="both"/>
        <w:rPr>
          <w:rFonts w:ascii="Arial" w:hAnsi="Arial" w:cs="Arial"/>
          <w:sz w:val="18"/>
          <w:szCs w:val="18"/>
          <w:lang w:eastAsia="sl-SI"/>
        </w:rPr>
      </w:pPr>
    </w:p>
    <w:p w14:paraId="1E621C20" w14:textId="77777777" w:rsidR="00F659A1" w:rsidRPr="004E5EC3" w:rsidRDefault="00F659A1" w:rsidP="00F659A1">
      <w:pPr>
        <w:numPr>
          <w:ilvl w:val="1"/>
          <w:numId w:val="22"/>
        </w:numPr>
        <w:jc w:val="both"/>
        <w:rPr>
          <w:rFonts w:ascii="Arial" w:hAnsi="Arial" w:cs="Arial"/>
          <w:b/>
          <w:sz w:val="18"/>
          <w:szCs w:val="18"/>
          <w:lang w:eastAsia="sl-SI"/>
        </w:rPr>
      </w:pPr>
      <w:r w:rsidRPr="004E5EC3">
        <w:rPr>
          <w:rFonts w:ascii="Arial" w:hAnsi="Arial" w:cs="Arial"/>
          <w:b/>
          <w:sz w:val="18"/>
          <w:szCs w:val="18"/>
          <w:lang w:eastAsia="sl-SI"/>
        </w:rPr>
        <w:t xml:space="preserve"> Prehodno obdobje glede uveljavljanja obveznosti izvajalca</w:t>
      </w:r>
    </w:p>
    <w:p w14:paraId="34DDB5F7" w14:textId="77777777" w:rsidR="00F659A1" w:rsidRPr="004E5EC3" w:rsidRDefault="00F659A1" w:rsidP="00F659A1">
      <w:pPr>
        <w:jc w:val="both"/>
        <w:rPr>
          <w:rFonts w:ascii="Arial" w:hAnsi="Arial" w:cs="Arial"/>
          <w:sz w:val="18"/>
          <w:szCs w:val="18"/>
          <w:lang w:eastAsia="sl-SI"/>
        </w:rPr>
      </w:pPr>
    </w:p>
    <w:p w14:paraId="389AA35E" w14:textId="77777777" w:rsidR="00F659A1" w:rsidRPr="004E5EC3" w:rsidRDefault="00F659A1" w:rsidP="00F659A1">
      <w:pPr>
        <w:numPr>
          <w:ilvl w:val="2"/>
          <w:numId w:val="22"/>
        </w:numPr>
        <w:jc w:val="both"/>
        <w:rPr>
          <w:rFonts w:ascii="Arial" w:hAnsi="Arial" w:cs="Arial"/>
          <w:b/>
          <w:sz w:val="18"/>
          <w:szCs w:val="18"/>
          <w:lang w:eastAsia="sl-SI"/>
        </w:rPr>
      </w:pPr>
      <w:r w:rsidRPr="004E5EC3">
        <w:rPr>
          <w:rFonts w:ascii="Arial" w:hAnsi="Arial" w:cs="Arial"/>
          <w:b/>
          <w:sz w:val="18"/>
          <w:szCs w:val="18"/>
          <w:lang w:eastAsia="sl-SI"/>
        </w:rPr>
        <w:t xml:space="preserve">Oznake vozil </w:t>
      </w:r>
    </w:p>
    <w:p w14:paraId="1F7A1070" w14:textId="77777777" w:rsidR="00F659A1" w:rsidRPr="004E5EC3" w:rsidRDefault="00F659A1" w:rsidP="00F659A1">
      <w:pPr>
        <w:jc w:val="both"/>
        <w:rPr>
          <w:rFonts w:ascii="Arial" w:hAnsi="Arial" w:cs="Arial"/>
          <w:sz w:val="18"/>
          <w:szCs w:val="18"/>
          <w:lang w:eastAsia="sl-SI"/>
        </w:rPr>
      </w:pPr>
    </w:p>
    <w:p w14:paraId="28D55083"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Ne glede na določbo drugega odstavka </w:t>
      </w:r>
      <w:r w:rsidRPr="004E5EC3">
        <w:rPr>
          <w:rFonts w:ascii="Arial" w:hAnsi="Arial" w:cs="Arial"/>
          <w:b/>
          <w:sz w:val="18"/>
          <w:szCs w:val="18"/>
          <w:lang w:eastAsia="sl-SI"/>
        </w:rPr>
        <w:t>4.2.4</w:t>
      </w:r>
      <w:r w:rsidRPr="004E5EC3">
        <w:rPr>
          <w:rFonts w:ascii="Arial" w:hAnsi="Arial" w:cs="Arial"/>
          <w:sz w:val="18"/>
          <w:szCs w:val="18"/>
          <w:lang w:eastAsia="sl-SI"/>
        </w:rPr>
        <w:t xml:space="preserve"> točke te pogodbe </w:t>
      </w:r>
      <w:r w:rsidRPr="00EE2504">
        <w:rPr>
          <w:rFonts w:ascii="Arial" w:hAnsi="Arial" w:cs="Arial"/>
          <w:sz w:val="18"/>
          <w:szCs w:val="18"/>
          <w:lang w:eastAsia="sl-SI"/>
        </w:rPr>
        <w:t>so lahko vozila izvajalca prve tri mesece po začetku izvajanja koncesijske pogodbe brez oznak, da gre za vozilo javnega linijskega potniškega prometa</w:t>
      </w:r>
      <w:r w:rsidRPr="004E5EC3">
        <w:rPr>
          <w:rFonts w:ascii="Arial" w:hAnsi="Arial" w:cs="Arial"/>
          <w:sz w:val="18"/>
          <w:szCs w:val="18"/>
          <w:lang w:eastAsia="sl-SI"/>
        </w:rPr>
        <w:t>.</w:t>
      </w:r>
    </w:p>
    <w:p w14:paraId="1A7E716E" w14:textId="77777777" w:rsidR="00F659A1" w:rsidRPr="004E5EC3" w:rsidRDefault="00F659A1" w:rsidP="00F659A1">
      <w:pPr>
        <w:jc w:val="both"/>
        <w:rPr>
          <w:rFonts w:ascii="Arial" w:hAnsi="Arial" w:cs="Arial"/>
          <w:sz w:val="18"/>
          <w:szCs w:val="18"/>
          <w:lang w:eastAsia="sl-SI"/>
        </w:rPr>
      </w:pPr>
    </w:p>
    <w:p w14:paraId="7FD25981" w14:textId="77777777" w:rsidR="00F659A1" w:rsidRPr="004E5EC3" w:rsidRDefault="00F659A1" w:rsidP="00F659A1">
      <w:pPr>
        <w:jc w:val="both"/>
        <w:rPr>
          <w:rFonts w:ascii="Arial" w:hAnsi="Arial" w:cs="Arial"/>
          <w:sz w:val="18"/>
          <w:szCs w:val="18"/>
          <w:lang w:eastAsia="sl-SI"/>
        </w:rPr>
      </w:pPr>
    </w:p>
    <w:p w14:paraId="43C0B42E" w14:textId="77777777" w:rsidR="00F659A1" w:rsidRPr="004E5EC3" w:rsidRDefault="00F659A1" w:rsidP="00F659A1">
      <w:pPr>
        <w:jc w:val="both"/>
        <w:rPr>
          <w:rFonts w:ascii="Arial" w:hAnsi="Arial" w:cs="Arial"/>
          <w:sz w:val="18"/>
          <w:szCs w:val="18"/>
          <w:lang w:eastAsia="sl-SI"/>
        </w:rPr>
      </w:pPr>
    </w:p>
    <w:p w14:paraId="52CD2E8A" w14:textId="77777777" w:rsidR="00F659A1" w:rsidRPr="004E5EC3" w:rsidRDefault="00F659A1" w:rsidP="00F659A1">
      <w:pPr>
        <w:numPr>
          <w:ilvl w:val="0"/>
          <w:numId w:val="22"/>
        </w:numPr>
        <w:jc w:val="both"/>
        <w:rPr>
          <w:rFonts w:ascii="Arial" w:hAnsi="Arial" w:cs="Arial"/>
          <w:sz w:val="18"/>
          <w:szCs w:val="18"/>
          <w:lang w:eastAsia="sl-SI"/>
        </w:rPr>
      </w:pPr>
      <w:r w:rsidRPr="004E5EC3">
        <w:rPr>
          <w:rFonts w:ascii="Arial" w:hAnsi="Arial" w:cs="Arial"/>
          <w:b/>
          <w:sz w:val="18"/>
          <w:szCs w:val="18"/>
          <w:lang w:eastAsia="sl-SI"/>
        </w:rPr>
        <w:t>FINANČNA VPRAŠANJA KONCESIJE</w:t>
      </w:r>
    </w:p>
    <w:p w14:paraId="247F3834" w14:textId="77777777" w:rsidR="00F659A1" w:rsidRPr="004E5EC3" w:rsidRDefault="00F659A1" w:rsidP="00F659A1">
      <w:pPr>
        <w:jc w:val="both"/>
        <w:rPr>
          <w:rFonts w:ascii="Arial" w:hAnsi="Arial" w:cs="Arial"/>
          <w:sz w:val="18"/>
          <w:szCs w:val="18"/>
          <w:lang w:eastAsia="sl-SI"/>
        </w:rPr>
      </w:pPr>
    </w:p>
    <w:p w14:paraId="3F9BF516" w14:textId="77777777" w:rsidR="00F659A1" w:rsidRPr="004E5EC3" w:rsidRDefault="00F659A1" w:rsidP="00F659A1">
      <w:pPr>
        <w:numPr>
          <w:ilvl w:val="1"/>
          <w:numId w:val="22"/>
        </w:numPr>
        <w:jc w:val="both"/>
        <w:rPr>
          <w:rFonts w:ascii="Arial" w:hAnsi="Arial" w:cs="Arial"/>
          <w:b/>
          <w:bCs/>
          <w:sz w:val="18"/>
          <w:szCs w:val="18"/>
          <w:lang w:eastAsia="sl-SI"/>
        </w:rPr>
      </w:pPr>
      <w:r w:rsidRPr="004E5EC3">
        <w:rPr>
          <w:rFonts w:ascii="Arial" w:hAnsi="Arial" w:cs="Arial"/>
          <w:sz w:val="18"/>
          <w:szCs w:val="18"/>
          <w:lang w:eastAsia="sl-SI"/>
        </w:rPr>
        <w:t xml:space="preserve"> </w:t>
      </w:r>
      <w:r w:rsidRPr="004E5EC3">
        <w:rPr>
          <w:rFonts w:ascii="Arial" w:hAnsi="Arial" w:cs="Arial"/>
          <w:b/>
          <w:bCs/>
          <w:sz w:val="18"/>
          <w:szCs w:val="18"/>
          <w:lang w:eastAsia="sl-SI"/>
        </w:rPr>
        <w:t>Viri financiranja koncesije</w:t>
      </w:r>
    </w:p>
    <w:p w14:paraId="5D1630CC" w14:textId="77777777" w:rsidR="00F659A1" w:rsidRPr="004E5EC3" w:rsidRDefault="00F659A1" w:rsidP="00F659A1">
      <w:pPr>
        <w:jc w:val="both"/>
        <w:rPr>
          <w:rFonts w:ascii="Arial" w:hAnsi="Arial" w:cs="Arial"/>
          <w:b/>
          <w:bCs/>
          <w:sz w:val="18"/>
          <w:szCs w:val="18"/>
          <w:lang w:eastAsia="sl-SI"/>
        </w:rPr>
      </w:pPr>
    </w:p>
    <w:p w14:paraId="375AD9DA"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Storitve v okviru javne službe po tej pogodbi se financirajo iz naslednjih virov: </w:t>
      </w:r>
    </w:p>
    <w:p w14:paraId="33644E92" w14:textId="77777777" w:rsidR="00F659A1" w:rsidRPr="004E5EC3" w:rsidRDefault="00F659A1" w:rsidP="00F659A1">
      <w:pPr>
        <w:jc w:val="both"/>
        <w:rPr>
          <w:rFonts w:ascii="Arial" w:hAnsi="Arial" w:cs="Arial"/>
          <w:sz w:val="18"/>
          <w:szCs w:val="18"/>
          <w:lang w:eastAsia="sl-SI"/>
        </w:rPr>
      </w:pPr>
    </w:p>
    <w:p w14:paraId="2A2710BB" w14:textId="77777777" w:rsidR="00F659A1" w:rsidRPr="00B62D1A" w:rsidRDefault="00F659A1" w:rsidP="00F659A1">
      <w:pPr>
        <w:pStyle w:val="ListParagraph"/>
        <w:numPr>
          <w:ilvl w:val="0"/>
          <w:numId w:val="32"/>
        </w:numPr>
        <w:shd w:val="clear" w:color="auto" w:fill="FFFFFF"/>
        <w:jc w:val="both"/>
        <w:rPr>
          <w:rFonts w:ascii="Arial" w:hAnsi="Arial" w:cs="Arial"/>
          <w:color w:val="000000"/>
          <w:sz w:val="18"/>
          <w:szCs w:val="18"/>
        </w:rPr>
      </w:pPr>
      <w:r w:rsidRPr="00B62D1A">
        <w:rPr>
          <w:rFonts w:ascii="Arial" w:hAnsi="Arial" w:cs="Arial"/>
          <w:color w:val="000000"/>
          <w:sz w:val="18"/>
          <w:szCs w:val="18"/>
        </w:rPr>
        <w:t>sredstev plačil uporabnikov za opravljene prevozne storitve (prevoznina)</w:t>
      </w:r>
    </w:p>
    <w:p w14:paraId="37B999AB" w14:textId="77777777" w:rsidR="00F659A1" w:rsidRPr="00B62D1A" w:rsidRDefault="00F659A1" w:rsidP="00F659A1">
      <w:pPr>
        <w:pStyle w:val="ListParagraph"/>
        <w:numPr>
          <w:ilvl w:val="0"/>
          <w:numId w:val="32"/>
        </w:numPr>
        <w:shd w:val="clear" w:color="auto" w:fill="FFFFFF"/>
        <w:jc w:val="both"/>
        <w:rPr>
          <w:rFonts w:ascii="Arial" w:hAnsi="Arial" w:cs="Arial"/>
          <w:color w:val="000000"/>
          <w:sz w:val="18"/>
          <w:szCs w:val="18"/>
        </w:rPr>
      </w:pPr>
      <w:r w:rsidRPr="00B62D1A">
        <w:rPr>
          <w:rFonts w:ascii="Arial" w:hAnsi="Arial" w:cs="Arial"/>
          <w:color w:val="000000"/>
          <w:sz w:val="18"/>
          <w:szCs w:val="18"/>
        </w:rPr>
        <w:t>sredstev iz proračuna koncedenta</w:t>
      </w:r>
    </w:p>
    <w:p w14:paraId="664916C0" w14:textId="77777777" w:rsidR="00F659A1" w:rsidRPr="00B62D1A" w:rsidRDefault="00F659A1" w:rsidP="00F659A1">
      <w:pPr>
        <w:pStyle w:val="ListParagraph"/>
        <w:numPr>
          <w:ilvl w:val="0"/>
          <w:numId w:val="32"/>
        </w:numPr>
        <w:shd w:val="clear" w:color="auto" w:fill="FFFFFF"/>
        <w:jc w:val="both"/>
        <w:rPr>
          <w:rFonts w:ascii="Arial" w:hAnsi="Arial" w:cs="Arial"/>
          <w:color w:val="000000"/>
          <w:sz w:val="18"/>
          <w:szCs w:val="18"/>
        </w:rPr>
      </w:pPr>
      <w:r w:rsidRPr="00B62D1A">
        <w:rPr>
          <w:rFonts w:ascii="Arial" w:hAnsi="Arial" w:cs="Arial"/>
          <w:color w:val="000000"/>
          <w:sz w:val="18"/>
          <w:szCs w:val="18"/>
        </w:rPr>
        <w:t>sofinanciranja države iz sistema enotne vozovnice</w:t>
      </w:r>
    </w:p>
    <w:p w14:paraId="1CFAB797" w14:textId="77777777" w:rsidR="00F659A1" w:rsidRPr="00B62D1A" w:rsidRDefault="00F659A1" w:rsidP="00F659A1">
      <w:pPr>
        <w:pStyle w:val="ListParagraph"/>
        <w:numPr>
          <w:ilvl w:val="0"/>
          <w:numId w:val="32"/>
        </w:numPr>
        <w:shd w:val="clear" w:color="auto" w:fill="FFFFFF"/>
        <w:jc w:val="both"/>
        <w:rPr>
          <w:rFonts w:ascii="Arial" w:hAnsi="Arial" w:cs="Arial"/>
          <w:color w:val="000000"/>
          <w:sz w:val="18"/>
          <w:szCs w:val="18"/>
        </w:rPr>
      </w:pPr>
      <w:r w:rsidRPr="00B62D1A">
        <w:rPr>
          <w:rFonts w:ascii="Arial" w:hAnsi="Arial" w:cs="Arial"/>
          <w:color w:val="000000"/>
          <w:sz w:val="18"/>
          <w:szCs w:val="18"/>
        </w:rPr>
        <w:t>financiranje iz sredstev drugih pravnih ali fizičnih oseb</w:t>
      </w:r>
    </w:p>
    <w:p w14:paraId="5961EEA6" w14:textId="77777777" w:rsidR="00F659A1" w:rsidRPr="00B62D1A" w:rsidRDefault="00F659A1" w:rsidP="00F659A1">
      <w:pPr>
        <w:pStyle w:val="ListParagraph"/>
        <w:numPr>
          <w:ilvl w:val="0"/>
          <w:numId w:val="32"/>
        </w:numPr>
        <w:shd w:val="clear" w:color="auto" w:fill="FFFFFF"/>
        <w:jc w:val="both"/>
        <w:rPr>
          <w:rFonts w:ascii="Arial" w:hAnsi="Arial" w:cs="Arial"/>
          <w:color w:val="000000"/>
          <w:sz w:val="18"/>
          <w:szCs w:val="18"/>
        </w:rPr>
      </w:pPr>
      <w:r w:rsidRPr="00B62D1A">
        <w:rPr>
          <w:rFonts w:ascii="Arial" w:hAnsi="Arial" w:cs="Arial"/>
          <w:color w:val="000000"/>
          <w:sz w:val="18"/>
          <w:szCs w:val="18"/>
        </w:rPr>
        <w:t>drugih sredstev, ki jih pridobi koncesionar na podlagi posebnih predpisov in so namenjena za financiranje ali sofinanciranje prevozov določenih kategorij potnikov (subvencije za prevoze dijakov in študentov, subvencije za invalidne osebe in podobne subvencije za določene kategorije potnikov)</w:t>
      </w:r>
    </w:p>
    <w:p w14:paraId="1D0D4B7F" w14:textId="77777777" w:rsidR="00F659A1" w:rsidRPr="00B62D1A" w:rsidRDefault="00F659A1" w:rsidP="00F659A1">
      <w:pPr>
        <w:pStyle w:val="ListParagraph"/>
        <w:numPr>
          <w:ilvl w:val="0"/>
          <w:numId w:val="32"/>
        </w:numPr>
        <w:shd w:val="clear" w:color="auto" w:fill="FFFFFF"/>
        <w:jc w:val="both"/>
        <w:rPr>
          <w:rFonts w:ascii="Arial" w:hAnsi="Arial" w:cs="Arial"/>
          <w:color w:val="000000"/>
          <w:sz w:val="18"/>
          <w:szCs w:val="18"/>
          <w:lang w:eastAsia="en-US"/>
        </w:rPr>
      </w:pPr>
      <w:r w:rsidRPr="00B62D1A">
        <w:rPr>
          <w:rFonts w:ascii="Arial" w:hAnsi="Arial" w:cs="Arial"/>
          <w:color w:val="000000"/>
          <w:sz w:val="18"/>
          <w:szCs w:val="18"/>
        </w:rPr>
        <w:t>drugih virov skladno s koncesijsko pogodbo</w:t>
      </w:r>
      <w:r>
        <w:rPr>
          <w:rFonts w:ascii="Arial" w:hAnsi="Arial" w:cs="Arial"/>
          <w:color w:val="000000"/>
          <w:sz w:val="18"/>
          <w:szCs w:val="18"/>
        </w:rPr>
        <w:t>.</w:t>
      </w:r>
    </w:p>
    <w:p w14:paraId="2215FDE9" w14:textId="77777777" w:rsidR="00F659A1" w:rsidRPr="004E5EC3" w:rsidRDefault="00F659A1" w:rsidP="00F659A1">
      <w:pPr>
        <w:jc w:val="both"/>
        <w:rPr>
          <w:rFonts w:ascii="Arial" w:hAnsi="Arial" w:cs="Arial"/>
          <w:sz w:val="18"/>
          <w:szCs w:val="18"/>
          <w:lang w:eastAsia="sl-SI"/>
        </w:rPr>
      </w:pPr>
    </w:p>
    <w:p w14:paraId="40BAA504" w14:textId="77777777" w:rsidR="00F659A1" w:rsidRDefault="00F659A1" w:rsidP="00F659A1">
      <w:pPr>
        <w:jc w:val="both"/>
        <w:rPr>
          <w:rFonts w:ascii="Arial" w:hAnsi="Arial" w:cs="Arial"/>
          <w:sz w:val="18"/>
          <w:szCs w:val="18"/>
          <w:lang w:eastAsia="sl-SI"/>
        </w:rPr>
      </w:pPr>
      <w:r w:rsidRPr="004E5EC3">
        <w:rPr>
          <w:rFonts w:ascii="Arial" w:hAnsi="Arial" w:cs="Arial"/>
          <w:sz w:val="18"/>
          <w:szCs w:val="18"/>
          <w:lang w:eastAsia="sl-SI"/>
        </w:rPr>
        <w:t xml:space="preserve">Če izvajalec prejema še kakršnakoli druga sredstva za izvajanje javnih linijskih prevozov, ki niso navedena v prvem odstavku te točke, mora ta sredstva, zmanjšana za upravičene stroške v zvezi z njihovim pridobivanjem, uporabiti za izvajanje te javne službe, za morebitna sofinanciranja pa mora dobiti soglasje koncedenta (po potrebi stranki skleneta poseben aneks k tej pogodbi, ki lahko spremeni obseg plačil za takšno izvajanje prevozov). O višini prihodkov iz tega odstavka mora izvajalec poročati koncedentu na način, določen v točki </w:t>
      </w:r>
      <w:r w:rsidRPr="004E5EC3">
        <w:rPr>
          <w:rFonts w:ascii="Arial" w:hAnsi="Arial" w:cs="Arial"/>
          <w:b/>
          <w:sz w:val="18"/>
          <w:szCs w:val="18"/>
          <w:lang w:eastAsia="sl-SI"/>
        </w:rPr>
        <w:t>6.2</w:t>
      </w:r>
      <w:r w:rsidRPr="004E5EC3">
        <w:rPr>
          <w:rFonts w:ascii="Arial" w:hAnsi="Arial" w:cs="Arial"/>
          <w:sz w:val="18"/>
          <w:szCs w:val="18"/>
          <w:lang w:eastAsia="sl-SI"/>
        </w:rPr>
        <w:t xml:space="preserve"> te pogodbe.</w:t>
      </w:r>
    </w:p>
    <w:p w14:paraId="53596E55" w14:textId="77777777" w:rsidR="00F659A1" w:rsidRPr="004E5EC3" w:rsidRDefault="00F659A1" w:rsidP="00F659A1">
      <w:pPr>
        <w:jc w:val="both"/>
        <w:rPr>
          <w:rFonts w:ascii="Arial" w:hAnsi="Arial" w:cs="Arial"/>
          <w:sz w:val="18"/>
          <w:szCs w:val="18"/>
          <w:lang w:eastAsia="sl-SI"/>
        </w:rPr>
      </w:pPr>
    </w:p>
    <w:p w14:paraId="28EA9197" w14:textId="77777777" w:rsidR="00F659A1" w:rsidRPr="004E5EC3" w:rsidRDefault="00F659A1" w:rsidP="00F659A1">
      <w:pPr>
        <w:jc w:val="both"/>
        <w:rPr>
          <w:rFonts w:ascii="Arial" w:hAnsi="Arial" w:cs="Arial"/>
          <w:b/>
          <w:sz w:val="18"/>
          <w:szCs w:val="18"/>
          <w:lang w:eastAsia="sl-SI"/>
        </w:rPr>
      </w:pPr>
    </w:p>
    <w:p w14:paraId="49E0181C" w14:textId="77777777" w:rsidR="00F659A1" w:rsidRPr="004E5EC3" w:rsidRDefault="00F659A1" w:rsidP="00F659A1">
      <w:pPr>
        <w:numPr>
          <w:ilvl w:val="1"/>
          <w:numId w:val="22"/>
        </w:numPr>
        <w:jc w:val="both"/>
        <w:rPr>
          <w:rFonts w:ascii="Arial" w:hAnsi="Arial" w:cs="Arial"/>
          <w:b/>
          <w:sz w:val="18"/>
          <w:szCs w:val="18"/>
          <w:lang w:eastAsia="sl-SI"/>
        </w:rPr>
      </w:pPr>
      <w:r w:rsidRPr="004E5EC3">
        <w:rPr>
          <w:rFonts w:ascii="Arial" w:hAnsi="Arial" w:cs="Arial"/>
          <w:b/>
          <w:sz w:val="18"/>
          <w:szCs w:val="18"/>
          <w:lang w:eastAsia="sl-SI"/>
        </w:rPr>
        <w:t xml:space="preserve"> Ločeno vodenje računovodske evidence</w:t>
      </w:r>
    </w:p>
    <w:p w14:paraId="3509C43D" w14:textId="77777777" w:rsidR="00F659A1" w:rsidRPr="004E5EC3" w:rsidRDefault="00F659A1" w:rsidP="00F659A1">
      <w:pPr>
        <w:tabs>
          <w:tab w:val="left" w:pos="0"/>
        </w:tabs>
        <w:jc w:val="both"/>
        <w:rPr>
          <w:rFonts w:ascii="Arial" w:hAnsi="Arial" w:cs="Arial"/>
          <w:b/>
          <w:sz w:val="18"/>
          <w:szCs w:val="18"/>
          <w:lang w:eastAsia="sl-SI"/>
        </w:rPr>
      </w:pPr>
    </w:p>
    <w:p w14:paraId="52BA185F" w14:textId="77777777" w:rsidR="00F659A1" w:rsidRPr="004E5EC3" w:rsidRDefault="00F659A1" w:rsidP="00F659A1">
      <w:pPr>
        <w:tabs>
          <w:tab w:val="left" w:pos="0"/>
        </w:tabs>
        <w:jc w:val="both"/>
        <w:rPr>
          <w:rFonts w:ascii="Arial" w:hAnsi="Arial" w:cs="Arial"/>
          <w:sz w:val="18"/>
          <w:szCs w:val="18"/>
          <w:lang w:eastAsia="sl-SI"/>
        </w:rPr>
      </w:pPr>
      <w:r w:rsidRPr="004E5EC3">
        <w:rPr>
          <w:rFonts w:ascii="Arial" w:hAnsi="Arial" w:cs="Arial"/>
          <w:sz w:val="18"/>
          <w:szCs w:val="18"/>
          <w:lang w:eastAsia="sl-SI"/>
        </w:rPr>
        <w:t xml:space="preserve">Izvajalec mora skladno s predpisi, izdanimi za njegovo izvrševanje, drugimi predpisi in računovodskimi standardi zagotoviti ločeno računovodsko spremljanje dejavnosti, ki jo kot javno službo izvaja na podlagi te pogodbe in drugih dejavnosti. </w:t>
      </w:r>
    </w:p>
    <w:p w14:paraId="4845E7E7" w14:textId="77777777" w:rsidR="00F659A1" w:rsidRPr="004E5EC3" w:rsidRDefault="00F659A1" w:rsidP="00F659A1">
      <w:pPr>
        <w:tabs>
          <w:tab w:val="left" w:pos="0"/>
        </w:tabs>
        <w:jc w:val="both"/>
        <w:rPr>
          <w:rFonts w:ascii="Arial" w:hAnsi="Arial" w:cs="Arial"/>
          <w:sz w:val="18"/>
          <w:szCs w:val="18"/>
          <w:lang w:eastAsia="sl-SI"/>
        </w:rPr>
      </w:pPr>
    </w:p>
    <w:p w14:paraId="3CDE5844" w14:textId="77777777" w:rsidR="00F659A1" w:rsidRDefault="00F659A1" w:rsidP="00F659A1">
      <w:pPr>
        <w:tabs>
          <w:tab w:val="left" w:pos="0"/>
        </w:tabs>
        <w:jc w:val="both"/>
        <w:rPr>
          <w:rFonts w:ascii="Arial" w:hAnsi="Arial" w:cs="Arial"/>
          <w:sz w:val="18"/>
          <w:szCs w:val="18"/>
          <w:lang w:eastAsia="sl-SI"/>
        </w:rPr>
      </w:pPr>
      <w:r w:rsidRPr="004E5EC3">
        <w:rPr>
          <w:rFonts w:ascii="Arial" w:hAnsi="Arial" w:cs="Arial"/>
          <w:sz w:val="18"/>
          <w:szCs w:val="18"/>
          <w:lang w:eastAsia="sl-SI"/>
        </w:rPr>
        <w:t xml:space="preserve">Izvajalec mora računovodske evidence oblikovati in voditi tako, da omogočajo evidentiranje poslovnih dogodkov skladno z zahtevami izvajanja obveznosti poročanja iz točke </w:t>
      </w:r>
      <w:r w:rsidRPr="004E5EC3">
        <w:rPr>
          <w:rFonts w:ascii="Arial" w:hAnsi="Arial" w:cs="Arial"/>
          <w:b/>
          <w:sz w:val="18"/>
          <w:szCs w:val="18"/>
          <w:lang w:eastAsia="sl-SI"/>
        </w:rPr>
        <w:t>6.2</w:t>
      </w:r>
      <w:r w:rsidRPr="004E5EC3">
        <w:rPr>
          <w:rFonts w:ascii="Arial" w:hAnsi="Arial" w:cs="Arial"/>
          <w:sz w:val="18"/>
          <w:szCs w:val="18"/>
          <w:lang w:eastAsia="sl-SI"/>
        </w:rPr>
        <w:t xml:space="preserve"> te pogodbe. </w:t>
      </w:r>
    </w:p>
    <w:p w14:paraId="38ED1041" w14:textId="77777777" w:rsidR="00F659A1" w:rsidRPr="004E5EC3" w:rsidRDefault="00F659A1" w:rsidP="00F659A1">
      <w:pPr>
        <w:tabs>
          <w:tab w:val="left" w:pos="0"/>
        </w:tabs>
        <w:jc w:val="both"/>
        <w:rPr>
          <w:rFonts w:ascii="Arial" w:hAnsi="Arial" w:cs="Arial"/>
          <w:sz w:val="18"/>
          <w:szCs w:val="18"/>
          <w:lang w:eastAsia="sl-SI"/>
        </w:rPr>
      </w:pPr>
    </w:p>
    <w:p w14:paraId="79956880" w14:textId="77777777" w:rsidR="00F659A1" w:rsidRPr="004E5EC3" w:rsidRDefault="00F659A1" w:rsidP="00F659A1">
      <w:pPr>
        <w:tabs>
          <w:tab w:val="left" w:pos="0"/>
        </w:tabs>
        <w:jc w:val="both"/>
        <w:rPr>
          <w:rFonts w:ascii="Arial" w:hAnsi="Arial" w:cs="Arial"/>
          <w:sz w:val="18"/>
          <w:szCs w:val="18"/>
          <w:lang w:eastAsia="sl-SI"/>
        </w:rPr>
      </w:pPr>
    </w:p>
    <w:p w14:paraId="73D6DD00" w14:textId="77777777" w:rsidR="00F659A1" w:rsidRPr="004E5EC3" w:rsidRDefault="00F659A1" w:rsidP="00F659A1">
      <w:pPr>
        <w:numPr>
          <w:ilvl w:val="1"/>
          <w:numId w:val="22"/>
        </w:numPr>
        <w:jc w:val="both"/>
        <w:rPr>
          <w:rFonts w:ascii="Arial" w:hAnsi="Arial" w:cs="Arial"/>
          <w:b/>
          <w:sz w:val="18"/>
          <w:szCs w:val="18"/>
          <w:lang w:eastAsia="sl-SI"/>
        </w:rPr>
      </w:pPr>
      <w:r w:rsidRPr="004E5EC3">
        <w:rPr>
          <w:rFonts w:ascii="Arial" w:hAnsi="Arial" w:cs="Arial"/>
          <w:b/>
          <w:sz w:val="18"/>
          <w:szCs w:val="18"/>
          <w:lang w:eastAsia="sl-SI"/>
        </w:rPr>
        <w:t>Sredstva prevoznin</w:t>
      </w:r>
    </w:p>
    <w:p w14:paraId="14E9356D" w14:textId="77777777" w:rsidR="00F659A1" w:rsidRPr="004E5EC3" w:rsidRDefault="00F659A1" w:rsidP="00F659A1">
      <w:pPr>
        <w:tabs>
          <w:tab w:val="left" w:pos="0"/>
        </w:tabs>
        <w:ind w:hanging="851"/>
        <w:jc w:val="both"/>
        <w:rPr>
          <w:rFonts w:ascii="Arial" w:hAnsi="Arial" w:cs="Arial"/>
          <w:b/>
          <w:sz w:val="18"/>
          <w:szCs w:val="18"/>
          <w:lang w:eastAsia="sl-SI"/>
        </w:rPr>
      </w:pPr>
    </w:p>
    <w:p w14:paraId="51B343C7" w14:textId="77777777" w:rsidR="00F659A1" w:rsidRPr="004E5EC3" w:rsidRDefault="00F659A1" w:rsidP="00F659A1">
      <w:pPr>
        <w:tabs>
          <w:tab w:val="left" w:pos="0"/>
        </w:tabs>
        <w:jc w:val="both"/>
        <w:rPr>
          <w:rFonts w:ascii="Arial" w:hAnsi="Arial" w:cs="Arial"/>
          <w:sz w:val="18"/>
          <w:szCs w:val="18"/>
          <w:lang w:eastAsia="sl-SI"/>
        </w:rPr>
      </w:pPr>
      <w:r w:rsidRPr="004E5EC3">
        <w:rPr>
          <w:rFonts w:ascii="Arial" w:hAnsi="Arial" w:cs="Arial"/>
          <w:sz w:val="18"/>
          <w:szCs w:val="18"/>
          <w:lang w:eastAsia="sl-SI"/>
        </w:rPr>
        <w:t>Prevoznino plačujejo potniki izvajalcu za uporabo storitev prevoza potnikov in prtljage, ki storitve obračunava v imenu in za račun koncedenta.</w:t>
      </w:r>
    </w:p>
    <w:p w14:paraId="653C1770" w14:textId="77777777" w:rsidR="00F659A1" w:rsidRPr="004E5EC3" w:rsidRDefault="00F659A1" w:rsidP="00F659A1">
      <w:pPr>
        <w:tabs>
          <w:tab w:val="left" w:pos="0"/>
        </w:tabs>
        <w:jc w:val="both"/>
        <w:rPr>
          <w:rFonts w:ascii="Arial" w:hAnsi="Arial" w:cs="Arial"/>
          <w:sz w:val="18"/>
          <w:szCs w:val="18"/>
          <w:lang w:eastAsia="sl-SI"/>
        </w:rPr>
      </w:pPr>
    </w:p>
    <w:p w14:paraId="4D5BFDFA" w14:textId="77777777" w:rsidR="00F659A1" w:rsidRPr="004E5EC3" w:rsidRDefault="00F659A1" w:rsidP="00F659A1">
      <w:pPr>
        <w:tabs>
          <w:tab w:val="left" w:pos="0"/>
        </w:tabs>
        <w:jc w:val="both"/>
        <w:rPr>
          <w:rFonts w:ascii="Arial" w:hAnsi="Arial" w:cs="Arial"/>
          <w:sz w:val="18"/>
          <w:szCs w:val="18"/>
          <w:lang w:eastAsia="sl-SI"/>
        </w:rPr>
      </w:pPr>
      <w:r w:rsidRPr="004E5EC3">
        <w:rPr>
          <w:rFonts w:ascii="Arial" w:hAnsi="Arial" w:cs="Arial"/>
          <w:sz w:val="18"/>
          <w:szCs w:val="18"/>
          <w:lang w:eastAsia="sl-SI"/>
        </w:rPr>
        <w:t>Prevoznina se plačuje po vnaprej objavljenem ceniku prevoznih storitev.</w:t>
      </w:r>
    </w:p>
    <w:p w14:paraId="5D2B34F0" w14:textId="77777777" w:rsidR="00F659A1" w:rsidRPr="004E5EC3" w:rsidRDefault="00F659A1" w:rsidP="00F659A1">
      <w:pPr>
        <w:tabs>
          <w:tab w:val="left" w:pos="0"/>
        </w:tabs>
        <w:jc w:val="both"/>
        <w:rPr>
          <w:rFonts w:ascii="Arial" w:hAnsi="Arial" w:cs="Arial"/>
          <w:sz w:val="18"/>
          <w:szCs w:val="18"/>
          <w:lang w:eastAsia="sl-SI"/>
        </w:rPr>
      </w:pPr>
    </w:p>
    <w:p w14:paraId="5D9AC236" w14:textId="77777777" w:rsidR="00F659A1" w:rsidRDefault="00F659A1" w:rsidP="00F659A1">
      <w:pPr>
        <w:tabs>
          <w:tab w:val="left" w:pos="0"/>
        </w:tabs>
        <w:jc w:val="both"/>
        <w:rPr>
          <w:rFonts w:ascii="Arial" w:hAnsi="Arial" w:cs="Arial"/>
          <w:sz w:val="18"/>
          <w:szCs w:val="18"/>
          <w:lang w:eastAsia="sl-SI"/>
        </w:rPr>
      </w:pPr>
      <w:r w:rsidRPr="004E5EC3">
        <w:rPr>
          <w:rFonts w:ascii="Arial" w:hAnsi="Arial" w:cs="Arial"/>
          <w:sz w:val="18"/>
          <w:szCs w:val="18"/>
          <w:lang w:eastAsia="sl-SI"/>
        </w:rPr>
        <w:t>Izvajalec mora zagotoviti obveščanje potnikov in drugih uporabnikov o ceniku.</w:t>
      </w:r>
    </w:p>
    <w:p w14:paraId="15198875" w14:textId="77777777" w:rsidR="00F659A1" w:rsidRPr="004E5EC3" w:rsidRDefault="00F659A1" w:rsidP="00F659A1">
      <w:pPr>
        <w:tabs>
          <w:tab w:val="left" w:pos="0"/>
        </w:tabs>
        <w:jc w:val="both"/>
        <w:rPr>
          <w:rFonts w:ascii="Arial" w:hAnsi="Arial" w:cs="Arial"/>
          <w:sz w:val="18"/>
          <w:szCs w:val="18"/>
          <w:lang w:eastAsia="sl-SI"/>
        </w:rPr>
      </w:pPr>
    </w:p>
    <w:p w14:paraId="0F94A721" w14:textId="77777777" w:rsidR="00F659A1" w:rsidRPr="004E5EC3" w:rsidRDefault="00F659A1" w:rsidP="00F659A1">
      <w:pPr>
        <w:tabs>
          <w:tab w:val="left" w:pos="0"/>
        </w:tabs>
        <w:jc w:val="both"/>
        <w:rPr>
          <w:rFonts w:ascii="Arial" w:hAnsi="Arial" w:cs="Arial"/>
          <w:sz w:val="18"/>
          <w:szCs w:val="18"/>
          <w:lang w:eastAsia="sl-SI"/>
        </w:rPr>
      </w:pPr>
    </w:p>
    <w:p w14:paraId="54DC606C" w14:textId="77777777" w:rsidR="00F659A1" w:rsidRPr="004E5EC3" w:rsidRDefault="00F659A1" w:rsidP="00F659A1">
      <w:pPr>
        <w:numPr>
          <w:ilvl w:val="1"/>
          <w:numId w:val="22"/>
        </w:numPr>
        <w:jc w:val="both"/>
        <w:rPr>
          <w:rFonts w:ascii="Arial" w:hAnsi="Arial" w:cs="Arial"/>
          <w:b/>
          <w:sz w:val="18"/>
          <w:szCs w:val="18"/>
          <w:lang w:eastAsia="sl-SI"/>
        </w:rPr>
      </w:pPr>
      <w:r w:rsidRPr="004E5EC3">
        <w:rPr>
          <w:rFonts w:ascii="Arial" w:hAnsi="Arial" w:cs="Arial"/>
          <w:b/>
          <w:sz w:val="18"/>
          <w:szCs w:val="18"/>
          <w:lang w:eastAsia="sl-SI"/>
        </w:rPr>
        <w:t xml:space="preserve"> Pogodbeni znesek</w:t>
      </w:r>
    </w:p>
    <w:p w14:paraId="256BFB5C" w14:textId="77777777" w:rsidR="00F659A1" w:rsidRPr="004E5EC3" w:rsidRDefault="00F659A1" w:rsidP="00F659A1">
      <w:pPr>
        <w:tabs>
          <w:tab w:val="left" w:pos="0"/>
        </w:tabs>
        <w:jc w:val="both"/>
        <w:rPr>
          <w:rFonts w:ascii="Arial" w:hAnsi="Arial" w:cs="Arial"/>
          <w:sz w:val="18"/>
          <w:szCs w:val="18"/>
          <w:lang w:eastAsia="sl-SI"/>
        </w:rPr>
      </w:pPr>
    </w:p>
    <w:p w14:paraId="3A96B005" w14:textId="77777777" w:rsidR="00F659A1" w:rsidRPr="004E5EC3" w:rsidRDefault="00F659A1" w:rsidP="00F659A1">
      <w:pPr>
        <w:tabs>
          <w:tab w:val="left" w:pos="0"/>
        </w:tabs>
        <w:jc w:val="both"/>
        <w:rPr>
          <w:rFonts w:ascii="Arial" w:hAnsi="Arial" w:cs="Arial"/>
          <w:sz w:val="18"/>
          <w:szCs w:val="18"/>
          <w:lang w:eastAsia="sl-SI"/>
        </w:rPr>
      </w:pPr>
      <w:r w:rsidRPr="004E5EC3">
        <w:rPr>
          <w:rFonts w:ascii="Arial" w:hAnsi="Arial" w:cs="Arial"/>
          <w:sz w:val="18"/>
          <w:szCs w:val="18"/>
          <w:lang w:eastAsia="sl-SI"/>
        </w:rPr>
        <w:t>Pogodbeni znesek izvajanja storitev gospodarske javne službe javnega linijskega prevoza potnikov znaša:</w:t>
      </w:r>
    </w:p>
    <w:p w14:paraId="41EB811D" w14:textId="77777777" w:rsidR="00F659A1" w:rsidRPr="004E5EC3" w:rsidRDefault="00F659A1" w:rsidP="00F659A1">
      <w:pPr>
        <w:tabs>
          <w:tab w:val="left" w:pos="0"/>
        </w:tabs>
        <w:jc w:val="both"/>
        <w:rPr>
          <w:rFonts w:ascii="Arial" w:hAnsi="Arial" w:cs="Arial"/>
          <w:sz w:val="18"/>
          <w:szCs w:val="18"/>
          <w:lang w:eastAsia="sl-SI"/>
        </w:rPr>
      </w:pPr>
    </w:p>
    <w:p w14:paraId="02C51273" w14:textId="77777777" w:rsidR="00F659A1" w:rsidRPr="004E5EC3" w:rsidRDefault="00F659A1" w:rsidP="00F659A1">
      <w:pPr>
        <w:tabs>
          <w:tab w:val="left" w:pos="0"/>
        </w:tabs>
        <w:jc w:val="both"/>
        <w:rPr>
          <w:rFonts w:ascii="Arial" w:hAnsi="Arial" w:cs="Arial"/>
          <w:sz w:val="18"/>
          <w:szCs w:val="18"/>
          <w:lang w:eastAsia="sl-SI"/>
        </w:rPr>
      </w:pPr>
      <w:r w:rsidRPr="004E5EC3">
        <w:rPr>
          <w:rFonts w:ascii="Arial" w:hAnsi="Arial" w:cs="Arial"/>
          <w:sz w:val="18"/>
          <w:szCs w:val="18"/>
          <w:lang w:eastAsia="sl-SI"/>
        </w:rPr>
        <w:t>vrednost brez DDV: ____________________________ EUR na km</w:t>
      </w:r>
    </w:p>
    <w:p w14:paraId="5D61823E" w14:textId="77777777" w:rsidR="00F659A1" w:rsidRPr="004E5EC3" w:rsidRDefault="00F659A1" w:rsidP="00F659A1">
      <w:pPr>
        <w:tabs>
          <w:tab w:val="left" w:pos="0"/>
        </w:tabs>
        <w:jc w:val="both"/>
        <w:rPr>
          <w:rFonts w:ascii="Arial" w:hAnsi="Arial" w:cs="Arial"/>
          <w:sz w:val="18"/>
          <w:szCs w:val="18"/>
          <w:lang w:eastAsia="sl-SI"/>
        </w:rPr>
      </w:pPr>
      <w:r w:rsidRPr="004E5EC3">
        <w:rPr>
          <w:rFonts w:ascii="Arial" w:hAnsi="Arial" w:cs="Arial"/>
          <w:sz w:val="18"/>
          <w:szCs w:val="18"/>
          <w:lang w:eastAsia="sl-SI"/>
        </w:rPr>
        <w:t>znesek DDV: _________________________________EUR na km.</w:t>
      </w:r>
    </w:p>
    <w:p w14:paraId="00CE74C6" w14:textId="77777777" w:rsidR="00F659A1" w:rsidRPr="004E5EC3" w:rsidRDefault="00F659A1" w:rsidP="00F659A1">
      <w:pPr>
        <w:tabs>
          <w:tab w:val="left" w:pos="0"/>
        </w:tabs>
        <w:jc w:val="both"/>
        <w:rPr>
          <w:rFonts w:ascii="Arial" w:hAnsi="Arial" w:cs="Arial"/>
          <w:sz w:val="18"/>
          <w:szCs w:val="18"/>
          <w:lang w:eastAsia="sl-SI"/>
        </w:rPr>
      </w:pPr>
    </w:p>
    <w:p w14:paraId="0B6277CC" w14:textId="77777777" w:rsidR="00F659A1" w:rsidRDefault="00F659A1" w:rsidP="00F659A1">
      <w:pPr>
        <w:tabs>
          <w:tab w:val="left" w:pos="0"/>
        </w:tabs>
        <w:jc w:val="both"/>
        <w:rPr>
          <w:rFonts w:ascii="Arial" w:hAnsi="Arial" w:cs="Arial"/>
          <w:sz w:val="18"/>
          <w:szCs w:val="18"/>
          <w:lang w:eastAsia="sl-SI"/>
        </w:rPr>
      </w:pPr>
    </w:p>
    <w:p w14:paraId="5B9A7280" w14:textId="77777777" w:rsidR="00F659A1" w:rsidRPr="00026454" w:rsidRDefault="00F659A1" w:rsidP="00F659A1">
      <w:pPr>
        <w:tabs>
          <w:tab w:val="left" w:pos="0"/>
        </w:tabs>
        <w:jc w:val="both"/>
        <w:rPr>
          <w:rFonts w:ascii="Arial" w:hAnsi="Arial" w:cs="Arial"/>
          <w:sz w:val="18"/>
          <w:szCs w:val="18"/>
          <w:lang w:eastAsia="sl-SI"/>
        </w:rPr>
      </w:pPr>
      <w:r w:rsidRPr="00026454">
        <w:rPr>
          <w:rFonts w:ascii="Arial" w:hAnsi="Arial" w:cs="Arial"/>
          <w:sz w:val="18"/>
          <w:szCs w:val="18"/>
          <w:lang w:eastAsia="sl-SI"/>
        </w:rPr>
        <w:t>Navedena vrednost je v relaciji do koncedenta relevantna za izvajanje predmeta koncesije v delu, ki se nanaša na prevoze osnovnošolskih otrok saj predstavlja osnovo za obračun.</w:t>
      </w:r>
    </w:p>
    <w:p w14:paraId="4F276FFA" w14:textId="77777777" w:rsidR="00F659A1" w:rsidRPr="002128C2" w:rsidRDefault="00F659A1" w:rsidP="00F659A1">
      <w:pPr>
        <w:tabs>
          <w:tab w:val="left" w:pos="0"/>
        </w:tabs>
        <w:jc w:val="both"/>
        <w:rPr>
          <w:rFonts w:ascii="Arial" w:hAnsi="Arial" w:cs="Arial"/>
          <w:sz w:val="18"/>
          <w:szCs w:val="18"/>
          <w:highlight w:val="yellow"/>
          <w:lang w:eastAsia="sl-SI"/>
        </w:rPr>
      </w:pPr>
    </w:p>
    <w:p w14:paraId="56287A59" w14:textId="702F507E" w:rsidR="00B05613" w:rsidRPr="005F2972" w:rsidRDefault="00F659A1" w:rsidP="00F659A1">
      <w:pPr>
        <w:tabs>
          <w:tab w:val="left" w:pos="0"/>
        </w:tabs>
        <w:jc w:val="both"/>
        <w:rPr>
          <w:rFonts w:ascii="Arial" w:hAnsi="Arial" w:cs="Arial"/>
          <w:sz w:val="18"/>
          <w:szCs w:val="18"/>
          <w:lang w:eastAsia="sl-SI"/>
        </w:rPr>
      </w:pPr>
      <w:r w:rsidRPr="005F2972">
        <w:rPr>
          <w:rFonts w:ascii="Arial" w:hAnsi="Arial" w:cs="Arial"/>
          <w:sz w:val="18"/>
          <w:szCs w:val="18"/>
          <w:lang w:eastAsia="sl-SI"/>
        </w:rPr>
        <w:t>Vezano na izvajanje storitev šolskih prevozov se obračun izvaja mesečno po dejansko prevoženih kilometrih,</w:t>
      </w:r>
      <w:r w:rsidR="00B05613" w:rsidRPr="005F2972">
        <w:rPr>
          <w:rFonts w:ascii="Arial" w:hAnsi="Arial" w:cs="Arial"/>
          <w:sz w:val="18"/>
          <w:szCs w:val="18"/>
          <w:lang w:eastAsia="sl-SI"/>
        </w:rPr>
        <w:t xml:space="preserve"> pri čemer se kilometri, kjer se vzporedno izvaja mestni potniški promet in šolski prevozi oziroma prazni kilometri obračunavajo po delilniku predvidenem v Optimizaciji mestnega prometa Jesenice, verzija 1.1, junij 2023, torej na način, da delež šolskih prevozov predstavlja 25 % vseh kilometrov in delež mestnega potniškega prometa </w:t>
      </w:r>
      <w:r w:rsidR="005F2972" w:rsidRPr="005F2972">
        <w:rPr>
          <w:rFonts w:ascii="Arial" w:hAnsi="Arial" w:cs="Arial"/>
          <w:sz w:val="18"/>
          <w:szCs w:val="18"/>
          <w:lang w:eastAsia="sl-SI"/>
        </w:rPr>
        <w:t>75 % vseh kilometrov.</w:t>
      </w:r>
    </w:p>
    <w:p w14:paraId="6722E60A" w14:textId="77777777" w:rsidR="00B05613" w:rsidRPr="005F2972" w:rsidRDefault="00B05613" w:rsidP="00F659A1">
      <w:pPr>
        <w:tabs>
          <w:tab w:val="left" w:pos="0"/>
        </w:tabs>
        <w:jc w:val="both"/>
        <w:rPr>
          <w:rFonts w:ascii="Arial" w:hAnsi="Arial" w:cs="Arial"/>
          <w:sz w:val="18"/>
          <w:szCs w:val="18"/>
          <w:lang w:eastAsia="sl-SI"/>
        </w:rPr>
      </w:pPr>
    </w:p>
    <w:p w14:paraId="25F45BF8" w14:textId="77777777" w:rsidR="00F659A1" w:rsidRPr="005F2972" w:rsidRDefault="00F659A1" w:rsidP="00F659A1">
      <w:pPr>
        <w:tabs>
          <w:tab w:val="left" w:pos="0"/>
        </w:tabs>
        <w:jc w:val="both"/>
        <w:rPr>
          <w:rFonts w:ascii="Arial" w:hAnsi="Arial" w:cs="Arial"/>
          <w:sz w:val="18"/>
          <w:szCs w:val="18"/>
          <w:lang w:eastAsia="sl-SI"/>
        </w:rPr>
      </w:pPr>
      <w:r w:rsidRPr="005F2972">
        <w:rPr>
          <w:rFonts w:ascii="Arial" w:hAnsi="Arial" w:cs="Arial"/>
          <w:sz w:val="18"/>
          <w:szCs w:val="18"/>
          <w:lang w:eastAsia="sl-SI"/>
        </w:rPr>
        <w:t xml:space="preserve">Izvajalec hkrati s poročilom iz točke </w:t>
      </w:r>
      <w:r w:rsidRPr="005F2972">
        <w:rPr>
          <w:rFonts w:ascii="Arial" w:hAnsi="Arial" w:cs="Arial"/>
          <w:b/>
          <w:bCs/>
          <w:sz w:val="18"/>
          <w:szCs w:val="18"/>
          <w:lang w:eastAsia="sl-SI"/>
        </w:rPr>
        <w:t>6.2.</w:t>
      </w:r>
      <w:r w:rsidRPr="005F2972">
        <w:rPr>
          <w:rFonts w:ascii="Arial" w:hAnsi="Arial" w:cs="Arial"/>
          <w:sz w:val="18"/>
          <w:szCs w:val="18"/>
          <w:lang w:eastAsia="sl-SI"/>
        </w:rPr>
        <w:t xml:space="preserve"> te pogodbe enkrat mesečno po potrjenem mesečnem poročilu (do 10. dne v mesecu) izstavi račun.</w:t>
      </w:r>
    </w:p>
    <w:p w14:paraId="2A790081" w14:textId="77777777" w:rsidR="00F659A1" w:rsidRPr="00026454" w:rsidRDefault="00F659A1" w:rsidP="00F659A1">
      <w:pPr>
        <w:tabs>
          <w:tab w:val="left" w:pos="0"/>
        </w:tabs>
        <w:jc w:val="both"/>
        <w:rPr>
          <w:rFonts w:ascii="Arial" w:hAnsi="Arial" w:cs="Arial"/>
          <w:sz w:val="18"/>
          <w:szCs w:val="18"/>
          <w:lang w:eastAsia="sl-SI"/>
        </w:rPr>
      </w:pPr>
    </w:p>
    <w:p w14:paraId="7F150C4F" w14:textId="77777777" w:rsidR="00F659A1" w:rsidRPr="00026454" w:rsidRDefault="00F659A1" w:rsidP="00F659A1">
      <w:pPr>
        <w:tabs>
          <w:tab w:val="left" w:pos="0"/>
        </w:tabs>
        <w:jc w:val="both"/>
        <w:rPr>
          <w:rFonts w:ascii="Arial" w:hAnsi="Arial" w:cs="Arial"/>
          <w:sz w:val="18"/>
          <w:szCs w:val="18"/>
          <w:lang w:eastAsia="sl-SI"/>
        </w:rPr>
      </w:pPr>
      <w:r w:rsidRPr="00026454">
        <w:rPr>
          <w:rFonts w:ascii="Arial" w:hAnsi="Arial" w:cs="Arial"/>
          <w:sz w:val="18"/>
          <w:szCs w:val="18"/>
          <w:lang w:eastAsia="sl-SI"/>
        </w:rPr>
        <w:t>Naročnik poravna dogovorjene obveznosti na osnovi predloženih računov izvajalca na njegov transakcijski račun št. _____________________, na 30. dan od prejema računa.</w:t>
      </w:r>
    </w:p>
    <w:p w14:paraId="65861C6C" w14:textId="77777777" w:rsidR="00F659A1" w:rsidRPr="002128C2" w:rsidRDefault="00F659A1" w:rsidP="00F659A1">
      <w:pPr>
        <w:tabs>
          <w:tab w:val="left" w:pos="0"/>
        </w:tabs>
        <w:jc w:val="both"/>
        <w:rPr>
          <w:rFonts w:ascii="Arial" w:hAnsi="Arial" w:cs="Arial"/>
          <w:sz w:val="18"/>
          <w:szCs w:val="18"/>
          <w:highlight w:val="yellow"/>
          <w:lang w:eastAsia="sl-SI"/>
        </w:rPr>
      </w:pPr>
    </w:p>
    <w:p w14:paraId="64FD4076" w14:textId="77777777" w:rsidR="00F659A1" w:rsidRPr="00026454" w:rsidRDefault="00F659A1" w:rsidP="00F659A1">
      <w:pPr>
        <w:tabs>
          <w:tab w:val="left" w:pos="0"/>
        </w:tabs>
        <w:jc w:val="both"/>
        <w:rPr>
          <w:rFonts w:ascii="Arial" w:hAnsi="Arial" w:cs="Arial"/>
          <w:sz w:val="18"/>
          <w:szCs w:val="18"/>
          <w:lang w:eastAsia="sl-SI"/>
        </w:rPr>
      </w:pPr>
      <w:r w:rsidRPr="00026454">
        <w:rPr>
          <w:rFonts w:ascii="Arial" w:hAnsi="Arial" w:cs="Arial"/>
          <w:sz w:val="18"/>
          <w:szCs w:val="18"/>
          <w:lang w:eastAsia="sl-SI"/>
        </w:rPr>
        <w:lastRenderedPageBreak/>
        <w:t xml:space="preserve">Izvajalec je dolžan izdajati račun izključno v elektronski obliki (e-račun) prek bank vključenih v medbančno izmenjavo eRačunov, prek ponudnikov elektronske poti, s katerimi ima UJP sklenjene pogodbe ali prek spletnega portala UJP namenjenega izdajateljem, ki v javni sektor letno pošljejo manjše število računov. </w:t>
      </w:r>
    </w:p>
    <w:p w14:paraId="629ED7EA" w14:textId="77777777" w:rsidR="00F659A1" w:rsidRPr="002128C2" w:rsidRDefault="00F659A1" w:rsidP="00F659A1">
      <w:pPr>
        <w:tabs>
          <w:tab w:val="left" w:pos="0"/>
        </w:tabs>
        <w:jc w:val="both"/>
        <w:rPr>
          <w:rFonts w:ascii="Arial" w:hAnsi="Arial" w:cs="Arial"/>
          <w:sz w:val="18"/>
          <w:szCs w:val="18"/>
          <w:highlight w:val="yellow"/>
          <w:lang w:eastAsia="sl-SI"/>
        </w:rPr>
      </w:pPr>
    </w:p>
    <w:p w14:paraId="02CE1F2D" w14:textId="77777777" w:rsidR="00F659A1" w:rsidRPr="00026454" w:rsidRDefault="00F659A1" w:rsidP="00F659A1">
      <w:pPr>
        <w:tabs>
          <w:tab w:val="left" w:pos="0"/>
        </w:tabs>
        <w:jc w:val="both"/>
        <w:rPr>
          <w:rFonts w:ascii="Arial" w:hAnsi="Arial" w:cs="Arial"/>
          <w:sz w:val="18"/>
          <w:szCs w:val="18"/>
          <w:lang w:eastAsia="sl-SI"/>
        </w:rPr>
      </w:pPr>
      <w:r w:rsidRPr="00026454">
        <w:rPr>
          <w:rFonts w:ascii="Arial" w:hAnsi="Arial" w:cs="Arial"/>
          <w:sz w:val="18"/>
          <w:szCs w:val="18"/>
          <w:lang w:eastAsia="sl-SI"/>
        </w:rPr>
        <w:t>V primeru, da so podizvajalci zahtevali neposredna plačila, mora izvajalec svojemu računu obvezno priložiti račune podizvajalcev, ki jih je predhodno odobril.</w:t>
      </w:r>
    </w:p>
    <w:p w14:paraId="388EBBCB" w14:textId="77777777" w:rsidR="00F659A1" w:rsidRPr="002128C2" w:rsidRDefault="00F659A1" w:rsidP="00F659A1">
      <w:pPr>
        <w:tabs>
          <w:tab w:val="left" w:pos="0"/>
        </w:tabs>
        <w:jc w:val="both"/>
        <w:rPr>
          <w:rFonts w:ascii="Arial" w:hAnsi="Arial" w:cs="Arial"/>
          <w:sz w:val="18"/>
          <w:szCs w:val="18"/>
          <w:highlight w:val="yellow"/>
          <w:lang w:eastAsia="sl-SI"/>
        </w:rPr>
      </w:pPr>
    </w:p>
    <w:p w14:paraId="56C7284C" w14:textId="77777777" w:rsidR="00F659A1" w:rsidRPr="00026454" w:rsidRDefault="00F659A1" w:rsidP="00F659A1">
      <w:pPr>
        <w:numPr>
          <w:ilvl w:val="1"/>
          <w:numId w:val="22"/>
        </w:numPr>
        <w:jc w:val="both"/>
        <w:rPr>
          <w:rFonts w:ascii="Arial" w:hAnsi="Arial" w:cs="Arial"/>
          <w:b/>
          <w:sz w:val="18"/>
          <w:szCs w:val="18"/>
          <w:lang w:eastAsia="sl-SI"/>
        </w:rPr>
      </w:pPr>
      <w:r w:rsidRPr="00026454">
        <w:rPr>
          <w:rFonts w:ascii="Arial" w:hAnsi="Arial" w:cs="Arial"/>
          <w:b/>
          <w:sz w:val="18"/>
          <w:szCs w:val="18"/>
          <w:lang w:eastAsia="sl-SI"/>
        </w:rPr>
        <w:t xml:space="preserve"> Sprememba pogodbene cene</w:t>
      </w:r>
    </w:p>
    <w:p w14:paraId="3161DC61" w14:textId="77777777" w:rsidR="00F659A1" w:rsidRPr="00026454" w:rsidRDefault="00F659A1" w:rsidP="00F659A1">
      <w:pPr>
        <w:tabs>
          <w:tab w:val="left" w:pos="0"/>
        </w:tabs>
        <w:jc w:val="both"/>
        <w:rPr>
          <w:rFonts w:ascii="Arial" w:hAnsi="Arial" w:cs="Arial"/>
          <w:sz w:val="18"/>
          <w:szCs w:val="18"/>
          <w:lang w:eastAsia="sl-SI"/>
        </w:rPr>
      </w:pPr>
    </w:p>
    <w:p w14:paraId="125036E1" w14:textId="77777777" w:rsidR="00F659A1" w:rsidRPr="00026454" w:rsidRDefault="00F659A1" w:rsidP="00F659A1">
      <w:pPr>
        <w:tabs>
          <w:tab w:val="left" w:pos="0"/>
        </w:tabs>
        <w:jc w:val="both"/>
        <w:rPr>
          <w:rFonts w:ascii="Arial" w:hAnsi="Arial" w:cs="Arial"/>
          <w:i/>
          <w:iCs/>
          <w:sz w:val="18"/>
          <w:szCs w:val="18"/>
          <w:lang w:eastAsia="sl-SI"/>
        </w:rPr>
      </w:pPr>
      <w:r w:rsidRPr="00026454">
        <w:rPr>
          <w:rFonts w:ascii="Arial" w:hAnsi="Arial" w:cs="Arial"/>
          <w:sz w:val="18"/>
          <w:szCs w:val="18"/>
          <w:lang w:eastAsia="sl-SI"/>
        </w:rPr>
        <w:t xml:space="preserve">Pogodbena cena se lahko spremeni, če se upravičeno spremenijo stroški in obseg izvajanja gospodarske javne službe, skladno z določili koncesijske pogodbe. </w:t>
      </w:r>
    </w:p>
    <w:p w14:paraId="2A560DB6" w14:textId="77777777" w:rsidR="00F659A1" w:rsidRPr="00026454" w:rsidRDefault="00F659A1" w:rsidP="00F659A1">
      <w:pPr>
        <w:tabs>
          <w:tab w:val="left" w:pos="0"/>
        </w:tabs>
        <w:jc w:val="both"/>
        <w:rPr>
          <w:rFonts w:ascii="Arial" w:hAnsi="Arial" w:cs="Arial"/>
          <w:sz w:val="18"/>
          <w:szCs w:val="18"/>
          <w:lang w:eastAsia="sl-SI"/>
        </w:rPr>
      </w:pPr>
    </w:p>
    <w:p w14:paraId="7798B8C0" w14:textId="77777777" w:rsidR="005F2972" w:rsidRDefault="00F659A1" w:rsidP="00F659A1">
      <w:pPr>
        <w:tabs>
          <w:tab w:val="left" w:pos="0"/>
        </w:tabs>
        <w:jc w:val="both"/>
        <w:rPr>
          <w:rFonts w:ascii="Arial" w:hAnsi="Arial" w:cs="Arial"/>
          <w:sz w:val="18"/>
          <w:szCs w:val="18"/>
          <w:lang w:eastAsia="sl-SI"/>
        </w:rPr>
      </w:pPr>
      <w:r w:rsidRPr="00026454">
        <w:rPr>
          <w:rFonts w:ascii="Arial" w:hAnsi="Arial" w:cs="Arial"/>
          <w:sz w:val="18"/>
          <w:szCs w:val="18"/>
          <w:lang w:eastAsia="sl-SI"/>
        </w:rPr>
        <w:t>Ponudbena cena izvajalca (brez DDV), preračunana na kilometer prevoza, se v času trajanja koncesije spremeni samo, če:</w:t>
      </w:r>
    </w:p>
    <w:p w14:paraId="4258CCE5" w14:textId="3B81A4B6" w:rsidR="00F659A1" w:rsidRPr="00026454" w:rsidRDefault="00F659A1" w:rsidP="00F659A1">
      <w:pPr>
        <w:tabs>
          <w:tab w:val="left" w:pos="0"/>
        </w:tabs>
        <w:jc w:val="both"/>
        <w:rPr>
          <w:rFonts w:ascii="Arial" w:hAnsi="Arial" w:cs="Arial"/>
          <w:sz w:val="18"/>
          <w:szCs w:val="18"/>
          <w:lang w:eastAsia="sl-SI"/>
        </w:rPr>
      </w:pPr>
    </w:p>
    <w:p w14:paraId="63B9357F" w14:textId="1EEDD5A6" w:rsidR="00F659A1" w:rsidRPr="005F2972" w:rsidRDefault="00F659A1" w:rsidP="00F659A1">
      <w:pPr>
        <w:numPr>
          <w:ilvl w:val="0"/>
          <w:numId w:val="25"/>
        </w:numPr>
        <w:tabs>
          <w:tab w:val="left" w:pos="0"/>
        </w:tabs>
        <w:jc w:val="both"/>
        <w:rPr>
          <w:rFonts w:ascii="Arial" w:hAnsi="Arial" w:cs="Arial"/>
          <w:sz w:val="18"/>
          <w:szCs w:val="18"/>
          <w:lang w:eastAsia="sl-SI"/>
        </w:rPr>
      </w:pPr>
      <w:r w:rsidRPr="005F2972">
        <w:rPr>
          <w:rFonts w:ascii="Arial" w:hAnsi="Arial" w:cs="Arial"/>
          <w:sz w:val="18"/>
          <w:szCs w:val="18"/>
          <w:lang w:eastAsia="sl-SI"/>
        </w:rPr>
        <w:t xml:space="preserve">se na osnovi sprememb posameznih cen, ki vplivajo na upravičene stroške dela, ponudbena cena izvajalca v razmerju odstotka tega stroška cene na kilometer glede na ponudbo ponudnika, vsakokrat spremeni za več kot </w:t>
      </w:r>
      <w:r w:rsidR="005F2972" w:rsidRPr="005F2972">
        <w:rPr>
          <w:rFonts w:ascii="Arial" w:hAnsi="Arial" w:cs="Arial"/>
          <w:sz w:val="18"/>
          <w:szCs w:val="18"/>
          <w:lang w:eastAsia="sl-SI"/>
        </w:rPr>
        <w:t>10</w:t>
      </w:r>
      <w:r w:rsidRPr="005F2972">
        <w:rPr>
          <w:rFonts w:ascii="Arial" w:hAnsi="Arial" w:cs="Arial"/>
          <w:sz w:val="18"/>
          <w:szCs w:val="18"/>
          <w:lang w:eastAsia="sl-SI"/>
        </w:rPr>
        <w:t xml:space="preserve"> %, šteto od drugega koledarskega leta izvajanja storitev dalje, pri čemer mora v tem delu cena za prvo leto ostati nespremenjena;</w:t>
      </w:r>
    </w:p>
    <w:p w14:paraId="53462DD7" w14:textId="0B86B366" w:rsidR="00F659A1" w:rsidRPr="005F2972" w:rsidRDefault="00F659A1" w:rsidP="00F659A1">
      <w:pPr>
        <w:numPr>
          <w:ilvl w:val="0"/>
          <w:numId w:val="25"/>
        </w:numPr>
        <w:tabs>
          <w:tab w:val="left" w:pos="0"/>
        </w:tabs>
        <w:jc w:val="both"/>
        <w:rPr>
          <w:rFonts w:ascii="Arial" w:hAnsi="Arial" w:cs="Arial"/>
          <w:sz w:val="18"/>
          <w:szCs w:val="18"/>
          <w:lang w:eastAsia="sl-SI"/>
        </w:rPr>
      </w:pPr>
      <w:r w:rsidRPr="005F2972">
        <w:rPr>
          <w:rFonts w:ascii="Arial" w:hAnsi="Arial" w:cs="Arial"/>
          <w:sz w:val="18"/>
          <w:szCs w:val="18"/>
          <w:lang w:eastAsia="sl-SI"/>
        </w:rPr>
        <w:t xml:space="preserve">se na osnovi sprememb posameznih cen, ki vplivajo na amortizacijo, ponudbena cena izvajalca v razmerju odstotka tega stroška cene na kilometer glede na ponudbo ponudnika, vsakokrat spremeni za več kot </w:t>
      </w:r>
      <w:r w:rsidR="005F2972" w:rsidRPr="005F2972">
        <w:rPr>
          <w:rFonts w:ascii="Arial" w:hAnsi="Arial" w:cs="Arial"/>
          <w:sz w:val="18"/>
          <w:szCs w:val="18"/>
          <w:lang w:eastAsia="sl-SI"/>
        </w:rPr>
        <w:t>10</w:t>
      </w:r>
      <w:r w:rsidRPr="005F2972">
        <w:rPr>
          <w:rFonts w:ascii="Arial" w:hAnsi="Arial" w:cs="Arial"/>
          <w:sz w:val="18"/>
          <w:szCs w:val="18"/>
          <w:lang w:eastAsia="sl-SI"/>
        </w:rPr>
        <w:t xml:space="preserve"> %, šteto od drugega koledarskega leta izvajanja storitev dalje, pri čemer mora v tem delu cena za prvo leto ostati nespremenjena;</w:t>
      </w:r>
    </w:p>
    <w:p w14:paraId="46596FBD" w14:textId="77777777" w:rsidR="00F659A1" w:rsidRPr="005F2972" w:rsidRDefault="00F659A1" w:rsidP="00F659A1">
      <w:pPr>
        <w:numPr>
          <w:ilvl w:val="0"/>
          <w:numId w:val="25"/>
        </w:numPr>
        <w:tabs>
          <w:tab w:val="left" w:pos="0"/>
        </w:tabs>
        <w:jc w:val="both"/>
        <w:rPr>
          <w:rFonts w:ascii="Arial" w:hAnsi="Arial" w:cs="Arial"/>
          <w:sz w:val="18"/>
          <w:szCs w:val="18"/>
          <w:lang w:eastAsia="sl-SI"/>
        </w:rPr>
      </w:pPr>
      <w:r w:rsidRPr="005F2972">
        <w:rPr>
          <w:rFonts w:ascii="Arial" w:hAnsi="Arial" w:cs="Arial"/>
          <w:sz w:val="18"/>
          <w:szCs w:val="18"/>
          <w:lang w:eastAsia="sl-SI"/>
        </w:rPr>
        <w:t>se šestmesečno povprečje cene goriva brez DDV z delnim vračilom trošarine spremeni za več kot 10 %. Pri tem se upošteva povprečje za koledarska šestmesečja (1.1.- 31.6., 1.7.- 31.12).</w:t>
      </w:r>
    </w:p>
    <w:p w14:paraId="70208F4E" w14:textId="77777777" w:rsidR="00F659A1" w:rsidRPr="005F2972" w:rsidRDefault="00F659A1" w:rsidP="00F659A1">
      <w:pPr>
        <w:tabs>
          <w:tab w:val="left" w:pos="0"/>
        </w:tabs>
        <w:jc w:val="both"/>
        <w:rPr>
          <w:rFonts w:ascii="Arial" w:hAnsi="Arial" w:cs="Arial"/>
          <w:sz w:val="18"/>
          <w:szCs w:val="18"/>
          <w:lang w:eastAsia="sl-SI"/>
        </w:rPr>
      </w:pPr>
    </w:p>
    <w:p w14:paraId="2C26A7E3" w14:textId="6D0330D7" w:rsidR="00F659A1" w:rsidRPr="005F2972" w:rsidRDefault="005F2972" w:rsidP="00F659A1">
      <w:pPr>
        <w:tabs>
          <w:tab w:val="left" w:pos="0"/>
        </w:tabs>
        <w:jc w:val="both"/>
        <w:rPr>
          <w:rFonts w:ascii="Arial" w:hAnsi="Arial" w:cs="Arial"/>
          <w:sz w:val="18"/>
          <w:szCs w:val="18"/>
          <w:lang w:eastAsia="sl-SI"/>
        </w:rPr>
      </w:pPr>
      <w:r w:rsidRPr="005F2972">
        <w:rPr>
          <w:rFonts w:ascii="Arial" w:hAnsi="Arial" w:cs="Arial"/>
          <w:sz w:val="18"/>
          <w:szCs w:val="18"/>
          <w:lang w:eastAsia="sl-SI"/>
        </w:rPr>
        <w:t>Sprememba pogodbene cene je torej mogoča zgolj na način, da izvajalec na podlagi analitične metode izkaže dejansko spremembo zgoraj navedenih dejavnikov v razmerju do izhodiščnih (torej dejanske spremembe plač pri izvajalcu, dejanska sprememba v zvezi z amortizacijo pri izvajalcu itn.). V kolikor izvajalec na podlagi analitične metode ne izkaže sprememb do kakršnekoli spremembe pogodbene cene ni upravičen.</w:t>
      </w:r>
    </w:p>
    <w:p w14:paraId="723CB6A7" w14:textId="77777777" w:rsidR="005F2972" w:rsidRPr="005F2972" w:rsidRDefault="005F2972" w:rsidP="00F659A1">
      <w:pPr>
        <w:tabs>
          <w:tab w:val="left" w:pos="0"/>
        </w:tabs>
        <w:jc w:val="both"/>
        <w:rPr>
          <w:rFonts w:ascii="Arial" w:hAnsi="Arial" w:cs="Arial"/>
          <w:sz w:val="18"/>
          <w:szCs w:val="18"/>
          <w:lang w:eastAsia="sl-SI"/>
        </w:rPr>
      </w:pPr>
    </w:p>
    <w:p w14:paraId="670B9D73" w14:textId="198BC178" w:rsidR="005F2972" w:rsidRPr="005F2972" w:rsidRDefault="005F2972" w:rsidP="00F659A1">
      <w:pPr>
        <w:tabs>
          <w:tab w:val="left" w:pos="0"/>
        </w:tabs>
        <w:jc w:val="both"/>
        <w:rPr>
          <w:rFonts w:ascii="Arial" w:hAnsi="Arial" w:cs="Arial"/>
          <w:sz w:val="18"/>
          <w:szCs w:val="18"/>
          <w:lang w:eastAsia="sl-SI"/>
        </w:rPr>
      </w:pPr>
      <w:r w:rsidRPr="005F2972">
        <w:rPr>
          <w:rFonts w:ascii="Arial" w:hAnsi="Arial" w:cs="Arial"/>
          <w:sz w:val="18"/>
          <w:szCs w:val="18"/>
          <w:lang w:eastAsia="sl-SI"/>
        </w:rPr>
        <w:t>Dodatno se pogodbeni stranki v relaciji na razlog amortizacije kot podlage za spremembo pogodbene cene dogovorita, da bo izvajalec v primeru kakršnekoli zamenjave avtobusov ali vozil od tistih, ki so bili navedeni v vlogi, koncedenta o tem predhodno obvestil ter da mora dati koncedent k predlagani zamenjavi avtobusa oziroma vozila tudi pisno soglasje.</w:t>
      </w:r>
    </w:p>
    <w:p w14:paraId="62036F60" w14:textId="77777777" w:rsidR="00F659A1" w:rsidRPr="00026454" w:rsidRDefault="00F659A1" w:rsidP="00F659A1">
      <w:pPr>
        <w:tabs>
          <w:tab w:val="left" w:pos="0"/>
        </w:tabs>
        <w:jc w:val="both"/>
        <w:rPr>
          <w:rFonts w:ascii="Arial" w:hAnsi="Arial" w:cs="Arial"/>
          <w:sz w:val="18"/>
          <w:szCs w:val="18"/>
          <w:lang w:eastAsia="sl-SI"/>
        </w:rPr>
      </w:pPr>
    </w:p>
    <w:p w14:paraId="38D4B3C1" w14:textId="77777777" w:rsidR="00F659A1" w:rsidRPr="00026454" w:rsidRDefault="00F659A1" w:rsidP="00F659A1">
      <w:pPr>
        <w:numPr>
          <w:ilvl w:val="1"/>
          <w:numId w:val="22"/>
        </w:numPr>
        <w:jc w:val="both"/>
        <w:rPr>
          <w:rFonts w:ascii="Arial" w:hAnsi="Arial" w:cs="Arial"/>
          <w:b/>
          <w:sz w:val="18"/>
          <w:szCs w:val="18"/>
          <w:lang w:eastAsia="sl-SI"/>
        </w:rPr>
      </w:pPr>
      <w:r w:rsidRPr="00026454">
        <w:rPr>
          <w:rFonts w:ascii="Arial" w:hAnsi="Arial" w:cs="Arial"/>
          <w:b/>
          <w:sz w:val="18"/>
          <w:szCs w:val="18"/>
          <w:lang w:eastAsia="sl-SI"/>
        </w:rPr>
        <w:t xml:space="preserve">Finančno zavarovanje za dobro izvedbo pogodbenih obveznosti </w:t>
      </w:r>
    </w:p>
    <w:p w14:paraId="5300D2F2" w14:textId="77777777" w:rsidR="00F659A1" w:rsidRPr="00026454" w:rsidRDefault="00F659A1" w:rsidP="00F659A1">
      <w:pPr>
        <w:tabs>
          <w:tab w:val="left" w:pos="0"/>
        </w:tabs>
        <w:jc w:val="both"/>
        <w:rPr>
          <w:rFonts w:ascii="Arial" w:hAnsi="Arial" w:cs="Arial"/>
          <w:b/>
          <w:sz w:val="18"/>
          <w:szCs w:val="18"/>
          <w:lang w:eastAsia="sl-SI"/>
        </w:rPr>
      </w:pPr>
    </w:p>
    <w:p w14:paraId="61A973F7" w14:textId="77777777" w:rsidR="00F659A1" w:rsidRPr="00026454" w:rsidRDefault="00F659A1" w:rsidP="00F659A1">
      <w:pPr>
        <w:tabs>
          <w:tab w:val="left" w:pos="0"/>
        </w:tabs>
        <w:jc w:val="both"/>
        <w:rPr>
          <w:rFonts w:ascii="Arial" w:hAnsi="Arial" w:cs="Arial"/>
          <w:b/>
          <w:sz w:val="18"/>
          <w:szCs w:val="18"/>
          <w:lang w:eastAsia="sl-SI"/>
        </w:rPr>
      </w:pPr>
      <w:r w:rsidRPr="00026454">
        <w:rPr>
          <w:rFonts w:ascii="Arial" w:hAnsi="Arial" w:cs="Arial"/>
          <w:sz w:val="18"/>
          <w:szCs w:val="18"/>
          <w:lang w:eastAsia="sl-SI"/>
        </w:rPr>
        <w:t xml:space="preserve">Izvajalec mora najkasneje v 20. dneh po sklenitvi koncesijske pogodbe, kot pogoj za veljavnost pogodbe, predložiti koncedentu bančno garancijo ali kavcijsko zavarovanje po Enotnih pravilih za garancije na poziv (EPGP), revizija iz leta 2010, izdana pri MTZ pod št. 758 (ali enakovredno kavcijsko zavarovanje), veljavno še 30 dni po izteku veljavnosti pogodbe, v višini </w:t>
      </w:r>
      <w:r w:rsidRPr="00026454">
        <w:rPr>
          <w:rFonts w:ascii="Arial" w:hAnsi="Arial" w:cs="Arial"/>
          <w:sz w:val="18"/>
          <w:szCs w:val="18"/>
          <w:lang w:eastAsia="en-US"/>
        </w:rPr>
        <w:t>30.000,00 €</w:t>
      </w:r>
      <w:r w:rsidRPr="00026454">
        <w:rPr>
          <w:rFonts w:ascii="Arial" w:hAnsi="Arial" w:cs="Arial"/>
          <w:sz w:val="18"/>
          <w:szCs w:val="18"/>
          <w:lang w:eastAsia="sl-SI"/>
        </w:rPr>
        <w:t>. Namesto finančnega zavarovanja za celotno trajanje obdobje veljavnosti pogodbe lahko izvajalec predloži letno zavarovanje, pri čemer mora 15 dni pred iztekom starega predložiti novo zavarovanje, sicer lahko koncedent uveljavi obstoječe finančno zavarovanje.</w:t>
      </w:r>
    </w:p>
    <w:p w14:paraId="3CD2B3B5" w14:textId="77777777" w:rsidR="00F659A1" w:rsidRPr="00026454" w:rsidRDefault="00F659A1" w:rsidP="00F659A1">
      <w:pPr>
        <w:tabs>
          <w:tab w:val="left" w:pos="0"/>
        </w:tabs>
        <w:jc w:val="both"/>
        <w:rPr>
          <w:rFonts w:ascii="Arial" w:hAnsi="Arial" w:cs="Arial"/>
          <w:b/>
          <w:sz w:val="18"/>
          <w:szCs w:val="18"/>
          <w:lang w:eastAsia="sl-SI"/>
        </w:rPr>
      </w:pPr>
    </w:p>
    <w:p w14:paraId="7A44EC95" w14:textId="77777777" w:rsidR="00F659A1" w:rsidRPr="00026454" w:rsidRDefault="00F659A1" w:rsidP="00F659A1">
      <w:pPr>
        <w:tabs>
          <w:tab w:val="left" w:pos="0"/>
        </w:tabs>
        <w:jc w:val="both"/>
        <w:rPr>
          <w:rFonts w:ascii="Arial" w:hAnsi="Arial" w:cs="Arial"/>
          <w:sz w:val="18"/>
          <w:szCs w:val="18"/>
          <w:lang w:eastAsia="sl-SI"/>
        </w:rPr>
      </w:pPr>
      <w:r w:rsidRPr="00026454">
        <w:rPr>
          <w:rFonts w:ascii="Arial" w:hAnsi="Arial" w:cs="Arial"/>
          <w:sz w:val="18"/>
          <w:szCs w:val="18"/>
          <w:lang w:eastAsia="sl-SI"/>
        </w:rPr>
        <w:t>Predložitev bančne garancije ali kavcijskega zavarovanja iz prejšnjega odstavka je pogoj za veljavnost te pogodbe.</w:t>
      </w:r>
    </w:p>
    <w:p w14:paraId="41351B6C" w14:textId="77777777" w:rsidR="00F659A1" w:rsidRPr="00026454" w:rsidRDefault="00F659A1" w:rsidP="00F659A1">
      <w:pPr>
        <w:jc w:val="both"/>
        <w:rPr>
          <w:rFonts w:ascii="Arial" w:hAnsi="Arial" w:cs="Arial"/>
          <w:sz w:val="18"/>
          <w:szCs w:val="18"/>
          <w:lang w:eastAsia="en-US"/>
        </w:rPr>
      </w:pPr>
    </w:p>
    <w:p w14:paraId="2D69CB7D" w14:textId="77777777" w:rsidR="00F659A1" w:rsidRPr="00026454" w:rsidRDefault="00F659A1" w:rsidP="00F659A1">
      <w:pPr>
        <w:jc w:val="both"/>
        <w:rPr>
          <w:rFonts w:ascii="Arial" w:hAnsi="Arial" w:cs="Arial"/>
          <w:sz w:val="18"/>
          <w:szCs w:val="18"/>
          <w:lang w:eastAsia="en-US"/>
        </w:rPr>
      </w:pPr>
      <w:r w:rsidRPr="00026454">
        <w:rPr>
          <w:rFonts w:ascii="Arial" w:hAnsi="Arial" w:cs="Arial"/>
          <w:sz w:val="18"/>
          <w:szCs w:val="18"/>
          <w:lang w:eastAsia="en-US"/>
        </w:rPr>
        <w:t>Finančno zavarovanje sme koncedent unovčiti v primeru, če izvajalec brez utemeljenih razlogov ne izpolnjuje bistvenih pogodbenih obveznosti ali če preneha ali delno preneha izvajati dejavnost iz koncesijskega razmerja, še zlasti pa:</w:t>
      </w:r>
    </w:p>
    <w:p w14:paraId="4EB0384D" w14:textId="77777777" w:rsidR="00F659A1" w:rsidRPr="00026454" w:rsidRDefault="00F659A1" w:rsidP="00F659A1">
      <w:pPr>
        <w:numPr>
          <w:ilvl w:val="0"/>
          <w:numId w:val="27"/>
        </w:numPr>
        <w:tabs>
          <w:tab w:val="clear" w:pos="360"/>
        </w:tabs>
        <w:jc w:val="both"/>
        <w:rPr>
          <w:rFonts w:ascii="Arial" w:hAnsi="Arial" w:cs="Arial"/>
          <w:sz w:val="18"/>
          <w:szCs w:val="18"/>
          <w:lang w:eastAsia="en-US"/>
        </w:rPr>
      </w:pPr>
      <w:r w:rsidRPr="00026454">
        <w:rPr>
          <w:rFonts w:ascii="Arial" w:hAnsi="Arial" w:cs="Arial"/>
          <w:sz w:val="18"/>
          <w:szCs w:val="18"/>
          <w:lang w:eastAsia="en-US"/>
        </w:rPr>
        <w:t>če izvajalec storitev ne opravlja v skladu z zahtevami pogodbe;</w:t>
      </w:r>
    </w:p>
    <w:p w14:paraId="596CBD29" w14:textId="77777777" w:rsidR="00F659A1" w:rsidRPr="00026454" w:rsidRDefault="00F659A1" w:rsidP="00F659A1">
      <w:pPr>
        <w:numPr>
          <w:ilvl w:val="0"/>
          <w:numId w:val="27"/>
        </w:numPr>
        <w:tabs>
          <w:tab w:val="clear" w:pos="360"/>
        </w:tabs>
        <w:jc w:val="both"/>
        <w:rPr>
          <w:rFonts w:ascii="Arial" w:hAnsi="Arial" w:cs="Arial"/>
          <w:sz w:val="18"/>
          <w:szCs w:val="18"/>
          <w:lang w:eastAsia="en-US"/>
        </w:rPr>
      </w:pPr>
      <w:r w:rsidRPr="00026454">
        <w:rPr>
          <w:rFonts w:ascii="Arial" w:hAnsi="Arial" w:cs="Arial"/>
          <w:sz w:val="18"/>
          <w:szCs w:val="18"/>
          <w:lang w:eastAsia="en-US"/>
        </w:rPr>
        <w:t>če koncedent razdre pogodbo zaradi kršitev ali zamude na strani izvajalca;</w:t>
      </w:r>
    </w:p>
    <w:p w14:paraId="3BA1A9E8" w14:textId="77777777" w:rsidR="00F659A1" w:rsidRPr="00026454" w:rsidRDefault="00F659A1" w:rsidP="00F659A1">
      <w:pPr>
        <w:numPr>
          <w:ilvl w:val="0"/>
          <w:numId w:val="27"/>
        </w:numPr>
        <w:tabs>
          <w:tab w:val="clear" w:pos="360"/>
        </w:tabs>
        <w:jc w:val="both"/>
        <w:rPr>
          <w:rFonts w:ascii="Arial" w:hAnsi="Arial" w:cs="Arial"/>
          <w:sz w:val="18"/>
          <w:szCs w:val="18"/>
          <w:lang w:eastAsia="en-US"/>
        </w:rPr>
      </w:pPr>
      <w:r w:rsidRPr="00026454">
        <w:rPr>
          <w:rFonts w:ascii="Arial" w:hAnsi="Arial" w:cs="Arial"/>
          <w:sz w:val="18"/>
          <w:szCs w:val="18"/>
          <w:lang w:eastAsia="en-US"/>
        </w:rPr>
        <w:t>če izvajalec objavi insolventnost, prisilno poravnavo ali stečaj;</w:t>
      </w:r>
    </w:p>
    <w:p w14:paraId="44000538" w14:textId="77777777" w:rsidR="00F659A1" w:rsidRPr="00026454" w:rsidRDefault="00F659A1" w:rsidP="00F659A1">
      <w:pPr>
        <w:numPr>
          <w:ilvl w:val="0"/>
          <w:numId w:val="27"/>
        </w:numPr>
        <w:tabs>
          <w:tab w:val="clear" w:pos="360"/>
        </w:tabs>
        <w:jc w:val="both"/>
        <w:rPr>
          <w:rFonts w:ascii="Arial" w:hAnsi="Arial" w:cs="Arial"/>
          <w:sz w:val="18"/>
          <w:szCs w:val="18"/>
          <w:lang w:eastAsia="en-US"/>
        </w:rPr>
      </w:pPr>
      <w:r w:rsidRPr="00026454">
        <w:rPr>
          <w:rFonts w:ascii="Arial" w:hAnsi="Arial" w:cs="Arial"/>
          <w:sz w:val="18"/>
          <w:szCs w:val="18"/>
          <w:lang w:eastAsia="en-US"/>
        </w:rPr>
        <w:t>če izvajalec krši zaupnost podatkov;</w:t>
      </w:r>
    </w:p>
    <w:p w14:paraId="4FD50A50" w14:textId="77777777" w:rsidR="00F659A1" w:rsidRPr="00026454" w:rsidRDefault="00F659A1" w:rsidP="00F659A1">
      <w:pPr>
        <w:numPr>
          <w:ilvl w:val="0"/>
          <w:numId w:val="27"/>
        </w:numPr>
        <w:tabs>
          <w:tab w:val="clear" w:pos="360"/>
        </w:tabs>
        <w:jc w:val="both"/>
        <w:rPr>
          <w:rFonts w:ascii="Arial" w:hAnsi="Arial" w:cs="Arial"/>
          <w:sz w:val="18"/>
          <w:szCs w:val="18"/>
          <w:lang w:eastAsia="en-US"/>
        </w:rPr>
      </w:pPr>
      <w:r w:rsidRPr="00026454">
        <w:rPr>
          <w:rFonts w:ascii="Arial" w:hAnsi="Arial" w:cs="Arial"/>
          <w:sz w:val="18"/>
          <w:szCs w:val="18"/>
          <w:lang w:eastAsia="en-US"/>
        </w:rPr>
        <w:t>za poplačilo plačil podizvajalcem;</w:t>
      </w:r>
    </w:p>
    <w:p w14:paraId="3AF97827" w14:textId="77777777" w:rsidR="00F659A1" w:rsidRPr="00026454" w:rsidRDefault="00F659A1" w:rsidP="00F659A1">
      <w:pPr>
        <w:numPr>
          <w:ilvl w:val="0"/>
          <w:numId w:val="27"/>
        </w:numPr>
        <w:tabs>
          <w:tab w:val="clear" w:pos="360"/>
        </w:tabs>
        <w:jc w:val="both"/>
        <w:rPr>
          <w:rFonts w:ascii="Arial" w:hAnsi="Arial" w:cs="Arial"/>
          <w:sz w:val="18"/>
          <w:szCs w:val="18"/>
          <w:lang w:eastAsia="en-US"/>
        </w:rPr>
      </w:pPr>
      <w:r w:rsidRPr="00026454">
        <w:rPr>
          <w:rFonts w:ascii="Arial" w:hAnsi="Arial" w:cs="Arial"/>
          <w:sz w:val="18"/>
          <w:szCs w:val="18"/>
          <w:lang w:eastAsia="en-US"/>
        </w:rPr>
        <w:t>če izvajalec v primeru letnega zavarovanja 15 dni pred iztekom starega ne predloži novega finančnega zavarovanja;</w:t>
      </w:r>
    </w:p>
    <w:p w14:paraId="0F8348E3" w14:textId="77777777" w:rsidR="00F659A1" w:rsidRPr="00026454" w:rsidRDefault="00F659A1" w:rsidP="00F659A1">
      <w:pPr>
        <w:numPr>
          <w:ilvl w:val="0"/>
          <w:numId w:val="27"/>
        </w:numPr>
        <w:jc w:val="both"/>
        <w:rPr>
          <w:rFonts w:ascii="Arial" w:hAnsi="Arial" w:cs="Arial"/>
          <w:sz w:val="18"/>
          <w:szCs w:val="18"/>
          <w:lang w:eastAsia="en-US"/>
        </w:rPr>
      </w:pPr>
      <w:r w:rsidRPr="00026454">
        <w:rPr>
          <w:rFonts w:ascii="Arial" w:hAnsi="Arial" w:cs="Arial"/>
          <w:sz w:val="18"/>
          <w:szCs w:val="18"/>
          <w:lang w:eastAsia="en-US"/>
        </w:rPr>
        <w:t>če izvajalec brez dogovora z koncedentom odstopi od pogodbe in razlogi za to niso na koncedentovi strani.</w:t>
      </w:r>
    </w:p>
    <w:p w14:paraId="3A8FE257" w14:textId="77777777" w:rsidR="00F659A1" w:rsidRPr="00026454" w:rsidRDefault="00F659A1" w:rsidP="00F659A1">
      <w:pPr>
        <w:tabs>
          <w:tab w:val="left" w:pos="0"/>
        </w:tabs>
        <w:jc w:val="both"/>
        <w:rPr>
          <w:rFonts w:ascii="Arial" w:hAnsi="Arial" w:cs="Arial"/>
          <w:b/>
          <w:sz w:val="18"/>
          <w:szCs w:val="18"/>
          <w:lang w:eastAsia="sl-SI"/>
        </w:rPr>
      </w:pPr>
    </w:p>
    <w:p w14:paraId="3CEAEE16" w14:textId="77777777" w:rsidR="00F659A1" w:rsidRPr="00026454" w:rsidRDefault="00F659A1" w:rsidP="00F659A1">
      <w:pPr>
        <w:numPr>
          <w:ilvl w:val="1"/>
          <w:numId w:val="22"/>
        </w:numPr>
        <w:tabs>
          <w:tab w:val="left" w:pos="851"/>
        </w:tabs>
        <w:jc w:val="both"/>
        <w:rPr>
          <w:rFonts w:ascii="Arial" w:hAnsi="Arial" w:cs="Arial"/>
          <w:b/>
          <w:sz w:val="18"/>
          <w:szCs w:val="18"/>
          <w:lang w:eastAsia="sl-SI"/>
        </w:rPr>
      </w:pPr>
      <w:r w:rsidRPr="00026454">
        <w:rPr>
          <w:rFonts w:ascii="Arial" w:hAnsi="Arial" w:cs="Arial"/>
          <w:b/>
          <w:sz w:val="18"/>
          <w:szCs w:val="18"/>
          <w:lang w:eastAsia="sl-SI"/>
        </w:rPr>
        <w:t>Zavarovanje</w:t>
      </w:r>
    </w:p>
    <w:p w14:paraId="1BBC8A9A" w14:textId="77777777" w:rsidR="00F659A1" w:rsidRPr="00026454" w:rsidRDefault="00F659A1" w:rsidP="00F659A1">
      <w:pPr>
        <w:tabs>
          <w:tab w:val="left" w:pos="0"/>
        </w:tabs>
        <w:jc w:val="both"/>
        <w:rPr>
          <w:rFonts w:ascii="Arial" w:hAnsi="Arial" w:cs="Arial"/>
          <w:sz w:val="18"/>
          <w:szCs w:val="18"/>
          <w:lang w:eastAsia="sl-SI"/>
        </w:rPr>
      </w:pPr>
    </w:p>
    <w:p w14:paraId="2B1DE9CC" w14:textId="77777777" w:rsidR="00F659A1" w:rsidRDefault="00F659A1" w:rsidP="00F659A1">
      <w:pPr>
        <w:jc w:val="both"/>
        <w:rPr>
          <w:rFonts w:ascii="Arial" w:hAnsi="Arial" w:cs="Arial"/>
          <w:sz w:val="18"/>
          <w:szCs w:val="18"/>
          <w:lang w:eastAsia="en-US"/>
        </w:rPr>
      </w:pPr>
      <w:r w:rsidRPr="00026454">
        <w:rPr>
          <w:rFonts w:ascii="Arial" w:hAnsi="Arial" w:cs="Arial"/>
          <w:sz w:val="18"/>
          <w:szCs w:val="18"/>
          <w:lang w:eastAsia="en-US"/>
        </w:rPr>
        <w:t>Izvajalec mora kot dober gospodarstvenik skleniti s prvovrstno zavarovalnico zavarovalne pogodbe za naslednje zavarovanje:</w:t>
      </w:r>
    </w:p>
    <w:p w14:paraId="359F0543" w14:textId="77777777" w:rsidR="00F659A1" w:rsidRPr="00026454" w:rsidRDefault="00F659A1" w:rsidP="00F659A1">
      <w:pPr>
        <w:jc w:val="both"/>
        <w:rPr>
          <w:rFonts w:ascii="Arial" w:hAnsi="Arial" w:cs="Arial"/>
          <w:sz w:val="18"/>
          <w:szCs w:val="18"/>
          <w:lang w:eastAsia="en-US"/>
        </w:rPr>
      </w:pPr>
    </w:p>
    <w:p w14:paraId="3099A020" w14:textId="77777777" w:rsidR="00F659A1" w:rsidRPr="00026454" w:rsidRDefault="00F659A1" w:rsidP="00F659A1">
      <w:pPr>
        <w:numPr>
          <w:ilvl w:val="0"/>
          <w:numId w:val="27"/>
        </w:numPr>
        <w:jc w:val="both"/>
        <w:rPr>
          <w:rFonts w:ascii="Arial" w:hAnsi="Arial" w:cs="Arial"/>
          <w:sz w:val="18"/>
          <w:szCs w:val="18"/>
          <w:lang w:eastAsia="en-US"/>
        </w:rPr>
      </w:pPr>
      <w:r w:rsidRPr="00026454">
        <w:rPr>
          <w:rFonts w:ascii="Arial" w:hAnsi="Arial" w:cs="Arial"/>
          <w:sz w:val="18"/>
          <w:szCs w:val="18"/>
          <w:lang w:eastAsia="en-US"/>
        </w:rPr>
        <w:t>zavarovanje vozil za prevoz potnikov;</w:t>
      </w:r>
    </w:p>
    <w:p w14:paraId="10A0BBBA" w14:textId="77777777" w:rsidR="00F659A1" w:rsidRPr="00026454" w:rsidRDefault="00F659A1" w:rsidP="00F659A1">
      <w:pPr>
        <w:numPr>
          <w:ilvl w:val="0"/>
          <w:numId w:val="27"/>
        </w:numPr>
        <w:jc w:val="both"/>
        <w:rPr>
          <w:rFonts w:ascii="Arial" w:hAnsi="Arial" w:cs="Arial"/>
          <w:sz w:val="18"/>
          <w:szCs w:val="18"/>
          <w:lang w:eastAsia="en-US"/>
        </w:rPr>
      </w:pPr>
      <w:r w:rsidRPr="00026454">
        <w:rPr>
          <w:rFonts w:ascii="Arial" w:hAnsi="Arial" w:cs="Arial"/>
          <w:sz w:val="18"/>
          <w:szCs w:val="18"/>
          <w:lang w:eastAsia="en-US"/>
        </w:rPr>
        <w:t>zavarovanje potnikov;</w:t>
      </w:r>
    </w:p>
    <w:p w14:paraId="014E88B8" w14:textId="77777777" w:rsidR="00F659A1" w:rsidRPr="00026454" w:rsidRDefault="00F659A1" w:rsidP="00F659A1">
      <w:pPr>
        <w:numPr>
          <w:ilvl w:val="0"/>
          <w:numId w:val="27"/>
        </w:numPr>
        <w:jc w:val="both"/>
        <w:rPr>
          <w:rFonts w:ascii="Arial" w:hAnsi="Arial" w:cs="Arial"/>
          <w:sz w:val="18"/>
          <w:szCs w:val="18"/>
          <w:lang w:eastAsia="en-US"/>
        </w:rPr>
      </w:pPr>
      <w:r w:rsidRPr="00026454">
        <w:rPr>
          <w:rFonts w:ascii="Arial" w:hAnsi="Arial" w:cs="Arial"/>
          <w:sz w:val="18"/>
          <w:szCs w:val="18"/>
          <w:lang w:eastAsia="en-US"/>
        </w:rPr>
        <w:t>zavarovanje svoje odgovornosti za škodo iz naslova izvajanj dejavnosti.</w:t>
      </w:r>
    </w:p>
    <w:p w14:paraId="3CDFAC86" w14:textId="77777777" w:rsidR="00F659A1" w:rsidRPr="00026454" w:rsidRDefault="00F659A1" w:rsidP="00F659A1">
      <w:pPr>
        <w:jc w:val="both"/>
        <w:rPr>
          <w:rFonts w:ascii="Arial" w:hAnsi="Arial" w:cs="Arial"/>
          <w:sz w:val="18"/>
          <w:szCs w:val="18"/>
          <w:lang w:eastAsia="en-US"/>
        </w:rPr>
      </w:pPr>
    </w:p>
    <w:p w14:paraId="6BEA5490" w14:textId="77777777" w:rsidR="00F659A1" w:rsidRPr="00026454" w:rsidRDefault="00F659A1" w:rsidP="00F659A1">
      <w:pPr>
        <w:jc w:val="both"/>
        <w:rPr>
          <w:rFonts w:ascii="Arial" w:hAnsi="Arial" w:cs="Arial"/>
          <w:sz w:val="18"/>
          <w:szCs w:val="18"/>
          <w:lang w:eastAsia="en-US"/>
        </w:rPr>
      </w:pPr>
      <w:r w:rsidRPr="00026454">
        <w:rPr>
          <w:rFonts w:ascii="Arial" w:hAnsi="Arial" w:cs="Arial"/>
          <w:sz w:val="18"/>
          <w:szCs w:val="18"/>
          <w:lang w:eastAsia="en-US"/>
        </w:rPr>
        <w:t>Izvajalec mora koncedentu poslati kopije vseh sklenjenih zavarovalnih pogodb najkasneje 15 dni po začetku izvajanja storitev po tej pogodbi.</w:t>
      </w:r>
    </w:p>
    <w:p w14:paraId="17BB1359" w14:textId="77777777" w:rsidR="00F659A1" w:rsidRPr="00026454" w:rsidRDefault="00F659A1" w:rsidP="00F659A1">
      <w:pPr>
        <w:jc w:val="both"/>
        <w:rPr>
          <w:rFonts w:ascii="Arial" w:hAnsi="Arial" w:cs="Arial"/>
          <w:sz w:val="18"/>
          <w:szCs w:val="18"/>
          <w:lang w:eastAsia="en-US"/>
        </w:rPr>
      </w:pPr>
    </w:p>
    <w:p w14:paraId="7EE1FAB2" w14:textId="77777777" w:rsidR="00F659A1" w:rsidRPr="00026454" w:rsidRDefault="00F659A1" w:rsidP="00F659A1">
      <w:pPr>
        <w:jc w:val="both"/>
        <w:rPr>
          <w:rFonts w:ascii="Arial" w:hAnsi="Arial" w:cs="Arial"/>
          <w:sz w:val="18"/>
          <w:szCs w:val="18"/>
          <w:lang w:eastAsia="en-US"/>
        </w:rPr>
      </w:pPr>
      <w:r w:rsidRPr="00026454">
        <w:rPr>
          <w:rFonts w:ascii="Arial" w:hAnsi="Arial" w:cs="Arial"/>
          <w:sz w:val="18"/>
          <w:szCs w:val="18"/>
          <w:lang w:eastAsia="en-US"/>
        </w:rPr>
        <w:t>Izvajalec ne sme brez pisnega soglasja koncedenta vinkulirati zavarovalnih pogodb na tretjo osebo.</w:t>
      </w:r>
    </w:p>
    <w:p w14:paraId="3E5B75CD" w14:textId="77777777" w:rsidR="00F659A1" w:rsidRPr="00026454" w:rsidRDefault="00F659A1" w:rsidP="00F659A1">
      <w:pPr>
        <w:jc w:val="both"/>
        <w:rPr>
          <w:rFonts w:ascii="Arial" w:hAnsi="Arial" w:cs="Arial"/>
          <w:sz w:val="18"/>
          <w:szCs w:val="18"/>
          <w:lang w:eastAsia="en-US"/>
        </w:rPr>
      </w:pPr>
    </w:p>
    <w:p w14:paraId="55C30C1E" w14:textId="77777777" w:rsidR="00F659A1" w:rsidRPr="00026454" w:rsidRDefault="00F659A1" w:rsidP="00F659A1">
      <w:pPr>
        <w:jc w:val="both"/>
        <w:rPr>
          <w:rFonts w:ascii="Arial" w:hAnsi="Arial" w:cs="Arial"/>
          <w:sz w:val="18"/>
          <w:szCs w:val="18"/>
          <w:lang w:eastAsia="en-US"/>
        </w:rPr>
      </w:pPr>
      <w:r w:rsidRPr="00026454">
        <w:rPr>
          <w:rFonts w:ascii="Arial" w:hAnsi="Arial" w:cs="Arial"/>
          <w:sz w:val="18"/>
          <w:szCs w:val="18"/>
          <w:lang w:eastAsia="en-US"/>
        </w:rPr>
        <w:t>Izvajalec mora takoj obvestiti koncedenta, če mu je bila na podlagi zavarovalnih pogodb izplačana kakršnakoli zavarovalna vsota.</w:t>
      </w:r>
    </w:p>
    <w:p w14:paraId="36B4C227" w14:textId="77777777" w:rsidR="00F659A1" w:rsidRPr="00026454" w:rsidRDefault="00F659A1" w:rsidP="00F659A1">
      <w:pPr>
        <w:jc w:val="both"/>
        <w:rPr>
          <w:rFonts w:ascii="Arial" w:hAnsi="Arial" w:cs="Arial"/>
          <w:sz w:val="18"/>
          <w:szCs w:val="18"/>
          <w:lang w:eastAsia="en-US"/>
        </w:rPr>
      </w:pPr>
    </w:p>
    <w:p w14:paraId="4F89112F" w14:textId="77777777" w:rsidR="00F659A1" w:rsidRPr="00026454" w:rsidRDefault="00F659A1" w:rsidP="00F659A1">
      <w:pPr>
        <w:jc w:val="both"/>
        <w:rPr>
          <w:rFonts w:ascii="Arial" w:hAnsi="Arial" w:cs="Arial"/>
          <w:sz w:val="18"/>
          <w:szCs w:val="18"/>
          <w:lang w:eastAsia="sl-SI"/>
        </w:rPr>
      </w:pPr>
      <w:r w:rsidRPr="00026454">
        <w:rPr>
          <w:rFonts w:ascii="Arial" w:hAnsi="Arial" w:cs="Arial"/>
          <w:sz w:val="18"/>
          <w:szCs w:val="18"/>
          <w:lang w:eastAsia="en-US"/>
        </w:rPr>
        <w:t xml:space="preserve">Izvajalec mora prejeto zavarovalno vsoto skupaj z morebitnimi zamudnimi obrestmi in zmanjšano za morebitne upravičene stroške njene pridobitve (stroški z oblikovanjem zahtevkov, stroški različnih postopkov v razmerju do zavarovalnice, stroški izterjave), </w:t>
      </w:r>
      <w:r w:rsidRPr="00026454">
        <w:rPr>
          <w:rFonts w:ascii="Arial" w:hAnsi="Arial" w:cs="Arial"/>
          <w:sz w:val="18"/>
          <w:szCs w:val="18"/>
          <w:lang w:eastAsia="sl-SI"/>
        </w:rPr>
        <w:t>uporabiti za financiranje javne službe po tej pogodbi.</w:t>
      </w:r>
    </w:p>
    <w:p w14:paraId="586508B2" w14:textId="77777777" w:rsidR="00F659A1" w:rsidRPr="00026454" w:rsidRDefault="00F659A1" w:rsidP="00F659A1">
      <w:pPr>
        <w:jc w:val="both"/>
        <w:rPr>
          <w:rFonts w:ascii="Arial" w:hAnsi="Arial" w:cs="Arial"/>
          <w:sz w:val="18"/>
          <w:szCs w:val="18"/>
          <w:lang w:eastAsia="sl-SI"/>
        </w:rPr>
      </w:pPr>
    </w:p>
    <w:p w14:paraId="370B7F96" w14:textId="77777777" w:rsidR="00F659A1" w:rsidRPr="00026454" w:rsidRDefault="00F659A1" w:rsidP="00F659A1">
      <w:pPr>
        <w:tabs>
          <w:tab w:val="left" w:pos="0"/>
        </w:tabs>
        <w:jc w:val="both"/>
        <w:rPr>
          <w:rFonts w:ascii="Arial" w:hAnsi="Arial" w:cs="Arial"/>
          <w:sz w:val="18"/>
          <w:szCs w:val="18"/>
          <w:lang w:eastAsia="sl-SI"/>
        </w:rPr>
      </w:pPr>
      <w:r w:rsidRPr="00026454">
        <w:rPr>
          <w:rFonts w:ascii="Arial" w:hAnsi="Arial" w:cs="Arial"/>
          <w:sz w:val="18"/>
          <w:szCs w:val="18"/>
          <w:lang w:eastAsia="sl-SI"/>
        </w:rPr>
        <w:t>Določba prejšnjega odstavka se uporablja tudi za drugo plačilo škode, ki jo prejme izvajalec v zvezi z izvajanjem javne službe.</w:t>
      </w:r>
    </w:p>
    <w:p w14:paraId="4F2A7F0C" w14:textId="77777777" w:rsidR="00F659A1" w:rsidRPr="002128C2" w:rsidRDefault="00F659A1" w:rsidP="00F659A1">
      <w:pPr>
        <w:tabs>
          <w:tab w:val="left" w:pos="0"/>
        </w:tabs>
        <w:jc w:val="both"/>
        <w:rPr>
          <w:rFonts w:ascii="Arial" w:hAnsi="Arial" w:cs="Arial"/>
          <w:sz w:val="18"/>
          <w:szCs w:val="18"/>
          <w:highlight w:val="yellow"/>
          <w:lang w:eastAsia="sl-SI"/>
        </w:rPr>
      </w:pPr>
    </w:p>
    <w:p w14:paraId="2C58DC3B" w14:textId="77777777" w:rsidR="00F659A1" w:rsidRPr="00026454" w:rsidRDefault="00F659A1" w:rsidP="00F659A1">
      <w:pPr>
        <w:numPr>
          <w:ilvl w:val="0"/>
          <w:numId w:val="22"/>
        </w:numPr>
        <w:tabs>
          <w:tab w:val="left" w:pos="0"/>
        </w:tabs>
        <w:jc w:val="both"/>
        <w:rPr>
          <w:rFonts w:ascii="Arial" w:hAnsi="Arial" w:cs="Arial"/>
          <w:sz w:val="18"/>
          <w:szCs w:val="18"/>
          <w:lang w:eastAsia="sl-SI"/>
        </w:rPr>
      </w:pPr>
      <w:r w:rsidRPr="00026454">
        <w:rPr>
          <w:rFonts w:ascii="Arial" w:hAnsi="Arial" w:cs="Arial"/>
          <w:b/>
          <w:bCs/>
          <w:sz w:val="18"/>
          <w:szCs w:val="18"/>
          <w:lang w:eastAsia="sl-SI"/>
        </w:rPr>
        <w:t xml:space="preserve">IZVAJANJE </w:t>
      </w:r>
      <w:r w:rsidRPr="00026454">
        <w:rPr>
          <w:rFonts w:ascii="Arial" w:hAnsi="Arial" w:cs="Arial"/>
          <w:b/>
          <w:sz w:val="18"/>
          <w:szCs w:val="18"/>
          <w:lang w:eastAsia="sl-SI"/>
        </w:rPr>
        <w:t>KONCESIJSKE POGODBE</w:t>
      </w:r>
    </w:p>
    <w:p w14:paraId="68059A59" w14:textId="77777777" w:rsidR="00F659A1" w:rsidRPr="00026454" w:rsidRDefault="00F659A1" w:rsidP="00F659A1">
      <w:pPr>
        <w:tabs>
          <w:tab w:val="left" w:pos="0"/>
        </w:tabs>
        <w:jc w:val="both"/>
        <w:rPr>
          <w:rFonts w:ascii="Arial" w:hAnsi="Arial" w:cs="Arial"/>
          <w:sz w:val="18"/>
          <w:szCs w:val="18"/>
          <w:lang w:eastAsia="sl-SI"/>
        </w:rPr>
      </w:pPr>
    </w:p>
    <w:p w14:paraId="39FF3D25" w14:textId="77777777" w:rsidR="00F659A1" w:rsidRPr="00026454" w:rsidRDefault="00F659A1" w:rsidP="00F659A1">
      <w:pPr>
        <w:numPr>
          <w:ilvl w:val="1"/>
          <w:numId w:val="22"/>
        </w:numPr>
        <w:jc w:val="both"/>
        <w:rPr>
          <w:rFonts w:ascii="Arial" w:hAnsi="Arial" w:cs="Arial"/>
          <w:b/>
          <w:sz w:val="18"/>
          <w:szCs w:val="18"/>
          <w:lang w:eastAsia="sl-SI"/>
        </w:rPr>
      </w:pPr>
      <w:r w:rsidRPr="00026454">
        <w:rPr>
          <w:rFonts w:ascii="Arial" w:hAnsi="Arial" w:cs="Arial"/>
          <w:b/>
          <w:sz w:val="18"/>
          <w:szCs w:val="18"/>
          <w:lang w:eastAsia="sl-SI"/>
        </w:rPr>
        <w:t xml:space="preserve"> Nadzor koncedenta</w:t>
      </w:r>
    </w:p>
    <w:p w14:paraId="0FD9951A" w14:textId="77777777" w:rsidR="00F659A1" w:rsidRPr="00026454" w:rsidRDefault="00F659A1" w:rsidP="00F659A1">
      <w:pPr>
        <w:jc w:val="both"/>
        <w:rPr>
          <w:rFonts w:ascii="Arial" w:hAnsi="Arial" w:cs="Arial"/>
          <w:sz w:val="18"/>
          <w:szCs w:val="18"/>
          <w:lang w:eastAsia="sl-SI"/>
        </w:rPr>
      </w:pPr>
    </w:p>
    <w:p w14:paraId="2939C610" w14:textId="77777777" w:rsidR="00F659A1" w:rsidRPr="00026454" w:rsidRDefault="00F659A1" w:rsidP="00F659A1">
      <w:pPr>
        <w:jc w:val="both"/>
        <w:rPr>
          <w:rFonts w:ascii="Arial" w:hAnsi="Arial" w:cs="Arial"/>
          <w:sz w:val="18"/>
          <w:szCs w:val="18"/>
          <w:lang w:eastAsia="sl-SI"/>
        </w:rPr>
      </w:pPr>
      <w:r w:rsidRPr="00026454">
        <w:rPr>
          <w:rFonts w:ascii="Arial" w:hAnsi="Arial" w:cs="Arial"/>
          <w:sz w:val="18"/>
          <w:szCs w:val="18"/>
          <w:lang w:eastAsia="sl-SI"/>
        </w:rPr>
        <w:t xml:space="preserve">Nadzor nad izvajanjem koncesije, ki ga izvaja organ </w:t>
      </w:r>
      <w:r>
        <w:rPr>
          <w:rFonts w:ascii="Arial" w:hAnsi="Arial" w:cs="Arial"/>
          <w:sz w:val="18"/>
          <w:szCs w:val="18"/>
          <w:lang w:eastAsia="sl-SI"/>
        </w:rPr>
        <w:t>koncedenta</w:t>
      </w:r>
      <w:r w:rsidRPr="00026454">
        <w:rPr>
          <w:rFonts w:ascii="Arial" w:hAnsi="Arial" w:cs="Arial"/>
          <w:sz w:val="18"/>
          <w:szCs w:val="18"/>
          <w:lang w:eastAsia="sl-SI"/>
        </w:rPr>
        <w:t>, zajema pregled finančnega poslovanja izvajalca, nadzor nad izvajanjem dejavnosti in nadzor nad ustreznostjo uporabe prevoznih sredstev in naprav ter drugih sredstev za izvajanje dejavnosti, pa tudi pregled skladnosti poslovanja izvajalca z drugimi predpisi.</w:t>
      </w:r>
    </w:p>
    <w:p w14:paraId="28700F75" w14:textId="77777777" w:rsidR="00F659A1" w:rsidRPr="00026454" w:rsidRDefault="00F659A1" w:rsidP="00F659A1">
      <w:pPr>
        <w:jc w:val="both"/>
        <w:rPr>
          <w:rFonts w:ascii="Arial" w:hAnsi="Arial" w:cs="Arial"/>
          <w:sz w:val="18"/>
          <w:szCs w:val="18"/>
          <w:lang w:eastAsia="sl-SI"/>
        </w:rPr>
      </w:pPr>
    </w:p>
    <w:p w14:paraId="6E0DC575" w14:textId="77777777" w:rsidR="00F659A1" w:rsidRPr="00026454" w:rsidRDefault="00F659A1" w:rsidP="00F659A1">
      <w:pPr>
        <w:jc w:val="both"/>
        <w:rPr>
          <w:rFonts w:ascii="Arial" w:hAnsi="Arial" w:cs="Arial"/>
          <w:sz w:val="18"/>
          <w:szCs w:val="18"/>
          <w:lang w:eastAsia="sl-SI"/>
        </w:rPr>
      </w:pPr>
      <w:r w:rsidRPr="00026454">
        <w:rPr>
          <w:rFonts w:ascii="Arial" w:hAnsi="Arial" w:cs="Arial"/>
          <w:sz w:val="18"/>
          <w:szCs w:val="18"/>
          <w:lang w:eastAsia="sl-SI"/>
        </w:rPr>
        <w:t xml:space="preserve">Izvajalec mora organu </w:t>
      </w:r>
      <w:r>
        <w:rPr>
          <w:rFonts w:ascii="Arial" w:hAnsi="Arial" w:cs="Arial"/>
          <w:sz w:val="18"/>
          <w:szCs w:val="18"/>
          <w:lang w:eastAsia="sl-SI"/>
        </w:rPr>
        <w:t>koncedenta</w:t>
      </w:r>
      <w:r w:rsidRPr="00026454">
        <w:rPr>
          <w:rFonts w:ascii="Arial" w:hAnsi="Arial" w:cs="Arial"/>
          <w:sz w:val="18"/>
          <w:szCs w:val="18"/>
          <w:lang w:eastAsia="sl-SI"/>
        </w:rPr>
        <w:t xml:space="preserve"> dajati informacije v zvezi z izvajanjem koncesije ter mu omogočiti neomejen vpogled v poslovne knjige, drugo dokumentacijo in evidence, kakor koli povezane z izvajanjem koncesije, in sicer v njihovi izvorni obliki in obliki, prilagojeni za uporabo v namenskih sredstvih za njihovo interpretacijo (na primer: programska oprema, posebne naprave), če sam s takšno </w:t>
      </w:r>
      <w:r w:rsidRPr="005F2972">
        <w:rPr>
          <w:rFonts w:ascii="Arial" w:hAnsi="Arial" w:cs="Arial"/>
          <w:sz w:val="18"/>
          <w:szCs w:val="18"/>
          <w:lang w:eastAsia="sl-SI"/>
        </w:rPr>
        <w:t>obliko ali sredstvi za preoblikovanje razpolagajo, ter organu koncedenta omogočiti uporabo ustreznih namenskih sredstev za interpretacijo, s katerimi razpolaga. Vpogled in uporaba v smislu tega odstavka velja za vpogled in uporabo v imenu in za račun koncedenta.</w:t>
      </w:r>
    </w:p>
    <w:p w14:paraId="215CFE0F" w14:textId="77777777" w:rsidR="00F659A1" w:rsidRPr="00026454" w:rsidRDefault="00F659A1" w:rsidP="00F659A1">
      <w:pPr>
        <w:jc w:val="both"/>
        <w:rPr>
          <w:rFonts w:ascii="Arial" w:hAnsi="Arial" w:cs="Arial"/>
          <w:sz w:val="18"/>
          <w:szCs w:val="18"/>
          <w:lang w:eastAsia="sl-SI"/>
        </w:rPr>
      </w:pPr>
    </w:p>
    <w:p w14:paraId="078B564D" w14:textId="77777777" w:rsidR="00F659A1" w:rsidRPr="00026454" w:rsidRDefault="00F659A1" w:rsidP="00F659A1">
      <w:pPr>
        <w:jc w:val="both"/>
        <w:rPr>
          <w:rFonts w:ascii="Arial" w:hAnsi="Arial" w:cs="Arial"/>
          <w:sz w:val="18"/>
          <w:szCs w:val="18"/>
          <w:lang w:eastAsia="sl-SI"/>
        </w:rPr>
      </w:pPr>
      <w:r w:rsidRPr="00026454">
        <w:rPr>
          <w:rFonts w:ascii="Arial" w:hAnsi="Arial" w:cs="Arial"/>
          <w:sz w:val="18"/>
          <w:szCs w:val="18"/>
          <w:lang w:eastAsia="sl-SI"/>
        </w:rPr>
        <w:t xml:space="preserve">Če izvajalec prepreči izvedbo nadzora organu </w:t>
      </w:r>
      <w:r>
        <w:rPr>
          <w:rFonts w:ascii="Arial" w:hAnsi="Arial" w:cs="Arial"/>
          <w:sz w:val="18"/>
          <w:szCs w:val="18"/>
          <w:lang w:eastAsia="sl-SI"/>
        </w:rPr>
        <w:t>koncedenta</w:t>
      </w:r>
      <w:r w:rsidRPr="00026454">
        <w:rPr>
          <w:rFonts w:ascii="Arial" w:hAnsi="Arial" w:cs="Arial"/>
          <w:sz w:val="18"/>
          <w:szCs w:val="18"/>
          <w:lang w:eastAsia="sl-SI"/>
        </w:rPr>
        <w:t xml:space="preserve"> in kljub njegovemu pozivu ne omogoči nadzora prvi naslednji delovni dan, se to šteje za bistveno kršitev pogodbe. </w:t>
      </w:r>
    </w:p>
    <w:p w14:paraId="077A7B14" w14:textId="77777777" w:rsidR="00F659A1" w:rsidRPr="00026454" w:rsidRDefault="00F659A1" w:rsidP="00F659A1">
      <w:pPr>
        <w:jc w:val="both"/>
        <w:rPr>
          <w:rFonts w:ascii="Arial" w:hAnsi="Arial" w:cs="Arial"/>
          <w:sz w:val="18"/>
          <w:szCs w:val="18"/>
          <w:lang w:eastAsia="sl-SI"/>
        </w:rPr>
      </w:pPr>
    </w:p>
    <w:p w14:paraId="00D05D1A" w14:textId="77777777" w:rsidR="00F659A1" w:rsidRPr="00026454" w:rsidRDefault="00F659A1" w:rsidP="00F659A1">
      <w:pPr>
        <w:jc w:val="both"/>
        <w:rPr>
          <w:rFonts w:ascii="Arial" w:hAnsi="Arial" w:cs="Arial"/>
          <w:sz w:val="18"/>
          <w:szCs w:val="18"/>
          <w:lang w:eastAsia="sl-SI"/>
        </w:rPr>
      </w:pPr>
      <w:r w:rsidRPr="00026454">
        <w:rPr>
          <w:rFonts w:ascii="Arial" w:hAnsi="Arial" w:cs="Arial"/>
          <w:sz w:val="18"/>
          <w:szCs w:val="18"/>
          <w:lang w:eastAsia="sl-SI"/>
        </w:rPr>
        <w:t xml:space="preserve">Nadzor je lahko napovedan ali nenapovedan in mora potekati tako, da ne ovira rednega izvajanja koncesije. Praviloma se izvaja v poslovnem času izvajalca. Izvajalec nadzora se izkaže s pooblastilom organa </w:t>
      </w:r>
      <w:r>
        <w:rPr>
          <w:rFonts w:ascii="Arial" w:hAnsi="Arial" w:cs="Arial"/>
          <w:sz w:val="18"/>
          <w:szCs w:val="18"/>
          <w:lang w:eastAsia="sl-SI"/>
        </w:rPr>
        <w:t>koncedenta</w:t>
      </w:r>
      <w:r w:rsidRPr="00026454">
        <w:rPr>
          <w:rFonts w:ascii="Arial" w:hAnsi="Arial" w:cs="Arial"/>
          <w:sz w:val="18"/>
          <w:szCs w:val="18"/>
          <w:lang w:eastAsia="sl-SI"/>
        </w:rPr>
        <w:t>. Osebe, ki izvajajo nadzor, morajo podatke o poslovanju izvajalca obravnavati kot poslovno skrivnost. O nadzoru se sestavi zapisnik.</w:t>
      </w:r>
    </w:p>
    <w:p w14:paraId="54904FB6" w14:textId="77777777" w:rsidR="00F659A1" w:rsidRPr="00026454" w:rsidRDefault="00F659A1" w:rsidP="00F659A1">
      <w:pPr>
        <w:jc w:val="both"/>
        <w:rPr>
          <w:rFonts w:ascii="Arial" w:hAnsi="Arial" w:cs="Arial"/>
          <w:sz w:val="18"/>
          <w:szCs w:val="18"/>
          <w:lang w:eastAsia="sl-SI"/>
        </w:rPr>
      </w:pPr>
    </w:p>
    <w:p w14:paraId="3F4EEBD5" w14:textId="2CAF759F" w:rsidR="00F659A1" w:rsidRDefault="00F659A1" w:rsidP="00F659A1">
      <w:pPr>
        <w:jc w:val="both"/>
        <w:rPr>
          <w:rFonts w:ascii="Arial" w:hAnsi="Arial" w:cs="Arial"/>
          <w:sz w:val="18"/>
          <w:szCs w:val="18"/>
          <w:lang w:eastAsia="sl-SI"/>
        </w:rPr>
      </w:pPr>
      <w:r w:rsidRPr="00026454">
        <w:rPr>
          <w:rFonts w:ascii="Arial" w:hAnsi="Arial" w:cs="Arial"/>
          <w:sz w:val="18"/>
          <w:szCs w:val="18"/>
          <w:lang w:eastAsia="sl-SI"/>
        </w:rPr>
        <w:t>Izvajalec mora organu koncedenta omogočiti nadzor nad izvajanjem koncesije ter uradnim osebam in pooblaščencem koncedenta brez nepotrebnega odlašanja in omejitev zagotoviti dostop do zahtevanih vsebin in sredstev ter njihovo nemoteno uporabo</w:t>
      </w:r>
      <w:r>
        <w:rPr>
          <w:rFonts w:ascii="Arial" w:hAnsi="Arial" w:cs="Arial"/>
          <w:sz w:val="18"/>
          <w:szCs w:val="18"/>
          <w:lang w:eastAsia="sl-SI"/>
        </w:rPr>
        <w:t>, najkasneje v roku ki ga določi koncedent.</w:t>
      </w:r>
    </w:p>
    <w:p w14:paraId="51BA3334" w14:textId="77777777" w:rsidR="00F659A1" w:rsidRPr="00026454" w:rsidRDefault="00F659A1" w:rsidP="00F659A1">
      <w:pPr>
        <w:jc w:val="both"/>
        <w:rPr>
          <w:rFonts w:ascii="Arial" w:hAnsi="Arial" w:cs="Arial"/>
          <w:sz w:val="18"/>
          <w:szCs w:val="18"/>
          <w:lang w:eastAsia="sl-SI"/>
        </w:rPr>
      </w:pPr>
    </w:p>
    <w:p w14:paraId="6F4B3026" w14:textId="77777777" w:rsidR="00F659A1" w:rsidRPr="002128C2" w:rsidRDefault="00F659A1" w:rsidP="00F659A1">
      <w:pPr>
        <w:jc w:val="both"/>
        <w:rPr>
          <w:rFonts w:ascii="Arial" w:hAnsi="Arial" w:cs="Arial"/>
          <w:sz w:val="18"/>
          <w:szCs w:val="18"/>
          <w:highlight w:val="yellow"/>
          <w:lang w:eastAsia="sl-SI"/>
        </w:rPr>
      </w:pPr>
    </w:p>
    <w:p w14:paraId="32830EFA" w14:textId="77777777" w:rsidR="00F659A1" w:rsidRPr="00026454" w:rsidRDefault="00F659A1" w:rsidP="00F659A1">
      <w:pPr>
        <w:numPr>
          <w:ilvl w:val="2"/>
          <w:numId w:val="22"/>
        </w:numPr>
        <w:jc w:val="both"/>
        <w:rPr>
          <w:rFonts w:ascii="Arial" w:hAnsi="Arial" w:cs="Arial"/>
          <w:b/>
          <w:bCs/>
          <w:sz w:val="18"/>
          <w:szCs w:val="18"/>
          <w:lang w:eastAsia="sl-SI"/>
        </w:rPr>
      </w:pPr>
      <w:r w:rsidRPr="00026454">
        <w:rPr>
          <w:rFonts w:ascii="Arial" w:hAnsi="Arial" w:cs="Arial"/>
          <w:b/>
          <w:bCs/>
          <w:sz w:val="18"/>
          <w:szCs w:val="18"/>
          <w:lang w:eastAsia="sl-SI"/>
        </w:rPr>
        <w:t>Spremljanje kakovosti</w:t>
      </w:r>
    </w:p>
    <w:p w14:paraId="68E25952" w14:textId="77777777" w:rsidR="00F659A1" w:rsidRPr="00026454" w:rsidRDefault="00F659A1" w:rsidP="00F659A1">
      <w:pPr>
        <w:jc w:val="both"/>
        <w:rPr>
          <w:rFonts w:ascii="Arial" w:hAnsi="Arial" w:cs="Arial"/>
          <w:b/>
          <w:bCs/>
          <w:sz w:val="18"/>
          <w:szCs w:val="18"/>
          <w:lang w:eastAsia="sl-SI"/>
        </w:rPr>
      </w:pPr>
    </w:p>
    <w:p w14:paraId="4E898A16" w14:textId="374502C1" w:rsidR="00F659A1" w:rsidRPr="00026454" w:rsidRDefault="00F659A1" w:rsidP="00F659A1">
      <w:pPr>
        <w:jc w:val="both"/>
        <w:rPr>
          <w:rFonts w:ascii="Arial" w:hAnsi="Arial" w:cs="Arial"/>
          <w:sz w:val="18"/>
          <w:szCs w:val="18"/>
          <w:lang w:eastAsia="sl-SI"/>
        </w:rPr>
      </w:pPr>
      <w:r w:rsidRPr="00026454">
        <w:rPr>
          <w:rFonts w:ascii="Arial" w:hAnsi="Arial" w:cs="Arial"/>
          <w:sz w:val="18"/>
          <w:szCs w:val="18"/>
          <w:lang w:eastAsia="sl-SI"/>
        </w:rPr>
        <w:t>Koncedent pri izvajalcu spremlja in ocenjuje kakovost opravljenih storitev. Če ugotovi odstopanje kakovosti storitve od standardov, določenih z Odlokom in koncesijsko pogodbo, lahko uveljavi pogodbene kazni, določene v koncesijski pogodbi.</w:t>
      </w:r>
    </w:p>
    <w:p w14:paraId="0D834C08" w14:textId="77777777" w:rsidR="00F659A1" w:rsidRPr="002128C2" w:rsidRDefault="00F659A1" w:rsidP="00F659A1">
      <w:pPr>
        <w:jc w:val="both"/>
        <w:rPr>
          <w:rFonts w:ascii="Arial" w:hAnsi="Arial" w:cs="Arial"/>
          <w:sz w:val="18"/>
          <w:szCs w:val="18"/>
          <w:highlight w:val="yellow"/>
          <w:lang w:eastAsia="sl-SI"/>
        </w:rPr>
      </w:pPr>
    </w:p>
    <w:p w14:paraId="010880D0" w14:textId="77777777" w:rsidR="00F659A1" w:rsidRPr="00026454" w:rsidRDefault="00F659A1" w:rsidP="00F659A1">
      <w:pPr>
        <w:numPr>
          <w:ilvl w:val="1"/>
          <w:numId w:val="22"/>
        </w:numPr>
        <w:jc w:val="both"/>
        <w:rPr>
          <w:rFonts w:ascii="Arial" w:hAnsi="Arial" w:cs="Arial"/>
          <w:b/>
          <w:sz w:val="18"/>
          <w:szCs w:val="18"/>
          <w:lang w:eastAsia="sl-SI"/>
        </w:rPr>
      </w:pPr>
      <w:r w:rsidRPr="00026454">
        <w:rPr>
          <w:rFonts w:ascii="Arial" w:hAnsi="Arial" w:cs="Arial"/>
          <w:b/>
          <w:sz w:val="18"/>
          <w:szCs w:val="18"/>
          <w:lang w:eastAsia="sl-SI"/>
        </w:rPr>
        <w:t xml:space="preserve"> Poročanje izvajalca</w:t>
      </w:r>
    </w:p>
    <w:p w14:paraId="3E425DFD" w14:textId="77777777" w:rsidR="00F659A1" w:rsidRPr="00026454" w:rsidRDefault="00F659A1" w:rsidP="00F659A1">
      <w:pPr>
        <w:tabs>
          <w:tab w:val="left" w:pos="0"/>
        </w:tabs>
        <w:jc w:val="both"/>
        <w:rPr>
          <w:rFonts w:ascii="Arial" w:hAnsi="Arial" w:cs="Arial"/>
          <w:b/>
          <w:sz w:val="18"/>
          <w:szCs w:val="18"/>
          <w:lang w:eastAsia="sl-SI"/>
        </w:rPr>
      </w:pPr>
    </w:p>
    <w:p w14:paraId="131C961F" w14:textId="77777777" w:rsidR="00F659A1" w:rsidRPr="00026454" w:rsidRDefault="00F659A1" w:rsidP="00F659A1">
      <w:pPr>
        <w:jc w:val="both"/>
        <w:rPr>
          <w:rFonts w:ascii="Arial" w:hAnsi="Arial" w:cs="Arial"/>
          <w:sz w:val="18"/>
          <w:szCs w:val="18"/>
          <w:lang w:eastAsia="en-US"/>
        </w:rPr>
      </w:pPr>
      <w:r w:rsidRPr="00026454">
        <w:rPr>
          <w:rFonts w:ascii="Arial" w:hAnsi="Arial" w:cs="Arial"/>
          <w:sz w:val="18"/>
          <w:szCs w:val="18"/>
          <w:lang w:eastAsia="sl-SI"/>
        </w:rPr>
        <w:t xml:space="preserve">Redno </w:t>
      </w:r>
      <w:r w:rsidRPr="00B44A4D">
        <w:rPr>
          <w:rFonts w:ascii="Arial" w:hAnsi="Arial" w:cs="Arial"/>
          <w:sz w:val="18"/>
          <w:szCs w:val="18"/>
          <w:lang w:eastAsia="sl-SI"/>
        </w:rPr>
        <w:t>poročanje je mesečno in letno  v skladu z določili</w:t>
      </w:r>
      <w:r>
        <w:rPr>
          <w:rFonts w:ascii="Arial" w:hAnsi="Arial" w:cs="Arial"/>
          <w:sz w:val="18"/>
          <w:szCs w:val="18"/>
          <w:lang w:eastAsia="sl-SI"/>
        </w:rPr>
        <w:t xml:space="preserve"> Odloka </w:t>
      </w:r>
      <w:r w:rsidRPr="00026454">
        <w:rPr>
          <w:rFonts w:ascii="Arial" w:hAnsi="Arial" w:cs="Arial"/>
          <w:sz w:val="18"/>
          <w:szCs w:val="18"/>
          <w:lang w:eastAsia="sl-SI"/>
        </w:rPr>
        <w:t>ter se izvaja v elektronski obliki.</w:t>
      </w:r>
    </w:p>
    <w:p w14:paraId="4AB7CEB8" w14:textId="77777777" w:rsidR="00F659A1" w:rsidRPr="00026454" w:rsidRDefault="00F659A1" w:rsidP="00F659A1">
      <w:pPr>
        <w:tabs>
          <w:tab w:val="left" w:pos="0"/>
        </w:tabs>
        <w:jc w:val="both"/>
        <w:rPr>
          <w:rFonts w:ascii="Arial" w:hAnsi="Arial" w:cs="Arial"/>
          <w:b/>
          <w:sz w:val="18"/>
          <w:szCs w:val="18"/>
          <w:lang w:eastAsia="sl-SI"/>
        </w:rPr>
      </w:pPr>
    </w:p>
    <w:p w14:paraId="3E25DA00" w14:textId="77777777" w:rsidR="00B44A4D" w:rsidRDefault="00B44A4D" w:rsidP="00B44A4D">
      <w:pPr>
        <w:tabs>
          <w:tab w:val="left" w:pos="0"/>
        </w:tabs>
        <w:jc w:val="both"/>
        <w:rPr>
          <w:rFonts w:ascii="Arial" w:hAnsi="Arial" w:cs="Arial"/>
          <w:sz w:val="18"/>
          <w:szCs w:val="18"/>
          <w:lang w:eastAsia="sl-SI"/>
        </w:rPr>
      </w:pPr>
      <w:r w:rsidRPr="00B44A4D">
        <w:rPr>
          <w:rFonts w:ascii="Arial" w:hAnsi="Arial" w:cs="Arial"/>
          <w:sz w:val="18"/>
          <w:szCs w:val="18"/>
          <w:lang w:eastAsia="sl-SI"/>
        </w:rPr>
        <w:t>Koncesionar je koncedentu dolžan poročati enkrat mesečno o:</w:t>
      </w:r>
    </w:p>
    <w:p w14:paraId="5F087A58" w14:textId="77777777" w:rsidR="00B44A4D" w:rsidRPr="00B44A4D" w:rsidRDefault="00B44A4D" w:rsidP="00B44A4D">
      <w:pPr>
        <w:tabs>
          <w:tab w:val="left" w:pos="0"/>
        </w:tabs>
        <w:jc w:val="both"/>
        <w:rPr>
          <w:rFonts w:ascii="Arial" w:hAnsi="Arial" w:cs="Arial"/>
          <w:sz w:val="18"/>
          <w:szCs w:val="18"/>
          <w:lang w:eastAsia="sl-SI"/>
        </w:rPr>
      </w:pPr>
    </w:p>
    <w:p w14:paraId="70B4BF54" w14:textId="77777777" w:rsidR="00B44A4D" w:rsidRDefault="00B44A4D" w:rsidP="00B44A4D">
      <w:pPr>
        <w:pStyle w:val="ListParagraph"/>
        <w:numPr>
          <w:ilvl w:val="0"/>
          <w:numId w:val="40"/>
        </w:numPr>
        <w:tabs>
          <w:tab w:val="left" w:pos="0"/>
        </w:tabs>
        <w:jc w:val="both"/>
        <w:rPr>
          <w:rFonts w:ascii="Arial" w:hAnsi="Arial" w:cs="Arial"/>
          <w:sz w:val="18"/>
          <w:szCs w:val="18"/>
          <w:lang w:eastAsia="sl-SI"/>
        </w:rPr>
      </w:pPr>
      <w:r w:rsidRPr="00B44A4D">
        <w:rPr>
          <w:rFonts w:ascii="Arial" w:hAnsi="Arial" w:cs="Arial"/>
          <w:sz w:val="18"/>
          <w:szCs w:val="18"/>
          <w:lang w:eastAsia="sl-SI"/>
        </w:rPr>
        <w:t>številu prepeljanih potnikov na posamezni liniji (ločeno za potnike brez olajšav, ter ločeno za potnike – upravičence do subvencioniranega prevoza)</w:t>
      </w:r>
    </w:p>
    <w:p w14:paraId="76FB08B6" w14:textId="77777777" w:rsidR="00B44A4D" w:rsidRDefault="00B44A4D" w:rsidP="00B44A4D">
      <w:pPr>
        <w:pStyle w:val="ListParagraph"/>
        <w:numPr>
          <w:ilvl w:val="0"/>
          <w:numId w:val="40"/>
        </w:numPr>
        <w:tabs>
          <w:tab w:val="left" w:pos="0"/>
        </w:tabs>
        <w:jc w:val="both"/>
        <w:rPr>
          <w:rFonts w:ascii="Arial" w:hAnsi="Arial" w:cs="Arial"/>
          <w:sz w:val="18"/>
          <w:szCs w:val="18"/>
          <w:lang w:eastAsia="sl-SI"/>
        </w:rPr>
      </w:pPr>
      <w:r w:rsidRPr="00B44A4D">
        <w:rPr>
          <w:rFonts w:ascii="Arial" w:hAnsi="Arial" w:cs="Arial"/>
          <w:sz w:val="18"/>
          <w:szCs w:val="18"/>
          <w:lang w:eastAsia="sl-SI"/>
        </w:rPr>
        <w:t>številu prevoženih kilometrov (ločeno za mestni promet in ločeno za linijske prevoze šoloobveznih otrok)</w:t>
      </w:r>
    </w:p>
    <w:p w14:paraId="3BA191B3" w14:textId="13E29857" w:rsidR="00F659A1" w:rsidRDefault="00B44A4D" w:rsidP="00B44A4D">
      <w:pPr>
        <w:pStyle w:val="ListParagraph"/>
        <w:numPr>
          <w:ilvl w:val="0"/>
          <w:numId w:val="40"/>
        </w:numPr>
        <w:tabs>
          <w:tab w:val="left" w:pos="0"/>
        </w:tabs>
        <w:jc w:val="both"/>
        <w:rPr>
          <w:rFonts w:ascii="Arial" w:hAnsi="Arial" w:cs="Arial"/>
          <w:sz w:val="18"/>
          <w:szCs w:val="18"/>
          <w:lang w:eastAsia="sl-SI"/>
        </w:rPr>
      </w:pPr>
      <w:r w:rsidRPr="00B44A4D">
        <w:rPr>
          <w:rFonts w:ascii="Arial" w:hAnsi="Arial" w:cs="Arial"/>
          <w:sz w:val="18"/>
          <w:szCs w:val="18"/>
          <w:lang w:eastAsia="sl-SI"/>
        </w:rPr>
        <w:t>drugih prihodkih iz naslova izvajanja prevozov v mestnem potniškem prometu, prejetih v preteklem obdobju.</w:t>
      </w:r>
    </w:p>
    <w:p w14:paraId="278ADAB8" w14:textId="77777777" w:rsidR="00B44A4D" w:rsidRDefault="00B44A4D" w:rsidP="00B44A4D">
      <w:pPr>
        <w:tabs>
          <w:tab w:val="left" w:pos="0"/>
        </w:tabs>
        <w:jc w:val="both"/>
        <w:rPr>
          <w:rFonts w:ascii="Arial" w:hAnsi="Arial" w:cs="Arial"/>
          <w:sz w:val="18"/>
          <w:szCs w:val="18"/>
          <w:lang w:eastAsia="sl-SI"/>
        </w:rPr>
      </w:pPr>
    </w:p>
    <w:p w14:paraId="25C78498" w14:textId="77777777" w:rsidR="00B44A4D" w:rsidRDefault="00B44A4D" w:rsidP="00B44A4D">
      <w:pPr>
        <w:shd w:val="clear" w:color="auto" w:fill="FFFFFF"/>
        <w:jc w:val="both"/>
        <w:rPr>
          <w:rFonts w:ascii="Arial" w:hAnsi="Arial" w:cs="Arial"/>
          <w:color w:val="000000"/>
          <w:sz w:val="18"/>
          <w:szCs w:val="18"/>
        </w:rPr>
      </w:pPr>
      <w:r>
        <w:rPr>
          <w:rFonts w:ascii="Arial" w:hAnsi="Arial" w:cs="Arial"/>
          <w:color w:val="000000"/>
          <w:sz w:val="18"/>
          <w:szCs w:val="18"/>
        </w:rPr>
        <w:t>Koncesionar je dolžan koncedentu podati letno poročilo o izvajanju gospodarske javne službe in podatke o izvajanju linijskih prevozov šoloobveznih otrok, do 31. marca tekočega leta za preteklo leto.</w:t>
      </w:r>
    </w:p>
    <w:p w14:paraId="723670CA" w14:textId="1C69CBD8" w:rsidR="00B44A4D" w:rsidRDefault="00B44A4D" w:rsidP="00B44A4D">
      <w:pPr>
        <w:shd w:val="clear" w:color="auto" w:fill="FFFFFF"/>
        <w:jc w:val="both"/>
        <w:rPr>
          <w:rFonts w:ascii="Arial" w:hAnsi="Arial" w:cs="Arial"/>
          <w:color w:val="000000"/>
          <w:sz w:val="18"/>
          <w:szCs w:val="18"/>
        </w:rPr>
      </w:pPr>
      <w:r>
        <w:rPr>
          <w:rFonts w:ascii="Arial" w:hAnsi="Arial" w:cs="Arial"/>
          <w:color w:val="000000"/>
          <w:sz w:val="18"/>
          <w:szCs w:val="18"/>
        </w:rPr>
        <w:t>Letno poročilo obsega podatke iz prejšnjega odstavka v tiskani in elektronski obliki.</w:t>
      </w:r>
    </w:p>
    <w:p w14:paraId="16CBAE45" w14:textId="77777777" w:rsidR="00B44A4D" w:rsidRDefault="00B44A4D" w:rsidP="00B44A4D">
      <w:pPr>
        <w:shd w:val="clear" w:color="auto" w:fill="FFFFFF"/>
        <w:jc w:val="both"/>
        <w:rPr>
          <w:rFonts w:ascii="Arial" w:hAnsi="Arial" w:cs="Arial"/>
          <w:color w:val="000000"/>
          <w:sz w:val="18"/>
          <w:szCs w:val="18"/>
        </w:rPr>
      </w:pPr>
    </w:p>
    <w:p w14:paraId="2D91F0B7" w14:textId="77777777" w:rsidR="00B44A4D" w:rsidRDefault="00B44A4D" w:rsidP="00B44A4D">
      <w:pPr>
        <w:shd w:val="clear" w:color="auto" w:fill="FFFFFF"/>
        <w:jc w:val="both"/>
        <w:rPr>
          <w:rFonts w:ascii="Arial" w:hAnsi="Arial" w:cs="Arial"/>
          <w:color w:val="000000"/>
          <w:sz w:val="18"/>
          <w:szCs w:val="18"/>
        </w:rPr>
      </w:pPr>
      <w:r>
        <w:rPr>
          <w:rFonts w:ascii="Arial" w:hAnsi="Arial" w:cs="Arial"/>
          <w:color w:val="000000"/>
          <w:sz w:val="18"/>
          <w:szCs w:val="18"/>
        </w:rPr>
        <w:t>Letno poročilo mora obsegati tudi:</w:t>
      </w:r>
    </w:p>
    <w:p w14:paraId="1ECD1003" w14:textId="77777777" w:rsidR="00B44A4D" w:rsidRDefault="00B44A4D" w:rsidP="00B44A4D">
      <w:pPr>
        <w:pStyle w:val="ListParagraph"/>
        <w:numPr>
          <w:ilvl w:val="0"/>
          <w:numId w:val="41"/>
        </w:numPr>
        <w:shd w:val="clear" w:color="auto" w:fill="FFFFFF"/>
        <w:jc w:val="both"/>
        <w:rPr>
          <w:rFonts w:ascii="Arial" w:hAnsi="Arial" w:cs="Arial"/>
          <w:color w:val="000000"/>
          <w:sz w:val="18"/>
          <w:szCs w:val="18"/>
        </w:rPr>
      </w:pPr>
      <w:r w:rsidRPr="00B44A4D">
        <w:rPr>
          <w:rFonts w:ascii="Arial" w:hAnsi="Arial" w:cs="Arial"/>
          <w:color w:val="000000"/>
          <w:sz w:val="18"/>
          <w:szCs w:val="18"/>
        </w:rPr>
        <w:lastRenderedPageBreak/>
        <w:t>računovodske izkaze, v skladu z veljavno zakonodajo</w:t>
      </w:r>
    </w:p>
    <w:p w14:paraId="74EAA408" w14:textId="77777777" w:rsidR="00B44A4D" w:rsidRDefault="00B44A4D" w:rsidP="00B44A4D">
      <w:pPr>
        <w:pStyle w:val="ListParagraph"/>
        <w:numPr>
          <w:ilvl w:val="0"/>
          <w:numId w:val="41"/>
        </w:numPr>
        <w:shd w:val="clear" w:color="auto" w:fill="FFFFFF"/>
        <w:jc w:val="both"/>
        <w:rPr>
          <w:rFonts w:ascii="Arial" w:hAnsi="Arial" w:cs="Arial"/>
          <w:color w:val="000000"/>
          <w:sz w:val="18"/>
          <w:szCs w:val="18"/>
        </w:rPr>
      </w:pPr>
      <w:r w:rsidRPr="00B44A4D">
        <w:rPr>
          <w:rFonts w:ascii="Arial" w:hAnsi="Arial" w:cs="Arial"/>
          <w:color w:val="000000"/>
          <w:sz w:val="18"/>
          <w:szCs w:val="18"/>
        </w:rPr>
        <w:t>oceno tveganj in predloge za izboljšave izvajanje koncesionirane gospodarske javne službe</w:t>
      </w:r>
    </w:p>
    <w:p w14:paraId="2FF54816" w14:textId="77777777" w:rsidR="00B44A4D" w:rsidRDefault="00B44A4D" w:rsidP="00B44A4D">
      <w:pPr>
        <w:pStyle w:val="ListParagraph"/>
        <w:numPr>
          <w:ilvl w:val="0"/>
          <w:numId w:val="41"/>
        </w:numPr>
        <w:shd w:val="clear" w:color="auto" w:fill="FFFFFF"/>
        <w:jc w:val="both"/>
        <w:rPr>
          <w:rFonts w:ascii="Arial" w:hAnsi="Arial" w:cs="Arial"/>
          <w:color w:val="000000"/>
          <w:sz w:val="18"/>
          <w:szCs w:val="18"/>
        </w:rPr>
      </w:pPr>
      <w:r w:rsidRPr="00B44A4D">
        <w:rPr>
          <w:rFonts w:ascii="Arial" w:hAnsi="Arial" w:cs="Arial"/>
          <w:color w:val="000000"/>
          <w:sz w:val="18"/>
          <w:szCs w:val="18"/>
        </w:rPr>
        <w:t>priložena mora biti opisna ocena izvajanja koncesionirane gospodarske javne službe v preteklem letu.</w:t>
      </w:r>
    </w:p>
    <w:p w14:paraId="43480010" w14:textId="77777777" w:rsidR="00B44A4D" w:rsidRDefault="00B44A4D" w:rsidP="00B44A4D">
      <w:pPr>
        <w:shd w:val="clear" w:color="auto" w:fill="FFFFFF"/>
        <w:jc w:val="both"/>
        <w:rPr>
          <w:rFonts w:ascii="Arial" w:hAnsi="Arial" w:cs="Arial"/>
          <w:color w:val="000000"/>
          <w:sz w:val="18"/>
          <w:szCs w:val="18"/>
        </w:rPr>
      </w:pPr>
    </w:p>
    <w:p w14:paraId="73CF1994" w14:textId="0796E7D1" w:rsidR="00B44A4D" w:rsidRPr="00B44A4D" w:rsidRDefault="00B44A4D" w:rsidP="00B44A4D">
      <w:pPr>
        <w:shd w:val="clear" w:color="auto" w:fill="FFFFFF"/>
        <w:jc w:val="both"/>
        <w:rPr>
          <w:rFonts w:ascii="Arial" w:hAnsi="Arial" w:cs="Arial"/>
          <w:color w:val="000000"/>
          <w:sz w:val="18"/>
          <w:szCs w:val="18"/>
        </w:rPr>
      </w:pPr>
      <w:r w:rsidRPr="00B44A4D">
        <w:rPr>
          <w:rFonts w:ascii="Arial" w:hAnsi="Arial" w:cs="Arial"/>
          <w:color w:val="000000"/>
          <w:sz w:val="18"/>
          <w:szCs w:val="18"/>
        </w:rPr>
        <w:t>Koncesionar je tudi med letom dolžan na pisno zahtevo koncedenta pripraviti posebno pisno poročilo o stanju, opravljenih in potrebnih delih in izboljšavah voznega parka, ter o organizacijskih ukrepih v zvezi z izvajanjem koncesije.</w:t>
      </w:r>
    </w:p>
    <w:p w14:paraId="7FC6BC7C" w14:textId="77777777" w:rsidR="00B44A4D" w:rsidRDefault="00B44A4D" w:rsidP="00B44A4D">
      <w:pPr>
        <w:tabs>
          <w:tab w:val="left" w:pos="0"/>
        </w:tabs>
        <w:jc w:val="both"/>
        <w:rPr>
          <w:rFonts w:ascii="Arial" w:hAnsi="Arial" w:cs="Arial"/>
          <w:sz w:val="18"/>
          <w:szCs w:val="18"/>
          <w:lang w:eastAsia="sl-SI"/>
        </w:rPr>
      </w:pPr>
    </w:p>
    <w:p w14:paraId="73FC3795" w14:textId="77777777" w:rsidR="00B44A4D" w:rsidRPr="00B44A4D" w:rsidRDefault="00B44A4D" w:rsidP="00B44A4D">
      <w:pPr>
        <w:tabs>
          <w:tab w:val="left" w:pos="0"/>
        </w:tabs>
        <w:jc w:val="both"/>
        <w:rPr>
          <w:rFonts w:ascii="Arial" w:hAnsi="Arial" w:cs="Arial"/>
          <w:sz w:val="18"/>
          <w:szCs w:val="18"/>
          <w:lang w:eastAsia="sl-SI"/>
        </w:rPr>
      </w:pPr>
    </w:p>
    <w:p w14:paraId="405F56B8" w14:textId="77777777" w:rsidR="00F659A1" w:rsidRPr="00026454" w:rsidRDefault="00F659A1" w:rsidP="00F659A1">
      <w:pPr>
        <w:numPr>
          <w:ilvl w:val="1"/>
          <w:numId w:val="22"/>
        </w:numPr>
        <w:jc w:val="both"/>
        <w:rPr>
          <w:rFonts w:ascii="Arial" w:hAnsi="Arial" w:cs="Arial"/>
          <w:b/>
          <w:sz w:val="18"/>
          <w:szCs w:val="18"/>
          <w:lang w:eastAsia="sl-SI"/>
        </w:rPr>
      </w:pPr>
      <w:r w:rsidRPr="00026454">
        <w:rPr>
          <w:rFonts w:ascii="Arial" w:hAnsi="Arial" w:cs="Arial"/>
          <w:b/>
          <w:sz w:val="18"/>
          <w:szCs w:val="18"/>
          <w:lang w:eastAsia="sl-SI"/>
        </w:rPr>
        <w:t>Začasni ukrep zadržanja izplačil</w:t>
      </w:r>
    </w:p>
    <w:p w14:paraId="248EB0C1" w14:textId="77777777" w:rsidR="00F659A1" w:rsidRPr="00026454" w:rsidRDefault="00F659A1" w:rsidP="00F659A1">
      <w:pPr>
        <w:jc w:val="both"/>
        <w:rPr>
          <w:rFonts w:ascii="Arial" w:hAnsi="Arial" w:cs="Arial"/>
          <w:sz w:val="18"/>
          <w:szCs w:val="18"/>
          <w:lang w:eastAsia="sl-SI"/>
        </w:rPr>
      </w:pPr>
    </w:p>
    <w:p w14:paraId="111FA2C6" w14:textId="77777777" w:rsidR="00F659A1" w:rsidRPr="00026454" w:rsidRDefault="00F659A1" w:rsidP="00F659A1">
      <w:pPr>
        <w:jc w:val="both"/>
        <w:rPr>
          <w:rFonts w:ascii="Arial" w:hAnsi="Arial" w:cs="Arial"/>
          <w:sz w:val="18"/>
          <w:szCs w:val="18"/>
          <w:lang w:eastAsia="sl-SI"/>
        </w:rPr>
      </w:pPr>
      <w:r w:rsidRPr="00026454">
        <w:rPr>
          <w:rFonts w:ascii="Arial" w:hAnsi="Arial" w:cs="Arial"/>
          <w:sz w:val="18"/>
          <w:szCs w:val="18"/>
          <w:lang w:eastAsia="sl-SI"/>
        </w:rPr>
        <w:t xml:space="preserve">Če izvajalec ne pošlje pravočasno poročil iz točke </w:t>
      </w:r>
      <w:r w:rsidRPr="00026454">
        <w:rPr>
          <w:rFonts w:ascii="Arial" w:hAnsi="Arial" w:cs="Arial"/>
          <w:b/>
          <w:sz w:val="18"/>
          <w:szCs w:val="18"/>
          <w:lang w:eastAsia="sl-SI"/>
        </w:rPr>
        <w:t>6.2</w:t>
      </w:r>
      <w:r w:rsidRPr="00026454">
        <w:rPr>
          <w:rFonts w:ascii="Arial" w:hAnsi="Arial" w:cs="Arial"/>
          <w:sz w:val="18"/>
          <w:szCs w:val="18"/>
          <w:lang w:eastAsia="sl-SI"/>
        </w:rPr>
        <w:t xml:space="preserve"> te pogodbe ali pošlje nepopolno poročilo, ga organ koncedenta opozori na to in mu določi rok za izpolnitev obveznosti. Če izvajalec v tako določenem roku ne pošlje popolnega poročila, lahko organ koncedenta začasno zadrži izplačilo odprtih zahtevkov izvajalca iz naslova izvajanja koncesijske pogodbe, dokler izvajalec ne pošlje popolnega poročila.</w:t>
      </w:r>
    </w:p>
    <w:p w14:paraId="05B4446C" w14:textId="77777777" w:rsidR="00F659A1" w:rsidRPr="002128C2" w:rsidRDefault="00F659A1" w:rsidP="00F659A1">
      <w:pPr>
        <w:jc w:val="both"/>
        <w:rPr>
          <w:rFonts w:ascii="Arial" w:hAnsi="Arial" w:cs="Arial"/>
          <w:sz w:val="18"/>
          <w:szCs w:val="18"/>
          <w:highlight w:val="yellow"/>
          <w:lang w:eastAsia="sl-SI"/>
        </w:rPr>
      </w:pPr>
    </w:p>
    <w:p w14:paraId="6FB1A971" w14:textId="77777777" w:rsidR="00F659A1" w:rsidRPr="002128C2" w:rsidRDefault="00F659A1" w:rsidP="00F659A1">
      <w:pPr>
        <w:jc w:val="both"/>
        <w:rPr>
          <w:rFonts w:ascii="Arial" w:hAnsi="Arial" w:cs="Arial"/>
          <w:sz w:val="18"/>
          <w:szCs w:val="18"/>
          <w:highlight w:val="yellow"/>
          <w:lang w:eastAsia="sl-SI"/>
        </w:rPr>
      </w:pPr>
    </w:p>
    <w:p w14:paraId="0DBE3576" w14:textId="77777777" w:rsidR="00F659A1" w:rsidRPr="00026454" w:rsidRDefault="00F659A1" w:rsidP="00F659A1">
      <w:pPr>
        <w:numPr>
          <w:ilvl w:val="1"/>
          <w:numId w:val="22"/>
        </w:numPr>
        <w:jc w:val="both"/>
        <w:rPr>
          <w:rFonts w:ascii="Arial" w:hAnsi="Arial" w:cs="Arial"/>
          <w:b/>
          <w:bCs/>
          <w:sz w:val="18"/>
          <w:szCs w:val="18"/>
          <w:lang w:eastAsia="sl-SI"/>
        </w:rPr>
      </w:pPr>
      <w:r w:rsidRPr="00026454">
        <w:rPr>
          <w:rFonts w:ascii="Arial" w:hAnsi="Arial" w:cs="Arial"/>
          <w:b/>
          <w:bCs/>
          <w:sz w:val="18"/>
          <w:szCs w:val="18"/>
          <w:lang w:eastAsia="sl-SI"/>
        </w:rPr>
        <w:t xml:space="preserve"> Kršitev pogodbe </w:t>
      </w:r>
    </w:p>
    <w:p w14:paraId="5515A870" w14:textId="77777777" w:rsidR="00F659A1" w:rsidRPr="00026454" w:rsidRDefault="00F659A1" w:rsidP="00F659A1">
      <w:pPr>
        <w:jc w:val="both"/>
        <w:rPr>
          <w:rFonts w:ascii="Arial" w:hAnsi="Arial" w:cs="Arial"/>
          <w:b/>
          <w:bCs/>
          <w:sz w:val="18"/>
          <w:szCs w:val="18"/>
          <w:lang w:eastAsia="sl-SI"/>
        </w:rPr>
      </w:pPr>
    </w:p>
    <w:p w14:paraId="3AEBAFD9" w14:textId="77777777" w:rsidR="00F659A1" w:rsidRPr="00026454" w:rsidRDefault="00F659A1" w:rsidP="00F659A1">
      <w:pPr>
        <w:numPr>
          <w:ilvl w:val="2"/>
          <w:numId w:val="22"/>
        </w:numPr>
        <w:jc w:val="both"/>
        <w:rPr>
          <w:rFonts w:ascii="Arial" w:hAnsi="Arial" w:cs="Arial"/>
          <w:b/>
          <w:bCs/>
          <w:sz w:val="18"/>
          <w:szCs w:val="18"/>
          <w:lang w:eastAsia="sl-SI"/>
        </w:rPr>
      </w:pPr>
      <w:r w:rsidRPr="00026454">
        <w:rPr>
          <w:rFonts w:ascii="Arial" w:hAnsi="Arial" w:cs="Arial"/>
          <w:b/>
          <w:bCs/>
          <w:sz w:val="18"/>
          <w:szCs w:val="18"/>
          <w:lang w:eastAsia="sl-SI"/>
        </w:rPr>
        <w:t>Vrste kršitev</w:t>
      </w:r>
    </w:p>
    <w:p w14:paraId="7EC5E587" w14:textId="77777777" w:rsidR="00F659A1" w:rsidRPr="00026454" w:rsidRDefault="00F659A1" w:rsidP="00F659A1">
      <w:pPr>
        <w:jc w:val="both"/>
        <w:rPr>
          <w:rFonts w:ascii="Arial" w:hAnsi="Arial" w:cs="Arial"/>
          <w:b/>
          <w:bCs/>
          <w:sz w:val="18"/>
          <w:szCs w:val="18"/>
          <w:lang w:eastAsia="sl-SI"/>
        </w:rPr>
      </w:pPr>
    </w:p>
    <w:p w14:paraId="09037A1C" w14:textId="77777777" w:rsidR="00F659A1" w:rsidRPr="00026454" w:rsidRDefault="00F659A1" w:rsidP="00F659A1">
      <w:pPr>
        <w:keepNext/>
        <w:jc w:val="both"/>
        <w:rPr>
          <w:rFonts w:ascii="Arial" w:hAnsi="Arial" w:cs="Arial"/>
          <w:sz w:val="18"/>
          <w:szCs w:val="18"/>
          <w:lang w:eastAsia="sl-SI"/>
        </w:rPr>
      </w:pPr>
      <w:r w:rsidRPr="00026454">
        <w:rPr>
          <w:rFonts w:ascii="Arial" w:hAnsi="Arial" w:cs="Arial"/>
          <w:sz w:val="18"/>
          <w:szCs w:val="18"/>
          <w:lang w:eastAsia="sl-SI"/>
        </w:rPr>
        <w:t xml:space="preserve">Za kršitev te pogodbe se šteje tako nepravilno kot tudi nepravočasno izvrševanje obveznosti po tej pogodbi (zamuda). </w:t>
      </w:r>
    </w:p>
    <w:p w14:paraId="657046A2" w14:textId="77777777" w:rsidR="00F659A1" w:rsidRPr="00026454" w:rsidRDefault="00F659A1" w:rsidP="00F659A1">
      <w:pPr>
        <w:keepNext/>
        <w:jc w:val="both"/>
        <w:rPr>
          <w:rFonts w:ascii="Arial" w:hAnsi="Arial" w:cs="Arial"/>
          <w:sz w:val="18"/>
          <w:szCs w:val="18"/>
          <w:lang w:eastAsia="sl-SI"/>
        </w:rPr>
      </w:pPr>
    </w:p>
    <w:p w14:paraId="1F52931D" w14:textId="77777777" w:rsidR="00F659A1" w:rsidRPr="00026454" w:rsidRDefault="00F659A1" w:rsidP="00F659A1">
      <w:pPr>
        <w:keepNext/>
        <w:jc w:val="both"/>
        <w:rPr>
          <w:rFonts w:ascii="Arial" w:hAnsi="Arial" w:cs="Arial"/>
          <w:sz w:val="18"/>
          <w:szCs w:val="18"/>
          <w:lang w:eastAsia="sl-SI"/>
        </w:rPr>
      </w:pPr>
      <w:r w:rsidRPr="00026454">
        <w:rPr>
          <w:rFonts w:ascii="Arial" w:hAnsi="Arial" w:cs="Arial"/>
          <w:sz w:val="18"/>
          <w:szCs w:val="18"/>
          <w:lang w:eastAsia="sl-SI"/>
        </w:rPr>
        <w:t>Za kršitev te pogodbe se šteje tudi vsako ravnanje, ki je v nasprotju s pravili, ki so za tovrstne pogodbe predpisana ali običajna.</w:t>
      </w:r>
      <w:bookmarkStart w:id="9" w:name="_Toc437688467"/>
      <w:bookmarkStart w:id="10" w:name="_Toc437865423"/>
      <w:bookmarkStart w:id="11" w:name="_Toc442845693"/>
      <w:bookmarkStart w:id="12" w:name="_Toc444528974"/>
      <w:bookmarkStart w:id="13" w:name="_Toc500505840"/>
      <w:bookmarkStart w:id="14" w:name="_Toc506544771"/>
      <w:bookmarkStart w:id="15" w:name="_Toc531340715"/>
      <w:bookmarkStart w:id="16" w:name="_Toc533164996"/>
      <w:bookmarkStart w:id="17" w:name="_Toc79563928"/>
      <w:bookmarkStart w:id="18" w:name="_Toc81987501"/>
      <w:bookmarkStart w:id="19" w:name="_Toc85295296"/>
      <w:bookmarkStart w:id="20" w:name="_Toc223117390"/>
      <w:bookmarkStart w:id="21" w:name="_Toc223117507"/>
      <w:bookmarkStart w:id="22" w:name="_Toc224104819"/>
      <w:bookmarkStart w:id="23" w:name="_Toc437688465"/>
      <w:bookmarkStart w:id="24" w:name="_Toc437865139"/>
      <w:bookmarkStart w:id="25" w:name="_Toc437865421"/>
    </w:p>
    <w:p w14:paraId="3DE28658" w14:textId="77777777" w:rsidR="00F659A1" w:rsidRPr="002128C2" w:rsidRDefault="00F659A1" w:rsidP="00F659A1">
      <w:pPr>
        <w:keepNext/>
        <w:jc w:val="both"/>
        <w:rPr>
          <w:rFonts w:ascii="Arial" w:hAnsi="Arial" w:cs="Arial"/>
          <w:sz w:val="18"/>
          <w:szCs w:val="18"/>
          <w:highlight w:val="yellow"/>
          <w:lang w:eastAsia="sl-SI"/>
        </w:rPr>
      </w:pPr>
    </w:p>
    <w:p w14:paraId="3648AA66" w14:textId="77777777" w:rsidR="00F659A1" w:rsidRPr="00026454" w:rsidRDefault="00F659A1" w:rsidP="00F659A1">
      <w:pPr>
        <w:numPr>
          <w:ilvl w:val="2"/>
          <w:numId w:val="22"/>
        </w:numPr>
        <w:jc w:val="both"/>
        <w:rPr>
          <w:rFonts w:ascii="Arial" w:hAnsi="Arial" w:cs="Arial"/>
          <w:b/>
          <w:sz w:val="18"/>
          <w:szCs w:val="18"/>
          <w:lang w:eastAsia="sl-SI"/>
        </w:rPr>
      </w:pPr>
      <w:r w:rsidRPr="00026454">
        <w:rPr>
          <w:rFonts w:ascii="Arial" w:hAnsi="Arial" w:cs="Arial"/>
          <w:b/>
          <w:sz w:val="18"/>
          <w:szCs w:val="18"/>
          <w:lang w:eastAsia="sl-SI"/>
        </w:rPr>
        <w:t>Posledice kršitev</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CBDC906" w14:textId="77777777" w:rsidR="00F659A1" w:rsidRPr="00026454" w:rsidRDefault="00F659A1" w:rsidP="00F659A1">
      <w:pPr>
        <w:jc w:val="both"/>
        <w:rPr>
          <w:rFonts w:ascii="Arial" w:hAnsi="Arial" w:cs="Arial"/>
          <w:sz w:val="18"/>
          <w:szCs w:val="18"/>
          <w:lang w:eastAsia="sl-SI"/>
        </w:rPr>
      </w:pPr>
    </w:p>
    <w:p w14:paraId="37D5A6F9" w14:textId="77777777" w:rsidR="00F659A1" w:rsidRPr="00026454" w:rsidRDefault="00F659A1" w:rsidP="00F659A1">
      <w:pPr>
        <w:jc w:val="both"/>
        <w:rPr>
          <w:rFonts w:ascii="Arial" w:hAnsi="Arial" w:cs="Arial"/>
          <w:sz w:val="18"/>
          <w:szCs w:val="18"/>
          <w:lang w:eastAsia="sl-SI"/>
        </w:rPr>
      </w:pPr>
      <w:r w:rsidRPr="00026454">
        <w:rPr>
          <w:rFonts w:ascii="Arial" w:hAnsi="Arial" w:cs="Arial"/>
          <w:sz w:val="18"/>
          <w:szCs w:val="18"/>
          <w:lang w:eastAsia="sl-SI"/>
        </w:rPr>
        <w:t xml:space="preserve">Zaradi kršitve imata koncedent oziroma izvajalec pravico v skladu s pravili pogodbenega prava: </w:t>
      </w:r>
    </w:p>
    <w:p w14:paraId="1A73765A" w14:textId="77777777" w:rsidR="00F659A1" w:rsidRPr="00026454" w:rsidRDefault="00F659A1" w:rsidP="00F659A1">
      <w:pPr>
        <w:numPr>
          <w:ilvl w:val="0"/>
          <w:numId w:val="28"/>
        </w:numPr>
        <w:jc w:val="both"/>
        <w:rPr>
          <w:rFonts w:ascii="Arial" w:hAnsi="Arial" w:cs="Arial"/>
          <w:sz w:val="18"/>
          <w:szCs w:val="18"/>
          <w:lang w:eastAsia="sl-SI"/>
        </w:rPr>
      </w:pPr>
      <w:r w:rsidRPr="00026454">
        <w:rPr>
          <w:rFonts w:ascii="Arial" w:hAnsi="Arial" w:cs="Arial"/>
          <w:sz w:val="18"/>
          <w:szCs w:val="18"/>
          <w:lang w:eastAsia="sl-SI"/>
        </w:rPr>
        <w:t>zahtevati izvršitev obveznosti,</w:t>
      </w:r>
    </w:p>
    <w:p w14:paraId="5A9010A4" w14:textId="77777777" w:rsidR="00F659A1" w:rsidRPr="00026454" w:rsidRDefault="00F659A1" w:rsidP="00F659A1">
      <w:pPr>
        <w:numPr>
          <w:ilvl w:val="0"/>
          <w:numId w:val="28"/>
        </w:numPr>
        <w:jc w:val="both"/>
        <w:rPr>
          <w:rFonts w:ascii="Arial" w:hAnsi="Arial" w:cs="Arial"/>
          <w:sz w:val="18"/>
          <w:szCs w:val="18"/>
          <w:lang w:eastAsia="sl-SI"/>
        </w:rPr>
      </w:pPr>
      <w:r w:rsidRPr="00026454">
        <w:rPr>
          <w:rFonts w:ascii="Arial" w:hAnsi="Arial" w:cs="Arial"/>
          <w:sz w:val="18"/>
          <w:szCs w:val="18"/>
          <w:lang w:eastAsia="sl-SI"/>
        </w:rPr>
        <w:t>sam izvršiti obveznost druge stranke na njene stroške,</w:t>
      </w:r>
    </w:p>
    <w:p w14:paraId="63DB5B63" w14:textId="77777777" w:rsidR="00F659A1" w:rsidRPr="00026454" w:rsidRDefault="00F659A1" w:rsidP="00F659A1">
      <w:pPr>
        <w:numPr>
          <w:ilvl w:val="0"/>
          <w:numId w:val="28"/>
        </w:numPr>
        <w:jc w:val="both"/>
        <w:rPr>
          <w:rFonts w:ascii="Arial" w:hAnsi="Arial" w:cs="Arial"/>
          <w:sz w:val="18"/>
          <w:szCs w:val="18"/>
          <w:lang w:eastAsia="sl-SI"/>
        </w:rPr>
      </w:pPr>
      <w:r w:rsidRPr="00026454">
        <w:rPr>
          <w:rFonts w:ascii="Arial" w:hAnsi="Arial" w:cs="Arial"/>
          <w:sz w:val="18"/>
          <w:szCs w:val="18"/>
          <w:lang w:eastAsia="sl-SI"/>
        </w:rPr>
        <w:t>zahtevati pogodbeno kazen,</w:t>
      </w:r>
    </w:p>
    <w:p w14:paraId="714DCFCF" w14:textId="77777777" w:rsidR="00F659A1" w:rsidRPr="00026454" w:rsidRDefault="00F659A1" w:rsidP="00F659A1">
      <w:pPr>
        <w:numPr>
          <w:ilvl w:val="0"/>
          <w:numId w:val="28"/>
        </w:numPr>
        <w:jc w:val="both"/>
        <w:rPr>
          <w:rFonts w:ascii="Arial" w:hAnsi="Arial" w:cs="Arial"/>
          <w:sz w:val="18"/>
          <w:szCs w:val="18"/>
          <w:lang w:eastAsia="sl-SI"/>
        </w:rPr>
      </w:pPr>
      <w:r w:rsidRPr="00026454">
        <w:rPr>
          <w:rFonts w:ascii="Arial" w:hAnsi="Arial" w:cs="Arial"/>
          <w:sz w:val="18"/>
          <w:szCs w:val="18"/>
          <w:lang w:eastAsia="sl-SI"/>
        </w:rPr>
        <w:t>uveljaviti predloženo finančno zavarovanje,</w:t>
      </w:r>
    </w:p>
    <w:p w14:paraId="512A3926" w14:textId="77777777" w:rsidR="00F659A1" w:rsidRPr="00026454" w:rsidRDefault="00F659A1" w:rsidP="00F659A1">
      <w:pPr>
        <w:numPr>
          <w:ilvl w:val="0"/>
          <w:numId w:val="28"/>
        </w:numPr>
        <w:jc w:val="both"/>
        <w:rPr>
          <w:rFonts w:ascii="Arial" w:hAnsi="Arial" w:cs="Arial"/>
          <w:sz w:val="18"/>
          <w:szCs w:val="18"/>
          <w:lang w:eastAsia="sl-SI"/>
        </w:rPr>
      </w:pPr>
      <w:r w:rsidRPr="00026454">
        <w:rPr>
          <w:rFonts w:ascii="Arial" w:hAnsi="Arial" w:cs="Arial"/>
          <w:sz w:val="18"/>
          <w:szCs w:val="18"/>
          <w:lang w:eastAsia="sl-SI"/>
        </w:rPr>
        <w:t>zahtevati odškodnino,</w:t>
      </w:r>
    </w:p>
    <w:p w14:paraId="5BDF57DF" w14:textId="77777777" w:rsidR="00F659A1" w:rsidRPr="00026454" w:rsidRDefault="00F659A1" w:rsidP="00F659A1">
      <w:pPr>
        <w:numPr>
          <w:ilvl w:val="0"/>
          <w:numId w:val="28"/>
        </w:numPr>
        <w:jc w:val="both"/>
        <w:rPr>
          <w:rFonts w:ascii="Arial" w:hAnsi="Arial" w:cs="Arial"/>
          <w:sz w:val="18"/>
          <w:szCs w:val="18"/>
          <w:lang w:eastAsia="sl-SI"/>
        </w:rPr>
      </w:pPr>
      <w:r w:rsidRPr="00026454">
        <w:rPr>
          <w:rFonts w:ascii="Arial" w:hAnsi="Arial" w:cs="Arial"/>
          <w:sz w:val="18"/>
          <w:szCs w:val="18"/>
          <w:lang w:eastAsia="sl-SI"/>
        </w:rPr>
        <w:t>odstopiti od pogodbe,</w:t>
      </w:r>
    </w:p>
    <w:p w14:paraId="223AE386" w14:textId="77777777" w:rsidR="00F659A1" w:rsidRPr="00026454" w:rsidRDefault="00F659A1" w:rsidP="00F659A1">
      <w:pPr>
        <w:numPr>
          <w:ilvl w:val="0"/>
          <w:numId w:val="28"/>
        </w:numPr>
        <w:jc w:val="both"/>
        <w:rPr>
          <w:rFonts w:ascii="Arial" w:hAnsi="Arial" w:cs="Arial"/>
          <w:sz w:val="18"/>
          <w:szCs w:val="18"/>
          <w:lang w:eastAsia="sl-SI"/>
        </w:rPr>
      </w:pPr>
      <w:r w:rsidRPr="00026454">
        <w:rPr>
          <w:rFonts w:ascii="Arial" w:hAnsi="Arial" w:cs="Arial"/>
          <w:sz w:val="18"/>
          <w:szCs w:val="18"/>
          <w:lang w:eastAsia="sl-SI"/>
        </w:rPr>
        <w:t xml:space="preserve">uveljavljati druge zahtevke, ki jih določajo ta pogodba ali predpisi. </w:t>
      </w:r>
    </w:p>
    <w:p w14:paraId="48375988" w14:textId="77777777" w:rsidR="00F659A1" w:rsidRPr="002128C2" w:rsidRDefault="00F659A1" w:rsidP="00F659A1">
      <w:pPr>
        <w:jc w:val="both"/>
        <w:rPr>
          <w:rFonts w:ascii="Arial" w:hAnsi="Arial" w:cs="Arial"/>
          <w:sz w:val="18"/>
          <w:szCs w:val="18"/>
          <w:highlight w:val="yellow"/>
          <w:lang w:eastAsia="sl-SI"/>
        </w:rPr>
      </w:pPr>
    </w:p>
    <w:p w14:paraId="0E7285AF" w14:textId="77777777" w:rsidR="00F659A1" w:rsidRPr="00026454" w:rsidRDefault="00F659A1" w:rsidP="00F659A1">
      <w:pPr>
        <w:numPr>
          <w:ilvl w:val="2"/>
          <w:numId w:val="22"/>
        </w:numPr>
        <w:jc w:val="both"/>
        <w:rPr>
          <w:rFonts w:ascii="Arial" w:hAnsi="Arial" w:cs="Arial"/>
          <w:b/>
          <w:sz w:val="18"/>
          <w:szCs w:val="18"/>
          <w:lang w:eastAsia="sl-SI"/>
        </w:rPr>
      </w:pPr>
      <w:bookmarkStart w:id="26" w:name="_Toc442845694"/>
      <w:bookmarkStart w:id="27" w:name="_Toc444528975"/>
      <w:bookmarkStart w:id="28" w:name="_Toc500505841"/>
      <w:bookmarkStart w:id="29" w:name="_Toc506544772"/>
      <w:bookmarkStart w:id="30" w:name="_Toc531340716"/>
      <w:bookmarkStart w:id="31" w:name="_Toc533164997"/>
      <w:bookmarkStart w:id="32" w:name="_Toc79563929"/>
      <w:bookmarkStart w:id="33" w:name="_Toc81987502"/>
      <w:bookmarkStart w:id="34" w:name="_Toc85295297"/>
      <w:bookmarkStart w:id="35" w:name="_Toc223117391"/>
      <w:bookmarkStart w:id="36" w:name="_Toc223117508"/>
      <w:bookmarkStart w:id="37" w:name="_Toc224104820"/>
      <w:r w:rsidRPr="00026454">
        <w:rPr>
          <w:rFonts w:ascii="Arial" w:hAnsi="Arial" w:cs="Arial"/>
          <w:b/>
          <w:sz w:val="18"/>
          <w:szCs w:val="18"/>
          <w:lang w:eastAsia="sl-SI"/>
        </w:rPr>
        <w:t xml:space="preserve">Kršitve, za katere je odgovoren </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026454">
        <w:rPr>
          <w:rFonts w:ascii="Arial" w:hAnsi="Arial" w:cs="Arial"/>
          <w:b/>
          <w:sz w:val="18"/>
          <w:szCs w:val="18"/>
          <w:lang w:eastAsia="sl-SI"/>
        </w:rPr>
        <w:t>izvajalec</w:t>
      </w:r>
    </w:p>
    <w:p w14:paraId="5A7F44CB" w14:textId="77777777" w:rsidR="00F659A1" w:rsidRPr="00026454" w:rsidRDefault="00F659A1" w:rsidP="00F659A1">
      <w:pPr>
        <w:jc w:val="both"/>
        <w:rPr>
          <w:rFonts w:ascii="Arial" w:hAnsi="Arial" w:cs="Arial"/>
          <w:sz w:val="18"/>
          <w:szCs w:val="18"/>
          <w:lang w:eastAsia="sl-SI"/>
        </w:rPr>
      </w:pPr>
    </w:p>
    <w:p w14:paraId="5F7EFEC1" w14:textId="77777777" w:rsidR="00F659A1" w:rsidRPr="00026454" w:rsidRDefault="00F659A1" w:rsidP="00F659A1">
      <w:pPr>
        <w:keepNext/>
        <w:keepLines/>
        <w:numPr>
          <w:ilvl w:val="3"/>
          <w:numId w:val="22"/>
        </w:numPr>
        <w:jc w:val="both"/>
        <w:outlineLvl w:val="2"/>
        <w:rPr>
          <w:rFonts w:ascii="Arial" w:hAnsi="Arial" w:cs="Arial"/>
          <w:b/>
          <w:bCs/>
          <w:sz w:val="18"/>
          <w:szCs w:val="18"/>
          <w:lang w:eastAsia="sl-SI"/>
        </w:rPr>
      </w:pPr>
      <w:bookmarkStart w:id="38" w:name="_Toc437688466"/>
      <w:bookmarkStart w:id="39" w:name="_Toc437865422"/>
      <w:bookmarkStart w:id="40" w:name="_Toc442845695"/>
      <w:bookmarkStart w:id="41" w:name="_Toc444528976"/>
      <w:bookmarkStart w:id="42" w:name="_Toc500505842"/>
      <w:bookmarkStart w:id="43" w:name="_Toc506544773"/>
      <w:bookmarkStart w:id="44" w:name="_Toc531340717"/>
      <w:bookmarkStart w:id="45" w:name="_Toc533164998"/>
      <w:bookmarkStart w:id="46" w:name="_Toc79563930"/>
      <w:bookmarkStart w:id="47" w:name="_Toc81987503"/>
      <w:bookmarkStart w:id="48" w:name="_Toc85295298"/>
      <w:bookmarkStart w:id="49" w:name="_Toc223117392"/>
      <w:bookmarkStart w:id="50" w:name="_Toc223117509"/>
      <w:bookmarkStart w:id="51" w:name="_Toc224104821"/>
      <w:r w:rsidRPr="00026454">
        <w:rPr>
          <w:rFonts w:ascii="Arial" w:hAnsi="Arial" w:cs="Arial"/>
          <w:b/>
          <w:bCs/>
          <w:sz w:val="18"/>
          <w:szCs w:val="18"/>
          <w:lang w:eastAsia="sl-SI"/>
        </w:rPr>
        <w:t>Obvestilo o kršitvi</w:t>
      </w:r>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600183E" w14:textId="77777777" w:rsidR="00F659A1" w:rsidRPr="00026454" w:rsidRDefault="00F659A1" w:rsidP="00F659A1">
      <w:pPr>
        <w:jc w:val="both"/>
        <w:rPr>
          <w:rFonts w:ascii="Arial" w:hAnsi="Arial" w:cs="Arial"/>
          <w:sz w:val="18"/>
          <w:szCs w:val="18"/>
          <w:lang w:eastAsia="sl-SI"/>
        </w:rPr>
      </w:pPr>
    </w:p>
    <w:p w14:paraId="6CAECC1A" w14:textId="77777777" w:rsidR="00F659A1" w:rsidRPr="00026454" w:rsidRDefault="00F659A1" w:rsidP="00F659A1">
      <w:pPr>
        <w:jc w:val="both"/>
        <w:rPr>
          <w:rFonts w:ascii="Arial" w:hAnsi="Arial" w:cs="Arial"/>
          <w:sz w:val="18"/>
          <w:szCs w:val="18"/>
          <w:lang w:eastAsia="sl-SI"/>
        </w:rPr>
      </w:pPr>
      <w:r w:rsidRPr="00026454">
        <w:rPr>
          <w:rFonts w:ascii="Arial" w:hAnsi="Arial" w:cs="Arial"/>
          <w:sz w:val="18"/>
          <w:szCs w:val="18"/>
          <w:lang w:eastAsia="sl-SI"/>
        </w:rPr>
        <w:t xml:space="preserve">Na obstoj kršitve mora koncedent pisno ali elektronsko opozoriti izvajalca. </w:t>
      </w:r>
    </w:p>
    <w:p w14:paraId="08D8E986" w14:textId="77777777" w:rsidR="00F659A1" w:rsidRPr="00026454" w:rsidRDefault="00F659A1" w:rsidP="00F659A1">
      <w:pPr>
        <w:jc w:val="both"/>
        <w:rPr>
          <w:rFonts w:ascii="Arial" w:hAnsi="Arial" w:cs="Arial"/>
          <w:sz w:val="18"/>
          <w:szCs w:val="18"/>
          <w:lang w:eastAsia="sl-SI"/>
        </w:rPr>
      </w:pPr>
    </w:p>
    <w:p w14:paraId="048378B3" w14:textId="77777777" w:rsidR="00F659A1" w:rsidRPr="00026454" w:rsidRDefault="00F659A1" w:rsidP="00F659A1">
      <w:pPr>
        <w:keepNext/>
        <w:keepLines/>
        <w:numPr>
          <w:ilvl w:val="3"/>
          <w:numId w:val="22"/>
        </w:numPr>
        <w:jc w:val="both"/>
        <w:outlineLvl w:val="2"/>
        <w:rPr>
          <w:rFonts w:ascii="Arial" w:hAnsi="Arial" w:cs="Arial"/>
          <w:b/>
          <w:bCs/>
          <w:sz w:val="18"/>
          <w:szCs w:val="18"/>
          <w:lang w:eastAsia="sl-SI"/>
        </w:rPr>
      </w:pPr>
      <w:bookmarkStart w:id="52" w:name="_Toc437688468"/>
      <w:bookmarkStart w:id="53" w:name="_Toc437865424"/>
      <w:bookmarkStart w:id="54" w:name="_Toc442845696"/>
      <w:bookmarkStart w:id="55" w:name="_Toc444528977"/>
      <w:bookmarkStart w:id="56" w:name="_Toc500505843"/>
      <w:bookmarkStart w:id="57" w:name="_Toc506544774"/>
      <w:bookmarkStart w:id="58" w:name="_Toc531340718"/>
      <w:bookmarkStart w:id="59" w:name="_Toc533164999"/>
      <w:bookmarkStart w:id="60" w:name="_Toc79563931"/>
      <w:bookmarkStart w:id="61" w:name="_Toc81987504"/>
      <w:bookmarkStart w:id="62" w:name="_Toc85295299"/>
      <w:bookmarkStart w:id="63" w:name="_Toc223117393"/>
      <w:bookmarkStart w:id="64" w:name="_Toc223117510"/>
      <w:bookmarkStart w:id="65" w:name="_Toc224104822"/>
      <w:r w:rsidRPr="00026454">
        <w:rPr>
          <w:rFonts w:ascii="Arial" w:hAnsi="Arial" w:cs="Arial"/>
          <w:b/>
          <w:bCs/>
          <w:sz w:val="18"/>
          <w:szCs w:val="18"/>
          <w:lang w:eastAsia="sl-SI"/>
        </w:rPr>
        <w:t>Odgovornost za škodo</w:t>
      </w:r>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026454">
        <w:rPr>
          <w:rFonts w:ascii="Arial" w:hAnsi="Arial" w:cs="Arial"/>
          <w:b/>
          <w:bCs/>
          <w:sz w:val="18"/>
          <w:szCs w:val="18"/>
          <w:lang w:eastAsia="sl-SI"/>
        </w:rPr>
        <w:t xml:space="preserve"> </w:t>
      </w:r>
    </w:p>
    <w:p w14:paraId="42BA1549" w14:textId="77777777" w:rsidR="00F659A1" w:rsidRPr="00026454" w:rsidRDefault="00F659A1" w:rsidP="00F659A1">
      <w:pPr>
        <w:jc w:val="both"/>
        <w:rPr>
          <w:rFonts w:ascii="Arial" w:hAnsi="Arial" w:cs="Arial"/>
          <w:sz w:val="18"/>
          <w:szCs w:val="18"/>
          <w:lang w:eastAsia="sl-SI"/>
        </w:rPr>
      </w:pPr>
    </w:p>
    <w:p w14:paraId="77CF7C70" w14:textId="77777777" w:rsidR="00F659A1" w:rsidRPr="00026454" w:rsidRDefault="00F659A1" w:rsidP="00F659A1">
      <w:pPr>
        <w:jc w:val="both"/>
        <w:rPr>
          <w:rFonts w:ascii="Arial" w:hAnsi="Arial" w:cs="Arial"/>
          <w:sz w:val="18"/>
          <w:szCs w:val="18"/>
          <w:lang w:eastAsia="sl-SI"/>
        </w:rPr>
      </w:pPr>
      <w:r w:rsidRPr="00026454">
        <w:rPr>
          <w:rFonts w:ascii="Arial" w:hAnsi="Arial" w:cs="Arial"/>
          <w:sz w:val="18"/>
          <w:szCs w:val="18"/>
          <w:lang w:eastAsia="sl-SI"/>
        </w:rPr>
        <w:t xml:space="preserve">Izvajalec mora koncedentu povrniti tudi škodo, </w:t>
      </w:r>
      <w:r>
        <w:rPr>
          <w:rFonts w:ascii="Arial" w:hAnsi="Arial" w:cs="Arial"/>
          <w:sz w:val="18"/>
          <w:szCs w:val="18"/>
          <w:lang w:eastAsia="sl-SI"/>
        </w:rPr>
        <w:t>za katero je nepsoredno odgovoren.</w:t>
      </w:r>
    </w:p>
    <w:p w14:paraId="6DE5DC9B" w14:textId="77777777" w:rsidR="00F659A1" w:rsidRPr="00026454" w:rsidRDefault="00F659A1" w:rsidP="00F659A1">
      <w:pPr>
        <w:jc w:val="both"/>
        <w:rPr>
          <w:rFonts w:ascii="Arial" w:hAnsi="Arial" w:cs="Arial"/>
          <w:sz w:val="18"/>
          <w:szCs w:val="18"/>
          <w:lang w:eastAsia="sl-SI"/>
        </w:rPr>
      </w:pPr>
    </w:p>
    <w:p w14:paraId="264D1355" w14:textId="5C1F840D" w:rsidR="00F659A1" w:rsidRPr="00026454" w:rsidRDefault="00F659A1" w:rsidP="00F659A1">
      <w:pPr>
        <w:jc w:val="both"/>
        <w:rPr>
          <w:rFonts w:ascii="Arial" w:hAnsi="Arial" w:cs="Arial"/>
          <w:sz w:val="18"/>
          <w:szCs w:val="18"/>
          <w:lang w:eastAsia="sl-SI"/>
        </w:rPr>
      </w:pPr>
      <w:r w:rsidRPr="00B44A4D">
        <w:rPr>
          <w:rFonts w:ascii="Arial" w:hAnsi="Arial" w:cs="Arial"/>
          <w:sz w:val="18"/>
          <w:szCs w:val="18"/>
          <w:lang w:eastAsia="sl-SI"/>
        </w:rPr>
        <w:t>Odškodnina obsega dejansko škodo</w:t>
      </w:r>
      <w:r w:rsidR="008B5DA0">
        <w:rPr>
          <w:rFonts w:ascii="Arial" w:hAnsi="Arial" w:cs="Arial"/>
          <w:strike/>
          <w:sz w:val="18"/>
          <w:szCs w:val="18"/>
          <w:lang w:eastAsia="sl-SI"/>
        </w:rPr>
        <w:t>.</w:t>
      </w:r>
    </w:p>
    <w:p w14:paraId="75EB6271" w14:textId="77777777" w:rsidR="00F659A1" w:rsidRPr="00026454" w:rsidRDefault="00F659A1" w:rsidP="00F659A1">
      <w:pPr>
        <w:jc w:val="both"/>
        <w:rPr>
          <w:rFonts w:ascii="Arial" w:hAnsi="Arial" w:cs="Arial"/>
          <w:sz w:val="18"/>
          <w:szCs w:val="18"/>
          <w:lang w:eastAsia="sl-SI"/>
        </w:rPr>
      </w:pPr>
    </w:p>
    <w:p w14:paraId="5FB48A4A" w14:textId="77777777" w:rsidR="00F659A1" w:rsidRPr="00026454" w:rsidRDefault="00F659A1" w:rsidP="00F659A1">
      <w:pPr>
        <w:jc w:val="both"/>
        <w:rPr>
          <w:rFonts w:ascii="Arial" w:hAnsi="Arial" w:cs="Arial"/>
          <w:sz w:val="18"/>
          <w:szCs w:val="18"/>
          <w:lang w:eastAsia="sl-SI"/>
        </w:rPr>
      </w:pPr>
    </w:p>
    <w:p w14:paraId="2C2A2621" w14:textId="77777777" w:rsidR="00F659A1" w:rsidRPr="00026454" w:rsidRDefault="00F659A1" w:rsidP="00F659A1">
      <w:pPr>
        <w:keepNext/>
        <w:keepLines/>
        <w:numPr>
          <w:ilvl w:val="3"/>
          <w:numId w:val="22"/>
        </w:numPr>
        <w:jc w:val="both"/>
        <w:outlineLvl w:val="2"/>
        <w:rPr>
          <w:rFonts w:ascii="Arial" w:hAnsi="Arial" w:cs="Arial"/>
          <w:b/>
          <w:bCs/>
          <w:sz w:val="18"/>
          <w:szCs w:val="18"/>
          <w:lang w:eastAsia="sl-SI"/>
        </w:rPr>
      </w:pPr>
      <w:bookmarkStart w:id="66" w:name="_Toc437688469"/>
      <w:bookmarkStart w:id="67" w:name="_Toc437865425"/>
      <w:bookmarkStart w:id="68" w:name="_Toc442845697"/>
      <w:bookmarkStart w:id="69" w:name="_Toc444528978"/>
      <w:bookmarkStart w:id="70" w:name="_Toc500505844"/>
      <w:bookmarkStart w:id="71" w:name="_Toc506544775"/>
      <w:bookmarkStart w:id="72" w:name="_Toc531340719"/>
      <w:bookmarkStart w:id="73" w:name="_Toc533165000"/>
      <w:bookmarkStart w:id="74" w:name="_Toc79563932"/>
      <w:bookmarkStart w:id="75" w:name="_Toc81987505"/>
      <w:bookmarkStart w:id="76" w:name="_Toc85295300"/>
      <w:bookmarkStart w:id="77" w:name="_Toc223117394"/>
      <w:bookmarkStart w:id="78" w:name="_Toc223117511"/>
      <w:bookmarkStart w:id="79" w:name="_Toc224104823"/>
      <w:r w:rsidRPr="00026454">
        <w:rPr>
          <w:rFonts w:ascii="Arial" w:hAnsi="Arial" w:cs="Arial"/>
          <w:b/>
          <w:bCs/>
          <w:sz w:val="18"/>
          <w:szCs w:val="18"/>
          <w:lang w:eastAsia="sl-SI"/>
        </w:rPr>
        <w:t>Odstop od pogodbe</w:t>
      </w:r>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8059362" w14:textId="77777777" w:rsidR="00F659A1" w:rsidRPr="00026454" w:rsidRDefault="00F659A1" w:rsidP="00F659A1">
      <w:pPr>
        <w:keepNext/>
        <w:jc w:val="both"/>
        <w:rPr>
          <w:rFonts w:ascii="Arial" w:hAnsi="Arial" w:cs="Arial"/>
          <w:sz w:val="18"/>
          <w:szCs w:val="18"/>
          <w:lang w:eastAsia="sl-SI"/>
        </w:rPr>
      </w:pPr>
    </w:p>
    <w:p w14:paraId="38F3F6CF" w14:textId="77777777" w:rsidR="00F659A1" w:rsidRPr="00026454" w:rsidRDefault="00F659A1" w:rsidP="00F659A1">
      <w:pPr>
        <w:keepNext/>
        <w:jc w:val="both"/>
        <w:rPr>
          <w:rFonts w:ascii="Arial" w:hAnsi="Arial" w:cs="Arial"/>
          <w:sz w:val="18"/>
          <w:szCs w:val="18"/>
          <w:lang w:eastAsia="sl-SI"/>
        </w:rPr>
      </w:pPr>
      <w:r w:rsidRPr="00026454">
        <w:rPr>
          <w:rFonts w:ascii="Arial" w:hAnsi="Arial" w:cs="Arial"/>
          <w:sz w:val="18"/>
          <w:szCs w:val="18"/>
          <w:lang w:eastAsia="sl-SI"/>
        </w:rPr>
        <w:t xml:space="preserve">Koncedent lahko odstopi od pogodbe, če izvajalec v razumnem roku po prejetem obvestilu o kršitvi te ne odpravi, ali če je ni mogoče odpraviti. </w:t>
      </w:r>
    </w:p>
    <w:p w14:paraId="025045BC" w14:textId="77777777" w:rsidR="00F659A1" w:rsidRPr="00026454" w:rsidRDefault="00F659A1" w:rsidP="00F659A1">
      <w:pPr>
        <w:jc w:val="both"/>
        <w:rPr>
          <w:rFonts w:ascii="Arial" w:hAnsi="Arial" w:cs="Arial"/>
          <w:sz w:val="18"/>
          <w:szCs w:val="18"/>
          <w:lang w:eastAsia="sl-SI"/>
        </w:rPr>
      </w:pPr>
    </w:p>
    <w:p w14:paraId="5C8FEB4D" w14:textId="77777777" w:rsidR="00F659A1" w:rsidRPr="00026454" w:rsidRDefault="00F659A1" w:rsidP="00F659A1">
      <w:pPr>
        <w:jc w:val="both"/>
        <w:rPr>
          <w:rFonts w:ascii="Arial" w:hAnsi="Arial" w:cs="Arial"/>
          <w:sz w:val="18"/>
          <w:szCs w:val="18"/>
          <w:lang w:eastAsia="sl-SI"/>
        </w:rPr>
      </w:pPr>
      <w:r w:rsidRPr="00026454">
        <w:rPr>
          <w:rFonts w:ascii="Arial" w:hAnsi="Arial" w:cs="Arial"/>
          <w:sz w:val="18"/>
          <w:szCs w:val="18"/>
          <w:lang w:eastAsia="sl-SI"/>
        </w:rPr>
        <w:t>Odstop od pogodbe je mogoč le, če je kršitev bistvena.</w:t>
      </w:r>
    </w:p>
    <w:p w14:paraId="1842D70C" w14:textId="77777777" w:rsidR="00F659A1" w:rsidRPr="00026454" w:rsidRDefault="00F659A1" w:rsidP="00F659A1">
      <w:pPr>
        <w:jc w:val="both"/>
        <w:rPr>
          <w:rFonts w:ascii="Arial" w:hAnsi="Arial" w:cs="Arial"/>
          <w:sz w:val="18"/>
          <w:szCs w:val="18"/>
          <w:lang w:eastAsia="sl-SI"/>
        </w:rPr>
      </w:pPr>
    </w:p>
    <w:p w14:paraId="5740AB51" w14:textId="77777777" w:rsidR="00F659A1" w:rsidRPr="00026454" w:rsidRDefault="00F659A1" w:rsidP="00F659A1">
      <w:pPr>
        <w:jc w:val="both"/>
        <w:rPr>
          <w:rFonts w:ascii="Arial" w:hAnsi="Arial" w:cs="Arial"/>
          <w:sz w:val="18"/>
          <w:szCs w:val="18"/>
          <w:lang w:eastAsia="sl-SI"/>
        </w:rPr>
      </w:pPr>
      <w:r w:rsidRPr="00026454">
        <w:rPr>
          <w:rFonts w:ascii="Arial" w:hAnsi="Arial" w:cs="Arial"/>
          <w:sz w:val="18"/>
          <w:szCs w:val="18"/>
          <w:lang w:eastAsia="sl-SI"/>
        </w:rPr>
        <w:t>Za bistveno kršitev se šteje tista kršitev, ki je kot taka opredeljena v tej pogodbi, ali tista, ki resno ogrozi izvršitev namena pogodbe.</w:t>
      </w:r>
    </w:p>
    <w:p w14:paraId="66F938F6" w14:textId="77777777" w:rsidR="00F659A1" w:rsidRPr="002128C2" w:rsidRDefault="00F659A1" w:rsidP="00F659A1">
      <w:pPr>
        <w:jc w:val="both"/>
        <w:rPr>
          <w:rFonts w:ascii="Arial" w:hAnsi="Arial" w:cs="Arial"/>
          <w:sz w:val="18"/>
          <w:szCs w:val="18"/>
          <w:highlight w:val="yellow"/>
          <w:lang w:eastAsia="sl-SI"/>
        </w:rPr>
      </w:pPr>
    </w:p>
    <w:p w14:paraId="020B1CD9" w14:textId="77777777" w:rsidR="00F659A1" w:rsidRPr="00026454" w:rsidRDefault="00F659A1" w:rsidP="00F659A1">
      <w:pPr>
        <w:numPr>
          <w:ilvl w:val="2"/>
          <w:numId w:val="22"/>
        </w:numPr>
        <w:jc w:val="both"/>
        <w:rPr>
          <w:rFonts w:ascii="Arial" w:hAnsi="Arial" w:cs="Arial"/>
          <w:b/>
          <w:bCs/>
          <w:sz w:val="18"/>
          <w:szCs w:val="18"/>
          <w:lang w:eastAsia="sl-SI"/>
        </w:rPr>
      </w:pPr>
      <w:r w:rsidRPr="00026454">
        <w:rPr>
          <w:rFonts w:ascii="Arial" w:hAnsi="Arial" w:cs="Arial"/>
          <w:b/>
          <w:bCs/>
          <w:sz w:val="18"/>
          <w:szCs w:val="18"/>
          <w:lang w:eastAsia="sl-SI"/>
        </w:rPr>
        <w:t>Kršitve za katere je odgovoren koncendent</w:t>
      </w:r>
    </w:p>
    <w:p w14:paraId="7F5E5E63" w14:textId="77777777" w:rsidR="00F659A1" w:rsidRPr="00026454" w:rsidRDefault="00F659A1" w:rsidP="00F659A1">
      <w:pPr>
        <w:jc w:val="both"/>
        <w:rPr>
          <w:rFonts w:ascii="Arial" w:hAnsi="Arial" w:cs="Arial"/>
          <w:sz w:val="18"/>
          <w:szCs w:val="18"/>
          <w:lang w:eastAsia="sl-SI"/>
        </w:rPr>
      </w:pPr>
    </w:p>
    <w:p w14:paraId="6257E697" w14:textId="77777777" w:rsidR="00F659A1" w:rsidRPr="00026454" w:rsidRDefault="00F659A1" w:rsidP="00F659A1">
      <w:pPr>
        <w:keepNext/>
        <w:keepLines/>
        <w:numPr>
          <w:ilvl w:val="3"/>
          <w:numId w:val="22"/>
        </w:numPr>
        <w:jc w:val="both"/>
        <w:outlineLvl w:val="2"/>
        <w:rPr>
          <w:rFonts w:ascii="Arial" w:hAnsi="Arial" w:cs="Arial"/>
          <w:b/>
          <w:bCs/>
          <w:sz w:val="18"/>
          <w:szCs w:val="18"/>
          <w:lang w:eastAsia="sl-SI"/>
        </w:rPr>
      </w:pPr>
      <w:bookmarkStart w:id="80" w:name="_Toc437688472"/>
      <w:bookmarkStart w:id="81" w:name="_Toc437865428"/>
      <w:bookmarkStart w:id="82" w:name="_Toc442845700"/>
      <w:bookmarkStart w:id="83" w:name="_Toc444528981"/>
      <w:bookmarkStart w:id="84" w:name="_Toc500505847"/>
      <w:bookmarkStart w:id="85" w:name="_Toc506544778"/>
      <w:bookmarkStart w:id="86" w:name="_Toc531340722"/>
      <w:bookmarkStart w:id="87" w:name="_Toc533165003"/>
      <w:bookmarkStart w:id="88" w:name="_Toc79563935"/>
      <w:bookmarkStart w:id="89" w:name="_Toc81987508"/>
      <w:bookmarkStart w:id="90" w:name="_Toc85295303"/>
      <w:bookmarkStart w:id="91" w:name="_Toc223117396"/>
      <w:bookmarkStart w:id="92" w:name="_Toc223117513"/>
      <w:bookmarkStart w:id="93" w:name="_Toc224104825"/>
      <w:r w:rsidRPr="00026454">
        <w:rPr>
          <w:rFonts w:ascii="Arial" w:hAnsi="Arial" w:cs="Arial"/>
          <w:b/>
          <w:bCs/>
          <w:sz w:val="18"/>
          <w:szCs w:val="18"/>
          <w:lang w:eastAsia="sl-SI"/>
        </w:rPr>
        <w:t>Obveznost izvajati dejavnost tudi v primeru kršitev</w:t>
      </w:r>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1360B8A" w14:textId="77777777" w:rsidR="00F659A1" w:rsidRPr="00026454" w:rsidRDefault="00F659A1" w:rsidP="00F659A1">
      <w:pPr>
        <w:jc w:val="both"/>
        <w:rPr>
          <w:rFonts w:ascii="Arial" w:hAnsi="Arial" w:cs="Arial"/>
          <w:sz w:val="18"/>
          <w:szCs w:val="18"/>
          <w:lang w:eastAsia="sl-SI"/>
        </w:rPr>
      </w:pPr>
    </w:p>
    <w:p w14:paraId="7165A16B" w14:textId="77777777" w:rsidR="00F659A1" w:rsidRPr="00026454" w:rsidRDefault="00F659A1" w:rsidP="00F659A1">
      <w:pPr>
        <w:jc w:val="both"/>
        <w:rPr>
          <w:rFonts w:ascii="Arial" w:hAnsi="Arial" w:cs="Arial"/>
          <w:sz w:val="18"/>
          <w:szCs w:val="18"/>
          <w:lang w:eastAsia="sl-SI"/>
        </w:rPr>
      </w:pPr>
      <w:r w:rsidRPr="00026454">
        <w:rPr>
          <w:rFonts w:ascii="Arial" w:hAnsi="Arial" w:cs="Arial"/>
          <w:sz w:val="18"/>
          <w:szCs w:val="18"/>
          <w:lang w:eastAsia="sl-SI"/>
        </w:rPr>
        <w:t xml:space="preserve">Izvajalec mora svoje obveznosti iz te pogodbe izvrševati kljub morebitni kršitvi s strani koncedenta, razen v primeru iz točke </w:t>
      </w:r>
      <w:r w:rsidRPr="00026454">
        <w:rPr>
          <w:rFonts w:ascii="Arial" w:hAnsi="Arial" w:cs="Arial"/>
          <w:b/>
          <w:sz w:val="18"/>
          <w:szCs w:val="18"/>
          <w:lang w:eastAsia="sl-SI"/>
        </w:rPr>
        <w:t>6.4.4.3</w:t>
      </w:r>
      <w:r w:rsidRPr="00026454">
        <w:rPr>
          <w:rFonts w:ascii="Arial" w:hAnsi="Arial" w:cs="Arial"/>
          <w:sz w:val="18"/>
          <w:szCs w:val="18"/>
          <w:lang w:eastAsia="sl-SI"/>
        </w:rPr>
        <w:t xml:space="preserve"> te pogodbe.</w:t>
      </w:r>
    </w:p>
    <w:p w14:paraId="62EE827A" w14:textId="77777777" w:rsidR="00F659A1" w:rsidRPr="00026454" w:rsidRDefault="00F659A1" w:rsidP="00F659A1">
      <w:pPr>
        <w:jc w:val="both"/>
        <w:rPr>
          <w:rFonts w:ascii="Arial" w:hAnsi="Arial" w:cs="Arial"/>
          <w:sz w:val="18"/>
          <w:szCs w:val="18"/>
          <w:lang w:eastAsia="sl-SI"/>
        </w:rPr>
      </w:pPr>
      <w:r w:rsidRPr="00026454">
        <w:rPr>
          <w:rFonts w:ascii="Arial" w:hAnsi="Arial" w:cs="Arial"/>
          <w:sz w:val="18"/>
          <w:szCs w:val="18"/>
          <w:lang w:eastAsia="sl-SI"/>
        </w:rPr>
        <w:lastRenderedPageBreak/>
        <w:t xml:space="preserve"> </w:t>
      </w:r>
    </w:p>
    <w:p w14:paraId="73105EDB" w14:textId="77777777" w:rsidR="00F659A1" w:rsidRPr="00026454" w:rsidRDefault="00F659A1" w:rsidP="00F659A1">
      <w:pPr>
        <w:keepNext/>
        <w:keepLines/>
        <w:numPr>
          <w:ilvl w:val="3"/>
          <w:numId w:val="22"/>
        </w:numPr>
        <w:jc w:val="both"/>
        <w:outlineLvl w:val="2"/>
        <w:rPr>
          <w:rFonts w:ascii="Arial" w:hAnsi="Arial" w:cs="Arial"/>
          <w:color w:val="1F3763"/>
          <w:sz w:val="18"/>
          <w:szCs w:val="18"/>
          <w:lang w:eastAsia="sl-SI"/>
        </w:rPr>
      </w:pPr>
      <w:bookmarkStart w:id="94" w:name="_Toc437688473"/>
      <w:bookmarkStart w:id="95" w:name="_Toc437865429"/>
      <w:bookmarkStart w:id="96" w:name="_Toc442845701"/>
      <w:bookmarkStart w:id="97" w:name="_Toc444528982"/>
      <w:bookmarkStart w:id="98" w:name="_Toc500505848"/>
      <w:bookmarkStart w:id="99" w:name="_Toc506544779"/>
      <w:bookmarkStart w:id="100" w:name="_Toc531340723"/>
      <w:bookmarkStart w:id="101" w:name="_Toc533165004"/>
      <w:bookmarkStart w:id="102" w:name="_Toc79563936"/>
      <w:bookmarkStart w:id="103" w:name="_Toc81987509"/>
      <w:bookmarkStart w:id="104" w:name="_Toc85295304"/>
      <w:bookmarkStart w:id="105" w:name="_Toc223117397"/>
      <w:bookmarkStart w:id="106" w:name="_Toc223117514"/>
      <w:bookmarkStart w:id="107" w:name="_Toc224104826"/>
      <w:r w:rsidRPr="00026454">
        <w:rPr>
          <w:rFonts w:ascii="Arial" w:hAnsi="Arial" w:cs="Arial"/>
          <w:b/>
          <w:bCs/>
          <w:sz w:val="18"/>
          <w:szCs w:val="18"/>
          <w:lang w:eastAsia="sl-SI"/>
        </w:rPr>
        <w:t>Odgovornost za škodo</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613DDE9" w14:textId="77777777" w:rsidR="00F659A1" w:rsidRPr="00026454" w:rsidRDefault="00F659A1" w:rsidP="00F659A1">
      <w:pPr>
        <w:jc w:val="both"/>
        <w:rPr>
          <w:rFonts w:ascii="Arial" w:hAnsi="Arial" w:cs="Arial"/>
          <w:sz w:val="18"/>
          <w:szCs w:val="18"/>
          <w:lang w:eastAsia="sl-SI"/>
        </w:rPr>
      </w:pPr>
    </w:p>
    <w:p w14:paraId="53351247" w14:textId="0ACB6050" w:rsidR="00F659A1" w:rsidRPr="00026454" w:rsidRDefault="00F659A1" w:rsidP="00F659A1">
      <w:pPr>
        <w:jc w:val="both"/>
        <w:rPr>
          <w:rFonts w:ascii="Arial" w:hAnsi="Arial" w:cs="Arial"/>
          <w:sz w:val="18"/>
          <w:szCs w:val="18"/>
          <w:lang w:eastAsia="sl-SI"/>
        </w:rPr>
      </w:pPr>
      <w:r w:rsidRPr="00026454">
        <w:rPr>
          <w:rFonts w:ascii="Arial" w:hAnsi="Arial" w:cs="Arial"/>
          <w:sz w:val="18"/>
          <w:szCs w:val="18"/>
          <w:lang w:eastAsia="sl-SI"/>
        </w:rPr>
        <w:t>Koncedent mora izvajalcu povrniti vso škodo</w:t>
      </w:r>
      <w:r w:rsidR="00B44A4D">
        <w:rPr>
          <w:rFonts w:ascii="Arial" w:hAnsi="Arial" w:cs="Arial"/>
          <w:sz w:val="18"/>
          <w:szCs w:val="18"/>
          <w:lang w:eastAsia="sl-SI"/>
        </w:rPr>
        <w:t xml:space="preserve"> za katero je koncedent neposredno odgovoren in ki jo je izvajalec </w:t>
      </w:r>
      <w:r w:rsidRPr="00026454">
        <w:rPr>
          <w:rFonts w:ascii="Arial" w:hAnsi="Arial" w:cs="Arial"/>
          <w:sz w:val="18"/>
          <w:szCs w:val="18"/>
          <w:lang w:eastAsia="sl-SI"/>
        </w:rPr>
        <w:t>utrpel zaradi kršitve pogodbe</w:t>
      </w:r>
      <w:r>
        <w:rPr>
          <w:rFonts w:ascii="Arial" w:hAnsi="Arial" w:cs="Arial"/>
          <w:sz w:val="18"/>
          <w:szCs w:val="18"/>
          <w:lang w:eastAsia="sl-SI"/>
        </w:rPr>
        <w:t xml:space="preserve"> </w:t>
      </w:r>
    </w:p>
    <w:p w14:paraId="360B1771" w14:textId="77777777" w:rsidR="00F659A1" w:rsidRPr="00026454" w:rsidRDefault="00F659A1" w:rsidP="00F659A1">
      <w:pPr>
        <w:jc w:val="both"/>
        <w:rPr>
          <w:rFonts w:ascii="Arial" w:hAnsi="Arial" w:cs="Arial"/>
          <w:sz w:val="18"/>
          <w:szCs w:val="18"/>
          <w:lang w:eastAsia="sl-SI"/>
        </w:rPr>
      </w:pPr>
    </w:p>
    <w:p w14:paraId="628F283C" w14:textId="77777777" w:rsidR="00F659A1" w:rsidRPr="00026454" w:rsidRDefault="00F659A1" w:rsidP="00F659A1">
      <w:pPr>
        <w:jc w:val="both"/>
        <w:rPr>
          <w:rFonts w:ascii="Arial" w:hAnsi="Arial" w:cs="Arial"/>
          <w:sz w:val="18"/>
          <w:szCs w:val="18"/>
          <w:lang w:eastAsia="sl-SI"/>
        </w:rPr>
      </w:pPr>
      <w:r w:rsidRPr="00026454">
        <w:rPr>
          <w:rFonts w:ascii="Arial" w:hAnsi="Arial" w:cs="Arial"/>
          <w:sz w:val="18"/>
          <w:szCs w:val="18"/>
          <w:lang w:eastAsia="sl-SI"/>
        </w:rPr>
        <w:t xml:space="preserve">Odškodnina obsega dejansko škodo in izgubljeni dobiček. </w:t>
      </w:r>
    </w:p>
    <w:p w14:paraId="29076C00" w14:textId="77777777" w:rsidR="00F659A1" w:rsidRPr="002128C2" w:rsidRDefault="00F659A1" w:rsidP="00F659A1">
      <w:pPr>
        <w:jc w:val="both"/>
        <w:rPr>
          <w:rFonts w:ascii="Arial" w:hAnsi="Arial" w:cs="Arial"/>
          <w:sz w:val="18"/>
          <w:szCs w:val="18"/>
          <w:highlight w:val="yellow"/>
          <w:lang w:eastAsia="sl-SI"/>
        </w:rPr>
      </w:pPr>
    </w:p>
    <w:p w14:paraId="1CC70C8D" w14:textId="77777777" w:rsidR="00F659A1" w:rsidRPr="00026454" w:rsidRDefault="00F659A1" w:rsidP="00F659A1">
      <w:pPr>
        <w:numPr>
          <w:ilvl w:val="3"/>
          <w:numId w:val="22"/>
        </w:numPr>
        <w:jc w:val="both"/>
        <w:rPr>
          <w:rFonts w:ascii="Arial" w:hAnsi="Arial" w:cs="Arial"/>
          <w:b/>
          <w:bCs/>
          <w:sz w:val="18"/>
          <w:szCs w:val="18"/>
          <w:lang w:eastAsia="sl-SI"/>
        </w:rPr>
      </w:pPr>
      <w:r w:rsidRPr="00026454">
        <w:rPr>
          <w:rFonts w:ascii="Arial" w:hAnsi="Arial" w:cs="Arial"/>
          <w:b/>
          <w:bCs/>
          <w:sz w:val="18"/>
          <w:szCs w:val="18"/>
          <w:lang w:eastAsia="sl-SI"/>
        </w:rPr>
        <w:t>Odstop od pogodbe</w:t>
      </w:r>
    </w:p>
    <w:p w14:paraId="1B393AD1" w14:textId="77777777" w:rsidR="00F659A1" w:rsidRPr="00026454" w:rsidRDefault="00F659A1" w:rsidP="00F659A1">
      <w:pPr>
        <w:ind w:left="1080"/>
        <w:jc w:val="both"/>
        <w:rPr>
          <w:rFonts w:ascii="Arial" w:hAnsi="Arial" w:cs="Arial"/>
          <w:sz w:val="18"/>
          <w:szCs w:val="18"/>
          <w:lang w:eastAsia="sl-SI"/>
        </w:rPr>
      </w:pPr>
    </w:p>
    <w:p w14:paraId="7D92233D" w14:textId="77777777" w:rsidR="00F659A1" w:rsidRPr="00026454" w:rsidRDefault="00F659A1" w:rsidP="00F659A1">
      <w:pPr>
        <w:jc w:val="both"/>
        <w:rPr>
          <w:rFonts w:ascii="Arial" w:hAnsi="Arial" w:cs="Arial"/>
          <w:sz w:val="18"/>
          <w:szCs w:val="18"/>
          <w:lang w:eastAsia="sl-SI"/>
        </w:rPr>
      </w:pPr>
      <w:r w:rsidRPr="00026454">
        <w:rPr>
          <w:rFonts w:ascii="Arial" w:hAnsi="Arial" w:cs="Arial"/>
          <w:sz w:val="18"/>
          <w:szCs w:val="18"/>
          <w:lang w:eastAsia="sl-SI"/>
        </w:rPr>
        <w:t>Izvajalec lahko odstopi od pogodbe, kadar koncedent za daljši čas onemogoči izvajanje javne službe, ki je predmet te koncesije.</w:t>
      </w:r>
    </w:p>
    <w:p w14:paraId="6A5EC7A7" w14:textId="77777777" w:rsidR="00F659A1" w:rsidRPr="00026454" w:rsidRDefault="00F659A1" w:rsidP="00F659A1">
      <w:pPr>
        <w:jc w:val="both"/>
        <w:rPr>
          <w:rFonts w:ascii="Arial" w:hAnsi="Arial" w:cs="Arial"/>
          <w:sz w:val="18"/>
          <w:szCs w:val="18"/>
          <w:lang w:eastAsia="sl-SI"/>
        </w:rPr>
      </w:pPr>
    </w:p>
    <w:p w14:paraId="511E5278" w14:textId="77777777" w:rsidR="00F659A1" w:rsidRPr="00026454" w:rsidRDefault="00F659A1" w:rsidP="00F659A1">
      <w:pPr>
        <w:jc w:val="both"/>
        <w:rPr>
          <w:rFonts w:ascii="Arial" w:hAnsi="Arial" w:cs="Arial"/>
          <w:sz w:val="18"/>
          <w:szCs w:val="18"/>
          <w:lang w:eastAsia="sl-SI"/>
        </w:rPr>
      </w:pPr>
      <w:r w:rsidRPr="00026454">
        <w:rPr>
          <w:rFonts w:ascii="Arial" w:hAnsi="Arial" w:cs="Arial"/>
          <w:sz w:val="18"/>
          <w:szCs w:val="18"/>
          <w:lang w:eastAsia="sl-SI"/>
        </w:rPr>
        <w:t>Odstop iz prejšnjega odstavka je dopusten le, če je izvajalec o nemožnosti opravljanja dejavnosti podrobno obvestil koncedenta in mu dal najmanj trimesečni rok za odpravo razlogov za nemožnost opravljanja dejavnosti.</w:t>
      </w:r>
    </w:p>
    <w:p w14:paraId="134EA8A7" w14:textId="77777777" w:rsidR="00F659A1" w:rsidRPr="002128C2" w:rsidRDefault="00F659A1" w:rsidP="00F659A1">
      <w:pPr>
        <w:jc w:val="both"/>
        <w:rPr>
          <w:rFonts w:ascii="Arial" w:hAnsi="Arial" w:cs="Arial"/>
          <w:sz w:val="18"/>
          <w:szCs w:val="18"/>
          <w:highlight w:val="yellow"/>
          <w:lang w:eastAsia="sl-SI"/>
        </w:rPr>
      </w:pPr>
    </w:p>
    <w:p w14:paraId="4BA8C717" w14:textId="77777777" w:rsidR="00F659A1" w:rsidRPr="00FC6AFF" w:rsidRDefault="00F659A1" w:rsidP="00F659A1">
      <w:pPr>
        <w:numPr>
          <w:ilvl w:val="1"/>
          <w:numId w:val="22"/>
        </w:numPr>
        <w:jc w:val="both"/>
        <w:rPr>
          <w:rFonts w:ascii="Arial" w:hAnsi="Arial" w:cs="Arial"/>
          <w:b/>
          <w:bCs/>
          <w:sz w:val="18"/>
          <w:szCs w:val="18"/>
          <w:lang w:eastAsia="sl-SI"/>
        </w:rPr>
      </w:pPr>
      <w:r w:rsidRPr="00FC6AFF">
        <w:rPr>
          <w:rFonts w:ascii="Arial" w:hAnsi="Arial" w:cs="Arial"/>
          <w:b/>
          <w:bCs/>
          <w:sz w:val="18"/>
          <w:szCs w:val="18"/>
          <w:lang w:eastAsia="sl-SI"/>
        </w:rPr>
        <w:t xml:space="preserve"> Višja sila </w:t>
      </w:r>
    </w:p>
    <w:p w14:paraId="24EA8E94" w14:textId="77777777" w:rsidR="00F659A1" w:rsidRPr="00FC6AFF" w:rsidRDefault="00F659A1" w:rsidP="00F659A1">
      <w:pPr>
        <w:jc w:val="both"/>
        <w:rPr>
          <w:rFonts w:ascii="Arial" w:hAnsi="Arial" w:cs="Arial"/>
          <w:sz w:val="18"/>
          <w:szCs w:val="18"/>
          <w:lang w:eastAsia="sl-SI"/>
        </w:rPr>
      </w:pPr>
    </w:p>
    <w:p w14:paraId="556C99B5" w14:textId="77777777" w:rsidR="00F659A1" w:rsidRPr="00FC6AFF" w:rsidRDefault="00F659A1" w:rsidP="00F659A1">
      <w:pPr>
        <w:numPr>
          <w:ilvl w:val="2"/>
          <w:numId w:val="22"/>
        </w:numPr>
        <w:jc w:val="both"/>
        <w:rPr>
          <w:rFonts w:ascii="Arial" w:hAnsi="Arial" w:cs="Arial"/>
          <w:b/>
          <w:bCs/>
          <w:sz w:val="18"/>
          <w:szCs w:val="18"/>
          <w:lang w:eastAsia="sl-SI"/>
        </w:rPr>
      </w:pPr>
      <w:r w:rsidRPr="00FC6AFF">
        <w:rPr>
          <w:rFonts w:ascii="Arial" w:hAnsi="Arial" w:cs="Arial"/>
          <w:b/>
          <w:bCs/>
          <w:sz w:val="18"/>
          <w:szCs w:val="18"/>
          <w:lang w:eastAsia="sl-SI"/>
        </w:rPr>
        <w:t>Opredlitev</w:t>
      </w:r>
    </w:p>
    <w:p w14:paraId="42519BB5" w14:textId="77777777" w:rsidR="00F659A1" w:rsidRPr="00FC6AFF" w:rsidRDefault="00F659A1" w:rsidP="00F659A1">
      <w:pPr>
        <w:ind w:left="1080"/>
        <w:jc w:val="both"/>
        <w:rPr>
          <w:rFonts w:ascii="Arial" w:hAnsi="Arial" w:cs="Arial"/>
          <w:b/>
          <w:bCs/>
          <w:sz w:val="18"/>
          <w:szCs w:val="18"/>
          <w:lang w:eastAsia="sl-SI"/>
        </w:rPr>
      </w:pPr>
    </w:p>
    <w:p w14:paraId="5BAE1D15" w14:textId="6A93B579" w:rsidR="00F659A1" w:rsidRDefault="00B44A4D" w:rsidP="00F659A1">
      <w:pPr>
        <w:jc w:val="both"/>
        <w:rPr>
          <w:rFonts w:ascii="Arial" w:hAnsi="Arial" w:cs="Arial"/>
          <w:color w:val="000000"/>
          <w:sz w:val="18"/>
          <w:szCs w:val="18"/>
          <w:shd w:val="clear" w:color="auto" w:fill="FFFFFF"/>
        </w:rPr>
      </w:pPr>
      <w:r>
        <w:rPr>
          <w:rFonts w:ascii="Arial" w:hAnsi="Arial" w:cs="Arial"/>
          <w:color w:val="000000"/>
          <w:sz w:val="18"/>
          <w:szCs w:val="18"/>
          <w:shd w:val="clear" w:color="auto" w:fill="FFFFFF"/>
        </w:rPr>
        <w:t>Višja sila ter druge nepredvidene okoliščine so izredne, nepredvidene, nepremagljive okoliščine, ki nastopijo po sklenitvi koncesijske pogodbe in so zunaj volje strank. Za višjo silo štejejo zlasti požari, potresi, poplave ter druge elementarne nezgode, stavke (razen pri koncesionarju), vojna ali ukrepi oblasti, pri katerih izvajanje koncesije delno ali v celoti ni možno na način, ki ga predpisuje ta odlok ali je določeno v koncesijski pogodbi.</w:t>
      </w:r>
    </w:p>
    <w:p w14:paraId="2CB95E34" w14:textId="77777777" w:rsidR="00B44A4D" w:rsidRPr="00FC6AFF" w:rsidRDefault="00B44A4D" w:rsidP="00F659A1">
      <w:pPr>
        <w:jc w:val="both"/>
        <w:rPr>
          <w:rFonts w:ascii="Arial" w:hAnsi="Arial" w:cs="Arial"/>
          <w:sz w:val="18"/>
          <w:szCs w:val="18"/>
          <w:lang w:eastAsia="sl-SI"/>
        </w:rPr>
      </w:pPr>
    </w:p>
    <w:p w14:paraId="419E980E"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Za višjo silo štejejo tudi predpisi, posamični akti ali ukrepi organov koncedenta, ki pomenijo vključitev obveznih določb predpisov Evropske skupnosti v pravni red Republike Slovenije ali ki pomenijo izvrševanje neposredno uporabljivih pravil prava te skupnosti, ki izpolnjujejo pogoje za višjo silo iz prejšnjega odstavka.</w:t>
      </w:r>
    </w:p>
    <w:p w14:paraId="7C3C1A5D" w14:textId="77777777" w:rsidR="00F659A1" w:rsidRPr="002128C2" w:rsidRDefault="00F659A1" w:rsidP="00F659A1">
      <w:pPr>
        <w:ind w:left="1080"/>
        <w:jc w:val="both"/>
        <w:rPr>
          <w:rFonts w:ascii="Arial" w:hAnsi="Arial" w:cs="Arial"/>
          <w:b/>
          <w:bCs/>
          <w:sz w:val="18"/>
          <w:szCs w:val="18"/>
          <w:highlight w:val="yellow"/>
          <w:lang w:eastAsia="sl-SI"/>
        </w:rPr>
      </w:pPr>
    </w:p>
    <w:p w14:paraId="28CC545A" w14:textId="77777777" w:rsidR="00F659A1" w:rsidRPr="00FC6AFF" w:rsidRDefault="00F659A1" w:rsidP="00F659A1">
      <w:pPr>
        <w:numPr>
          <w:ilvl w:val="2"/>
          <w:numId w:val="22"/>
        </w:numPr>
        <w:jc w:val="both"/>
        <w:rPr>
          <w:rFonts w:ascii="Arial" w:hAnsi="Arial" w:cs="Arial"/>
          <w:b/>
          <w:bCs/>
          <w:sz w:val="18"/>
          <w:szCs w:val="18"/>
          <w:lang w:eastAsia="sl-SI"/>
        </w:rPr>
      </w:pPr>
      <w:r w:rsidRPr="00FC6AFF">
        <w:rPr>
          <w:rFonts w:ascii="Arial" w:hAnsi="Arial" w:cs="Arial"/>
          <w:b/>
          <w:bCs/>
          <w:sz w:val="18"/>
          <w:szCs w:val="18"/>
          <w:lang w:eastAsia="sl-SI"/>
        </w:rPr>
        <w:t>Posledice nastopa višje sile</w:t>
      </w:r>
    </w:p>
    <w:p w14:paraId="41CCD032" w14:textId="77777777" w:rsidR="00F659A1" w:rsidRPr="00FC6AFF" w:rsidRDefault="00F659A1" w:rsidP="00F659A1">
      <w:pPr>
        <w:keepNext/>
        <w:keepLines/>
        <w:jc w:val="both"/>
        <w:outlineLvl w:val="1"/>
        <w:rPr>
          <w:rFonts w:ascii="Arial" w:hAnsi="Arial" w:cs="Arial"/>
          <w:b/>
          <w:color w:val="2F5496"/>
          <w:sz w:val="18"/>
          <w:szCs w:val="18"/>
          <w:lang w:eastAsia="sl-SI"/>
        </w:rPr>
      </w:pPr>
    </w:p>
    <w:p w14:paraId="04453288" w14:textId="322F5E54" w:rsidR="00F659A1" w:rsidRDefault="00B44A4D" w:rsidP="00F659A1">
      <w:pPr>
        <w:jc w:val="both"/>
        <w:rPr>
          <w:rFonts w:ascii="Arial" w:hAnsi="Arial" w:cs="Arial"/>
          <w:color w:val="000000"/>
          <w:sz w:val="18"/>
          <w:szCs w:val="18"/>
          <w:shd w:val="clear" w:color="auto" w:fill="FFFFFF"/>
        </w:rPr>
      </w:pPr>
      <w:r>
        <w:rPr>
          <w:rFonts w:ascii="Arial" w:hAnsi="Arial" w:cs="Arial"/>
          <w:color w:val="000000"/>
          <w:sz w:val="18"/>
          <w:szCs w:val="18"/>
          <w:shd w:val="clear" w:color="auto" w:fill="FFFFFF"/>
        </w:rPr>
        <w:t>Koncesionar mora o prekinitvi ali spremembi izvajanja koncesijske dejavnosti zaradi višje sile nemudoma obvestiti koncedenta, hkrati pa obvesti javnost preko sredstev javnega obveščanja. O nastopu okoliščin, ki pomenijo višjo silo, se morata koncedent in koncesionar nemudoma dogovoriti o izvajanju nalog iz tega Odloka in te koncesijske pogodbe v takšnih okoliščinah.</w:t>
      </w:r>
    </w:p>
    <w:p w14:paraId="677D7A31" w14:textId="77777777" w:rsidR="00B44A4D" w:rsidRPr="00FC6AFF" w:rsidRDefault="00B44A4D" w:rsidP="00F659A1">
      <w:pPr>
        <w:jc w:val="both"/>
        <w:rPr>
          <w:rFonts w:ascii="Arial" w:hAnsi="Arial" w:cs="Arial"/>
          <w:sz w:val="18"/>
          <w:szCs w:val="18"/>
          <w:lang w:eastAsia="sl-SI"/>
        </w:rPr>
      </w:pPr>
    </w:p>
    <w:p w14:paraId="1F6BBEA0" w14:textId="6F63E494" w:rsidR="00F659A1" w:rsidRDefault="00B44A4D" w:rsidP="00F659A1">
      <w:pPr>
        <w:jc w:val="both"/>
        <w:rPr>
          <w:rFonts w:ascii="Arial" w:hAnsi="Arial" w:cs="Arial"/>
          <w:color w:val="000000"/>
          <w:sz w:val="18"/>
          <w:szCs w:val="18"/>
          <w:shd w:val="clear" w:color="auto" w:fill="FFFFFF"/>
        </w:rPr>
      </w:pPr>
      <w:r>
        <w:rPr>
          <w:rFonts w:ascii="Arial" w:hAnsi="Arial" w:cs="Arial"/>
          <w:color w:val="000000"/>
          <w:sz w:val="18"/>
          <w:szCs w:val="18"/>
          <w:shd w:val="clear" w:color="auto" w:fill="FFFFFF"/>
        </w:rPr>
        <w:t>Koncesionar mora v okviru objektivnih možnosti izvajati koncesijo tudi ob nepredvidljivih okoliščinah, nastalih zaradi višje sile. V teh primerih ima koncesionar pravico zahtevati od koncedenta povračilo stroškov, ki mu nastanejo zaradi izvajanja koncesije v takšnih okoliščinah.</w:t>
      </w:r>
    </w:p>
    <w:p w14:paraId="58F27206" w14:textId="77777777" w:rsidR="00B44A4D" w:rsidRDefault="00B44A4D" w:rsidP="00F659A1">
      <w:pPr>
        <w:jc w:val="both"/>
        <w:rPr>
          <w:rFonts w:ascii="Arial" w:hAnsi="Arial" w:cs="Arial"/>
          <w:color w:val="000000"/>
          <w:sz w:val="18"/>
          <w:szCs w:val="18"/>
          <w:shd w:val="clear" w:color="auto" w:fill="FFFFFF"/>
        </w:rPr>
      </w:pPr>
    </w:p>
    <w:p w14:paraId="5FB80975" w14:textId="1E7325DE" w:rsidR="00B44A4D" w:rsidRDefault="00B44A4D" w:rsidP="00F659A1">
      <w:pPr>
        <w:jc w:val="both"/>
        <w:rPr>
          <w:rFonts w:ascii="Arial" w:hAnsi="Arial" w:cs="Arial"/>
          <w:color w:val="000000"/>
          <w:sz w:val="18"/>
          <w:szCs w:val="18"/>
          <w:shd w:val="clear" w:color="auto" w:fill="FFFFFF"/>
        </w:rPr>
      </w:pPr>
      <w:r>
        <w:rPr>
          <w:rFonts w:ascii="Arial" w:hAnsi="Arial" w:cs="Arial"/>
          <w:color w:val="000000"/>
          <w:sz w:val="18"/>
          <w:szCs w:val="18"/>
          <w:shd w:val="clear" w:color="auto" w:fill="FFFFFF"/>
        </w:rPr>
        <w:t>Koncesionar je posebej zavezan izvajati posebne linijske prevoze šoloobveznih otrok.</w:t>
      </w:r>
    </w:p>
    <w:p w14:paraId="6FBBA3B8" w14:textId="77777777" w:rsidR="00B44A4D" w:rsidRPr="00FC6AFF" w:rsidRDefault="00B44A4D" w:rsidP="00F659A1">
      <w:pPr>
        <w:jc w:val="both"/>
        <w:rPr>
          <w:rFonts w:ascii="Arial" w:hAnsi="Arial" w:cs="Arial"/>
          <w:sz w:val="18"/>
          <w:szCs w:val="18"/>
          <w:lang w:eastAsia="sl-SI"/>
        </w:rPr>
      </w:pPr>
    </w:p>
    <w:p w14:paraId="037CD0D4" w14:textId="77777777" w:rsidR="00F659A1" w:rsidRPr="00FC6AFF" w:rsidRDefault="00F659A1" w:rsidP="00F659A1">
      <w:pPr>
        <w:numPr>
          <w:ilvl w:val="1"/>
          <w:numId w:val="22"/>
        </w:numPr>
        <w:jc w:val="both"/>
        <w:rPr>
          <w:rFonts w:ascii="Arial" w:hAnsi="Arial" w:cs="Arial"/>
          <w:b/>
          <w:bCs/>
          <w:sz w:val="18"/>
          <w:szCs w:val="18"/>
          <w:lang w:eastAsia="sl-SI"/>
        </w:rPr>
      </w:pPr>
      <w:r w:rsidRPr="00FC6AFF">
        <w:rPr>
          <w:rFonts w:ascii="Arial" w:hAnsi="Arial" w:cs="Arial"/>
          <w:sz w:val="18"/>
          <w:szCs w:val="18"/>
          <w:lang w:eastAsia="sl-SI"/>
        </w:rPr>
        <w:t xml:space="preserve"> </w:t>
      </w:r>
      <w:r w:rsidRPr="00FC6AFF">
        <w:rPr>
          <w:rFonts w:ascii="Arial" w:hAnsi="Arial" w:cs="Arial"/>
          <w:b/>
          <w:bCs/>
          <w:sz w:val="18"/>
          <w:szCs w:val="18"/>
          <w:lang w:eastAsia="sl-SI"/>
        </w:rPr>
        <w:t>Pogodbena kazen</w:t>
      </w:r>
    </w:p>
    <w:p w14:paraId="6663FA2E" w14:textId="77777777" w:rsidR="00F659A1" w:rsidRPr="00FC6AFF" w:rsidRDefault="00F659A1" w:rsidP="00F659A1">
      <w:pPr>
        <w:jc w:val="both"/>
        <w:rPr>
          <w:rFonts w:ascii="Arial" w:hAnsi="Arial" w:cs="Arial"/>
          <w:sz w:val="18"/>
          <w:szCs w:val="18"/>
          <w:lang w:eastAsia="sl-SI"/>
        </w:rPr>
      </w:pPr>
    </w:p>
    <w:p w14:paraId="24819426"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Stranka je dolžna plačati pogodbeno kazen v primerih, ki so v tej pogodbi izrecno navedeni.</w:t>
      </w:r>
    </w:p>
    <w:p w14:paraId="1A1D3CB1" w14:textId="77777777" w:rsidR="00F659A1" w:rsidRPr="00FC6AFF" w:rsidRDefault="00F659A1" w:rsidP="00F659A1">
      <w:pPr>
        <w:jc w:val="both"/>
        <w:rPr>
          <w:rFonts w:ascii="Arial" w:hAnsi="Arial" w:cs="Arial"/>
          <w:sz w:val="18"/>
          <w:szCs w:val="18"/>
          <w:lang w:eastAsia="sl-SI"/>
        </w:rPr>
      </w:pPr>
    </w:p>
    <w:p w14:paraId="6EADFF55"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Določbe o pogodbeni kazni ne izključuje uporabe pravil o odškodnini.</w:t>
      </w:r>
    </w:p>
    <w:p w14:paraId="24294017" w14:textId="77777777" w:rsidR="00F659A1" w:rsidRPr="00FC6AFF" w:rsidRDefault="00F659A1" w:rsidP="00F659A1">
      <w:pPr>
        <w:jc w:val="both"/>
        <w:rPr>
          <w:rFonts w:ascii="Arial" w:hAnsi="Arial" w:cs="Arial"/>
          <w:b/>
          <w:bCs/>
          <w:sz w:val="18"/>
          <w:szCs w:val="18"/>
          <w:lang w:eastAsia="sl-SI"/>
        </w:rPr>
      </w:pPr>
    </w:p>
    <w:p w14:paraId="5D8C6E85" w14:textId="77777777" w:rsidR="00F659A1" w:rsidRPr="00FC6AFF" w:rsidRDefault="00F659A1" w:rsidP="00F659A1">
      <w:pPr>
        <w:numPr>
          <w:ilvl w:val="1"/>
          <w:numId w:val="22"/>
        </w:numPr>
        <w:jc w:val="both"/>
        <w:rPr>
          <w:rFonts w:ascii="Arial" w:hAnsi="Arial" w:cs="Arial"/>
          <w:b/>
          <w:bCs/>
          <w:sz w:val="18"/>
          <w:szCs w:val="18"/>
          <w:lang w:eastAsia="sl-SI"/>
        </w:rPr>
      </w:pPr>
      <w:r w:rsidRPr="00FC6AFF">
        <w:rPr>
          <w:rFonts w:ascii="Arial" w:hAnsi="Arial" w:cs="Arial"/>
          <w:b/>
          <w:bCs/>
          <w:sz w:val="18"/>
          <w:szCs w:val="18"/>
          <w:lang w:eastAsia="sl-SI"/>
        </w:rPr>
        <w:t xml:space="preserve"> Spremenjene okoliščine</w:t>
      </w:r>
    </w:p>
    <w:p w14:paraId="6F78DF0C" w14:textId="77777777" w:rsidR="00F659A1" w:rsidRPr="00FC6AFF" w:rsidRDefault="00F659A1" w:rsidP="00F659A1">
      <w:pPr>
        <w:jc w:val="both"/>
        <w:rPr>
          <w:rFonts w:ascii="Arial" w:hAnsi="Arial" w:cs="Arial"/>
          <w:b/>
          <w:bCs/>
          <w:sz w:val="18"/>
          <w:szCs w:val="18"/>
          <w:lang w:eastAsia="sl-SI"/>
        </w:rPr>
      </w:pPr>
    </w:p>
    <w:p w14:paraId="0B11BD6F"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Če nastanejo po sklenitvi pogodbe okoliščine, ki bistveno otežujejo izpolnjevanje obveznosti katere od pogodbenih strank in to v takšni meri, da bi bilo kljub posebni naravi te pogodbe nepravično pogodbena tveganja prevaliti pretežno ali izključno le na eno od strank, ima druga stranka pravico zahtevati spremembo pogodbe.</w:t>
      </w:r>
    </w:p>
    <w:p w14:paraId="429CF85B" w14:textId="77777777" w:rsidR="00F659A1" w:rsidRPr="00FC6AFF" w:rsidRDefault="00F659A1" w:rsidP="00F659A1">
      <w:pPr>
        <w:jc w:val="both"/>
        <w:rPr>
          <w:rFonts w:ascii="Arial" w:hAnsi="Arial" w:cs="Arial"/>
          <w:sz w:val="18"/>
          <w:szCs w:val="18"/>
          <w:lang w:eastAsia="sl-SI"/>
        </w:rPr>
      </w:pPr>
    </w:p>
    <w:p w14:paraId="1AF09B45"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Za spremenjene okoliščine štejejo tudi predpisi, posamični akti ali ukrepi organov koncedenta, ki pomenijo vključitev obveznih določb predpisov Evropske skupnosti v pravni red Republike Slovenije ali ki pomenijo izvrševanje neposredno uporabljivih pravil prava te skupnosti, ki izpolnjujejo pogoje za spremenjene okoliščine iz prejšnjega odstavka.</w:t>
      </w:r>
    </w:p>
    <w:p w14:paraId="1B81623D"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 xml:space="preserve"> </w:t>
      </w:r>
    </w:p>
    <w:p w14:paraId="4DA26C2A"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O nastopu spremenjenih okoliščin se morata stranki nemudoma medsebojno obvestiti in dogovoriti o izvajanju koncesijske pogodbe v takih pogojih.</w:t>
      </w:r>
    </w:p>
    <w:p w14:paraId="6B1C7553" w14:textId="77777777" w:rsidR="00F659A1" w:rsidRPr="00FC6AFF" w:rsidRDefault="00F659A1" w:rsidP="00F659A1">
      <w:pPr>
        <w:jc w:val="both"/>
        <w:rPr>
          <w:rFonts w:ascii="Arial" w:hAnsi="Arial" w:cs="Arial"/>
          <w:sz w:val="18"/>
          <w:szCs w:val="18"/>
          <w:lang w:eastAsia="sl-SI"/>
        </w:rPr>
      </w:pPr>
    </w:p>
    <w:p w14:paraId="3DCDEAD6"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 xml:space="preserve">Kljub spremenjenim okoliščinam je izvajalec dolžan izpolnjevati obveznosti iz koncesijske pogodbe. </w:t>
      </w:r>
    </w:p>
    <w:p w14:paraId="1FB6ECFC" w14:textId="77777777" w:rsidR="00F659A1" w:rsidRPr="00FC6AFF" w:rsidRDefault="00F659A1" w:rsidP="00F659A1">
      <w:pPr>
        <w:jc w:val="both"/>
        <w:rPr>
          <w:rFonts w:ascii="Arial" w:hAnsi="Arial" w:cs="Arial"/>
          <w:sz w:val="18"/>
          <w:szCs w:val="18"/>
          <w:lang w:eastAsia="sl-SI"/>
        </w:rPr>
      </w:pPr>
    </w:p>
    <w:p w14:paraId="47AE3FD6"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Ni mogoče zahtevati spremembe pogodbe, če bi morala prizadeta stranka ob sklenitvi pogodbe te okoliščine upoštevati ali če bi se jim lahko izognila ali jih premagala ali če so nastale po izteku roka, določenega za izpolnitev njene obveznosti.</w:t>
      </w:r>
    </w:p>
    <w:p w14:paraId="02D3C8BE" w14:textId="77777777" w:rsidR="00F659A1" w:rsidRPr="00FC6AFF" w:rsidRDefault="00F659A1" w:rsidP="00F659A1">
      <w:pPr>
        <w:jc w:val="both"/>
        <w:rPr>
          <w:rFonts w:ascii="Arial" w:hAnsi="Arial" w:cs="Arial"/>
          <w:sz w:val="18"/>
          <w:szCs w:val="18"/>
          <w:lang w:eastAsia="sl-SI"/>
        </w:rPr>
      </w:pPr>
    </w:p>
    <w:p w14:paraId="11C8C5E4" w14:textId="77777777" w:rsidR="00F659A1" w:rsidRPr="00FC6AFF" w:rsidRDefault="00F659A1" w:rsidP="00F659A1">
      <w:pPr>
        <w:numPr>
          <w:ilvl w:val="1"/>
          <w:numId w:val="22"/>
        </w:numPr>
        <w:jc w:val="both"/>
        <w:rPr>
          <w:rFonts w:ascii="Arial" w:hAnsi="Arial" w:cs="Arial"/>
          <w:b/>
          <w:bCs/>
          <w:sz w:val="18"/>
          <w:szCs w:val="18"/>
          <w:lang w:eastAsia="sl-SI"/>
        </w:rPr>
      </w:pPr>
      <w:r w:rsidRPr="00FC6AFF">
        <w:rPr>
          <w:rFonts w:ascii="Arial" w:hAnsi="Arial" w:cs="Arial"/>
          <w:b/>
          <w:bCs/>
          <w:sz w:val="18"/>
          <w:szCs w:val="18"/>
          <w:lang w:eastAsia="sl-SI"/>
        </w:rPr>
        <w:t xml:space="preserve"> Odgovornost izvajalca za škodo tretjim</w:t>
      </w:r>
    </w:p>
    <w:p w14:paraId="5E5C7D64" w14:textId="77777777" w:rsidR="00F659A1" w:rsidRPr="00FC6AFF" w:rsidRDefault="00F659A1" w:rsidP="00F659A1">
      <w:pPr>
        <w:jc w:val="both"/>
        <w:rPr>
          <w:rFonts w:ascii="Arial" w:hAnsi="Arial" w:cs="Arial"/>
          <w:b/>
          <w:bCs/>
          <w:sz w:val="18"/>
          <w:szCs w:val="18"/>
          <w:lang w:eastAsia="sl-SI"/>
        </w:rPr>
      </w:pPr>
    </w:p>
    <w:p w14:paraId="605B1B3D" w14:textId="7FC1226A" w:rsidR="00B44A4D" w:rsidRPr="00FC6AFF" w:rsidRDefault="00F659A1" w:rsidP="00F659A1">
      <w:pPr>
        <w:jc w:val="both"/>
        <w:rPr>
          <w:rFonts w:ascii="Arial" w:hAnsi="Arial" w:cs="Arial"/>
          <w:sz w:val="18"/>
          <w:szCs w:val="18"/>
          <w:lang w:eastAsia="sl-SI"/>
        </w:rPr>
      </w:pPr>
      <w:r w:rsidRPr="00E97466">
        <w:rPr>
          <w:rFonts w:ascii="Arial" w:hAnsi="Arial" w:cs="Arial"/>
          <w:sz w:val="18"/>
          <w:szCs w:val="18"/>
          <w:lang w:eastAsia="sl-SI"/>
        </w:rPr>
        <w:t>Izvajalec je v skladu z zakonom odgovoren za škodo, ki jo pri opravljanju ali v zvezi z</w:t>
      </w:r>
      <w:r w:rsidR="00B44A4D">
        <w:rPr>
          <w:rFonts w:ascii="Arial" w:hAnsi="Arial" w:cs="Arial"/>
          <w:sz w:val="18"/>
          <w:szCs w:val="18"/>
          <w:lang w:eastAsia="sl-SI"/>
        </w:rPr>
        <w:t xml:space="preserve"> </w:t>
      </w:r>
      <w:r w:rsidRPr="00E97466">
        <w:rPr>
          <w:rFonts w:ascii="Arial" w:hAnsi="Arial" w:cs="Arial"/>
          <w:sz w:val="18"/>
          <w:szCs w:val="18"/>
          <w:lang w:eastAsia="sl-SI"/>
        </w:rPr>
        <w:t>opravljanjem gospodarske javne službe povzročijo pri njem zaposleni ljudje ali pogodbeni</w:t>
      </w:r>
      <w:r w:rsidR="00B44A4D">
        <w:rPr>
          <w:rFonts w:ascii="Arial" w:hAnsi="Arial" w:cs="Arial"/>
          <w:sz w:val="18"/>
          <w:szCs w:val="18"/>
          <w:lang w:eastAsia="sl-SI"/>
        </w:rPr>
        <w:t xml:space="preserve"> </w:t>
      </w:r>
      <w:r w:rsidRPr="00E97466">
        <w:rPr>
          <w:rFonts w:ascii="Arial" w:hAnsi="Arial" w:cs="Arial"/>
          <w:sz w:val="18"/>
          <w:szCs w:val="18"/>
          <w:lang w:eastAsia="sl-SI"/>
        </w:rPr>
        <w:t>(pod)izvajalci koncedentu oziroma tretjim osebam.</w:t>
      </w:r>
    </w:p>
    <w:p w14:paraId="3AEEC2DC" w14:textId="77777777" w:rsidR="00F659A1" w:rsidRPr="00FC6AFF" w:rsidRDefault="00F659A1" w:rsidP="00F659A1">
      <w:pPr>
        <w:jc w:val="both"/>
        <w:rPr>
          <w:rFonts w:ascii="Arial" w:hAnsi="Arial" w:cs="Arial"/>
          <w:sz w:val="18"/>
          <w:szCs w:val="18"/>
          <w:lang w:eastAsia="sl-SI"/>
        </w:rPr>
      </w:pPr>
    </w:p>
    <w:p w14:paraId="74B63AAD"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 xml:space="preserve">Izvajalec se zavezuje skleniti ustrezna zavarovanja skladno s točko </w:t>
      </w:r>
      <w:r w:rsidRPr="00FC6AFF">
        <w:rPr>
          <w:rFonts w:ascii="Arial" w:hAnsi="Arial" w:cs="Arial"/>
          <w:b/>
          <w:sz w:val="18"/>
          <w:szCs w:val="18"/>
          <w:lang w:eastAsia="sl-SI"/>
        </w:rPr>
        <w:t>5.7</w:t>
      </w:r>
      <w:r w:rsidRPr="00FC6AFF">
        <w:rPr>
          <w:rFonts w:ascii="Arial" w:hAnsi="Arial" w:cs="Arial"/>
          <w:sz w:val="18"/>
          <w:szCs w:val="18"/>
          <w:lang w:eastAsia="sl-SI"/>
        </w:rPr>
        <w:t xml:space="preserve"> te pogodbe, ki krijejo škodne dogodke iz te točke. Koncedent bo odškodninske zahtevke, ki izvirajo iz ravnanja izvajalca, odstopil v pristojno reševanje izvajalcu, le-ta pa se s to pogodbo zavezuje, da bo reševal in razrešil navedene zahtevke, v primeru tožb zoper koncedenta pa aktivno sodeloval v postopku ter kril škode, ki bi bile naložene koncedentu in izvirajo iz ravnanj, opustitev ali nestrokovnega izvajanja aktivnosti izvajalca.</w:t>
      </w:r>
    </w:p>
    <w:p w14:paraId="0DF5E700" w14:textId="77777777" w:rsidR="00F659A1" w:rsidRPr="002128C2" w:rsidRDefault="00F659A1" w:rsidP="00F659A1">
      <w:pPr>
        <w:jc w:val="both"/>
        <w:rPr>
          <w:rFonts w:ascii="Arial" w:hAnsi="Arial" w:cs="Arial"/>
          <w:sz w:val="18"/>
          <w:szCs w:val="18"/>
          <w:highlight w:val="yellow"/>
          <w:lang w:eastAsia="sl-SI"/>
        </w:rPr>
      </w:pPr>
    </w:p>
    <w:p w14:paraId="2DABB10F" w14:textId="77777777" w:rsidR="00F659A1" w:rsidRPr="00FC6AFF" w:rsidRDefault="00F659A1" w:rsidP="00F659A1">
      <w:pPr>
        <w:numPr>
          <w:ilvl w:val="1"/>
          <w:numId w:val="22"/>
        </w:numPr>
        <w:jc w:val="both"/>
        <w:rPr>
          <w:rFonts w:ascii="Arial" w:hAnsi="Arial" w:cs="Arial"/>
          <w:b/>
          <w:bCs/>
          <w:sz w:val="18"/>
          <w:szCs w:val="18"/>
          <w:lang w:eastAsia="en-US"/>
        </w:rPr>
      </w:pPr>
      <w:r w:rsidRPr="00FC6AFF">
        <w:rPr>
          <w:rFonts w:ascii="Arial" w:hAnsi="Arial" w:cs="Arial"/>
          <w:sz w:val="18"/>
          <w:szCs w:val="18"/>
          <w:lang w:eastAsia="en-US"/>
        </w:rPr>
        <w:t xml:space="preserve"> </w:t>
      </w:r>
      <w:r w:rsidRPr="00FC6AFF">
        <w:rPr>
          <w:rFonts w:ascii="Arial" w:hAnsi="Arial" w:cs="Arial"/>
          <w:b/>
          <w:bCs/>
          <w:sz w:val="18"/>
          <w:szCs w:val="18"/>
          <w:lang w:eastAsia="en-US"/>
        </w:rPr>
        <w:t>Prenos koncesije</w:t>
      </w:r>
    </w:p>
    <w:p w14:paraId="2EB45FEC" w14:textId="77777777" w:rsidR="00F659A1" w:rsidRPr="00FC6AFF" w:rsidRDefault="00F659A1" w:rsidP="00F659A1">
      <w:pPr>
        <w:jc w:val="both"/>
        <w:rPr>
          <w:rFonts w:ascii="Arial" w:hAnsi="Arial" w:cs="Arial"/>
          <w:b/>
          <w:bCs/>
          <w:sz w:val="18"/>
          <w:szCs w:val="18"/>
          <w:lang w:eastAsia="sl-SI"/>
        </w:rPr>
      </w:pPr>
    </w:p>
    <w:p w14:paraId="58D0A18C"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Koncesija se lahko prenese na novega izvajalca (prevzemnik koncesije) le v primerih in pod pogoji iz Odloka.</w:t>
      </w:r>
    </w:p>
    <w:p w14:paraId="56D25645" w14:textId="77777777" w:rsidR="00F659A1" w:rsidRPr="00FC6AFF" w:rsidRDefault="00F659A1" w:rsidP="00F659A1">
      <w:pPr>
        <w:tabs>
          <w:tab w:val="left" w:pos="0"/>
        </w:tabs>
        <w:jc w:val="both"/>
        <w:rPr>
          <w:rFonts w:ascii="Arial" w:hAnsi="Arial" w:cs="Arial"/>
          <w:sz w:val="18"/>
          <w:szCs w:val="18"/>
          <w:lang w:eastAsia="sl-SI"/>
        </w:rPr>
      </w:pPr>
    </w:p>
    <w:p w14:paraId="5E4469CF" w14:textId="77777777" w:rsidR="00F659A1" w:rsidRPr="00FC6AFF" w:rsidRDefault="00F659A1" w:rsidP="00F659A1">
      <w:pPr>
        <w:numPr>
          <w:ilvl w:val="0"/>
          <w:numId w:val="22"/>
        </w:numPr>
        <w:tabs>
          <w:tab w:val="left" w:pos="0"/>
        </w:tabs>
        <w:jc w:val="both"/>
        <w:rPr>
          <w:rFonts w:ascii="Arial" w:hAnsi="Arial" w:cs="Arial"/>
          <w:b/>
          <w:bCs/>
          <w:sz w:val="18"/>
          <w:szCs w:val="18"/>
          <w:lang w:eastAsia="sl-SI"/>
        </w:rPr>
      </w:pPr>
      <w:r w:rsidRPr="00FC6AFF">
        <w:rPr>
          <w:rFonts w:ascii="Arial" w:hAnsi="Arial" w:cs="Arial"/>
          <w:b/>
          <w:bCs/>
          <w:sz w:val="18"/>
          <w:szCs w:val="18"/>
          <w:lang w:eastAsia="sl-SI"/>
        </w:rPr>
        <w:t>PRENEHANJE KONCESIJSKEGA RAZMERJA</w:t>
      </w:r>
    </w:p>
    <w:p w14:paraId="019C14C0" w14:textId="77777777" w:rsidR="00F659A1" w:rsidRPr="00366547" w:rsidRDefault="00F659A1" w:rsidP="00F659A1">
      <w:pPr>
        <w:tabs>
          <w:tab w:val="left" w:pos="0"/>
        </w:tabs>
        <w:ind w:left="720"/>
        <w:jc w:val="both"/>
        <w:rPr>
          <w:rFonts w:ascii="Arial" w:hAnsi="Arial" w:cs="Arial"/>
          <w:b/>
          <w:bCs/>
          <w:color w:val="000000" w:themeColor="text1"/>
          <w:sz w:val="18"/>
          <w:szCs w:val="18"/>
          <w:lang w:eastAsia="sl-SI"/>
        </w:rPr>
      </w:pPr>
    </w:p>
    <w:p w14:paraId="0354A824" w14:textId="77777777" w:rsidR="00B44A4D" w:rsidRPr="00366547" w:rsidRDefault="00F659A1" w:rsidP="00F659A1">
      <w:pPr>
        <w:jc w:val="both"/>
        <w:rPr>
          <w:rFonts w:ascii="Arial" w:hAnsi="Arial" w:cs="Arial"/>
          <w:color w:val="000000" w:themeColor="text1"/>
          <w:sz w:val="18"/>
          <w:szCs w:val="18"/>
          <w:lang w:eastAsia="sl-SI"/>
        </w:rPr>
      </w:pPr>
      <w:r w:rsidRPr="00366547">
        <w:rPr>
          <w:rFonts w:ascii="Arial" w:hAnsi="Arial" w:cs="Arial"/>
          <w:color w:val="000000" w:themeColor="text1"/>
          <w:sz w:val="18"/>
          <w:szCs w:val="18"/>
          <w:lang w:eastAsia="sl-SI"/>
        </w:rPr>
        <w:t>Koncesijsko razmerje preneha</w:t>
      </w:r>
      <w:r w:rsidR="00B44A4D" w:rsidRPr="00366547">
        <w:rPr>
          <w:rFonts w:ascii="Arial" w:hAnsi="Arial" w:cs="Arial"/>
          <w:color w:val="000000" w:themeColor="text1"/>
          <w:sz w:val="18"/>
          <w:szCs w:val="18"/>
          <w:lang w:eastAsia="sl-SI"/>
        </w:rPr>
        <w:t xml:space="preserve"> iz vseh razlogov, kot to izhaja iz Odloka.</w:t>
      </w:r>
    </w:p>
    <w:p w14:paraId="2FB89BBF" w14:textId="77777777" w:rsidR="00F659A1" w:rsidRPr="00FC6AFF" w:rsidRDefault="00F659A1" w:rsidP="00F659A1">
      <w:pPr>
        <w:jc w:val="both"/>
        <w:rPr>
          <w:rFonts w:ascii="Arial" w:hAnsi="Arial" w:cs="Arial"/>
          <w:sz w:val="18"/>
          <w:szCs w:val="18"/>
          <w:lang w:eastAsia="sl-SI"/>
        </w:rPr>
      </w:pPr>
    </w:p>
    <w:p w14:paraId="583BBEA2" w14:textId="77777777" w:rsidR="00F659A1" w:rsidRPr="00FC6AFF" w:rsidRDefault="00F659A1" w:rsidP="00F659A1">
      <w:pPr>
        <w:numPr>
          <w:ilvl w:val="1"/>
          <w:numId w:val="22"/>
        </w:numPr>
        <w:tabs>
          <w:tab w:val="left" w:pos="284"/>
        </w:tabs>
        <w:jc w:val="both"/>
        <w:rPr>
          <w:rFonts w:ascii="Arial" w:hAnsi="Arial" w:cs="Arial"/>
          <w:sz w:val="18"/>
          <w:szCs w:val="18"/>
          <w:lang w:eastAsia="sl-SI"/>
        </w:rPr>
      </w:pPr>
      <w:r w:rsidRPr="00FC6AFF">
        <w:rPr>
          <w:rFonts w:ascii="Arial" w:hAnsi="Arial" w:cs="Arial"/>
          <w:b/>
          <w:sz w:val="18"/>
          <w:szCs w:val="18"/>
          <w:lang w:eastAsia="sl-SI"/>
        </w:rPr>
        <w:t xml:space="preserve"> Prenehanje koncesijske pogodbe</w:t>
      </w:r>
    </w:p>
    <w:p w14:paraId="070D3B4D" w14:textId="77777777" w:rsidR="00F659A1" w:rsidRPr="00FC6AFF" w:rsidRDefault="00F659A1" w:rsidP="00F659A1">
      <w:pPr>
        <w:jc w:val="both"/>
        <w:rPr>
          <w:rFonts w:ascii="Arial" w:hAnsi="Arial" w:cs="Arial"/>
          <w:b/>
          <w:sz w:val="18"/>
          <w:szCs w:val="18"/>
          <w:lang w:eastAsia="sl-SI"/>
        </w:rPr>
      </w:pPr>
    </w:p>
    <w:p w14:paraId="21A8A269"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Koncesijska pogodba preneha:</w:t>
      </w:r>
    </w:p>
    <w:p w14:paraId="5D6B5AC7" w14:textId="77777777" w:rsidR="00F659A1" w:rsidRPr="00FC6AFF" w:rsidRDefault="00F659A1" w:rsidP="00F659A1">
      <w:pPr>
        <w:jc w:val="both"/>
        <w:rPr>
          <w:rFonts w:ascii="Arial" w:hAnsi="Arial" w:cs="Arial"/>
          <w:b/>
          <w:sz w:val="18"/>
          <w:szCs w:val="18"/>
          <w:lang w:eastAsia="sl-SI"/>
        </w:rPr>
      </w:pPr>
    </w:p>
    <w:p w14:paraId="7A866CD1" w14:textId="77777777" w:rsidR="00F659A1" w:rsidRPr="00FC6AFF" w:rsidRDefault="00F659A1" w:rsidP="00F659A1">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lang w:eastAsia="sl-SI"/>
        </w:rPr>
      </w:pPr>
      <w:r w:rsidRPr="00FC6AFF">
        <w:rPr>
          <w:rFonts w:ascii="Arial" w:hAnsi="Arial" w:cs="Arial"/>
          <w:sz w:val="18"/>
          <w:szCs w:val="18"/>
          <w:lang w:eastAsia="sl-SI"/>
        </w:rPr>
        <w:t>s potekom časa, za katerega je bila sklenjena,</w:t>
      </w:r>
    </w:p>
    <w:p w14:paraId="120976AE" w14:textId="58DD6B8B" w:rsidR="00F659A1" w:rsidRPr="00FC6AFF" w:rsidRDefault="00F659A1" w:rsidP="00F659A1">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lang w:eastAsia="sl-SI"/>
        </w:rPr>
      </w:pPr>
      <w:r w:rsidRPr="00FC6AFF">
        <w:rPr>
          <w:rFonts w:ascii="Arial" w:hAnsi="Arial" w:cs="Arial"/>
          <w:sz w:val="18"/>
          <w:szCs w:val="18"/>
          <w:lang w:eastAsia="sl-SI"/>
        </w:rPr>
        <w:t xml:space="preserve">z </w:t>
      </w:r>
      <w:r w:rsidR="00366547">
        <w:rPr>
          <w:rFonts w:ascii="Arial" w:hAnsi="Arial" w:cs="Arial"/>
          <w:sz w:val="18"/>
          <w:szCs w:val="18"/>
          <w:lang w:eastAsia="sl-SI"/>
        </w:rPr>
        <w:t>odpovedjo koncesijske pogodbe</w:t>
      </w:r>
      <w:r w:rsidRPr="00FC6AFF">
        <w:rPr>
          <w:rFonts w:ascii="Arial" w:hAnsi="Arial" w:cs="Arial"/>
          <w:sz w:val="18"/>
          <w:szCs w:val="18"/>
          <w:lang w:eastAsia="sl-SI"/>
        </w:rPr>
        <w:t>,</w:t>
      </w:r>
    </w:p>
    <w:p w14:paraId="101AA24B" w14:textId="77777777" w:rsidR="00F659A1" w:rsidRPr="00FC6AFF" w:rsidRDefault="00F659A1" w:rsidP="00F659A1">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lang w:eastAsia="sl-SI"/>
        </w:rPr>
      </w:pPr>
      <w:r w:rsidRPr="00FC6AFF">
        <w:rPr>
          <w:rFonts w:ascii="Arial" w:hAnsi="Arial" w:cs="Arial"/>
          <w:sz w:val="18"/>
          <w:szCs w:val="18"/>
          <w:lang w:eastAsia="sl-SI"/>
        </w:rPr>
        <w:t>s sporazumno razvezo in</w:t>
      </w:r>
    </w:p>
    <w:p w14:paraId="68D0C9BF" w14:textId="77777777" w:rsidR="00F659A1" w:rsidRPr="00FC6AFF" w:rsidRDefault="00F659A1" w:rsidP="00F659A1">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lang w:eastAsia="sl-SI"/>
        </w:rPr>
      </w:pPr>
      <w:r w:rsidRPr="00FC6AFF">
        <w:rPr>
          <w:rFonts w:ascii="Arial" w:hAnsi="Arial" w:cs="Arial"/>
          <w:sz w:val="18"/>
          <w:szCs w:val="18"/>
          <w:lang w:eastAsia="sl-SI"/>
        </w:rPr>
        <w:t>z odvzemom koncesije.</w:t>
      </w:r>
    </w:p>
    <w:p w14:paraId="2CD88E90" w14:textId="77777777" w:rsidR="00F659A1" w:rsidRPr="00FC6AFF" w:rsidRDefault="00F659A1" w:rsidP="00F659A1">
      <w:pPr>
        <w:ind w:left="720"/>
        <w:jc w:val="both"/>
        <w:rPr>
          <w:rFonts w:ascii="Arial" w:hAnsi="Arial" w:cs="Arial"/>
          <w:sz w:val="18"/>
          <w:szCs w:val="18"/>
          <w:lang w:eastAsia="sl-SI"/>
        </w:rPr>
      </w:pPr>
    </w:p>
    <w:p w14:paraId="0AE1EC8D" w14:textId="77777777" w:rsidR="00F659A1" w:rsidRPr="00FC6AFF" w:rsidRDefault="00F659A1" w:rsidP="00F659A1">
      <w:pPr>
        <w:numPr>
          <w:ilvl w:val="2"/>
          <w:numId w:val="22"/>
        </w:numPr>
        <w:jc w:val="both"/>
        <w:rPr>
          <w:rFonts w:ascii="Arial" w:hAnsi="Arial" w:cs="Arial"/>
          <w:b/>
          <w:sz w:val="18"/>
          <w:szCs w:val="18"/>
          <w:lang w:eastAsia="sl-SI"/>
        </w:rPr>
      </w:pPr>
      <w:r w:rsidRPr="00FC6AFF">
        <w:rPr>
          <w:rFonts w:ascii="Arial" w:hAnsi="Arial" w:cs="Arial"/>
          <w:b/>
          <w:sz w:val="18"/>
          <w:szCs w:val="18"/>
          <w:lang w:eastAsia="sl-SI"/>
        </w:rPr>
        <w:t>Potek roka koncesije</w:t>
      </w:r>
    </w:p>
    <w:p w14:paraId="183CA695" w14:textId="77777777" w:rsidR="00F659A1" w:rsidRPr="00FC6AFF" w:rsidRDefault="00F659A1" w:rsidP="00F659A1">
      <w:pPr>
        <w:jc w:val="both"/>
        <w:rPr>
          <w:rFonts w:ascii="Arial" w:hAnsi="Arial" w:cs="Arial"/>
          <w:sz w:val="18"/>
          <w:szCs w:val="18"/>
          <w:u w:val="single"/>
          <w:lang w:eastAsia="sl-SI"/>
        </w:rPr>
      </w:pPr>
    </w:p>
    <w:p w14:paraId="5114187D" w14:textId="70295C02" w:rsidR="00F659A1" w:rsidRDefault="00366547" w:rsidP="00F659A1">
      <w:pPr>
        <w:jc w:val="both"/>
        <w:rPr>
          <w:rFonts w:ascii="Arial" w:hAnsi="Arial" w:cs="Arial"/>
          <w:color w:val="000000"/>
          <w:sz w:val="18"/>
          <w:szCs w:val="18"/>
          <w:shd w:val="clear" w:color="auto" w:fill="FFFFFF"/>
        </w:rPr>
      </w:pPr>
      <w:r>
        <w:rPr>
          <w:rFonts w:ascii="Arial" w:hAnsi="Arial" w:cs="Arial"/>
          <w:color w:val="000000"/>
          <w:sz w:val="18"/>
          <w:szCs w:val="18"/>
          <w:shd w:val="clear" w:color="auto" w:fill="FFFFFF"/>
        </w:rPr>
        <w:t>Razmerje med koncedentom in koncesionarjem praviloma preneha s potekom časa, za katerega je sklenjena koncesijska pogodba. Koncesijsko pogodbo je mogoče podaljšati v skladu z določili Odloka in te pogodbe.</w:t>
      </w:r>
    </w:p>
    <w:p w14:paraId="741552A2" w14:textId="77777777" w:rsidR="00366547" w:rsidRPr="00FC6AFF" w:rsidRDefault="00366547" w:rsidP="00F659A1">
      <w:pPr>
        <w:jc w:val="both"/>
        <w:rPr>
          <w:rFonts w:ascii="Arial" w:hAnsi="Arial" w:cs="Arial"/>
          <w:sz w:val="18"/>
          <w:szCs w:val="18"/>
          <w:u w:val="single"/>
          <w:lang w:eastAsia="sl-SI"/>
        </w:rPr>
      </w:pPr>
    </w:p>
    <w:p w14:paraId="0AFC624F" w14:textId="26D56940" w:rsidR="00F659A1" w:rsidRPr="00FC6AFF" w:rsidRDefault="00366547" w:rsidP="00F659A1">
      <w:pPr>
        <w:numPr>
          <w:ilvl w:val="2"/>
          <w:numId w:val="22"/>
        </w:numPr>
        <w:jc w:val="both"/>
        <w:rPr>
          <w:rFonts w:ascii="Arial" w:hAnsi="Arial" w:cs="Arial"/>
          <w:b/>
          <w:sz w:val="18"/>
          <w:szCs w:val="18"/>
          <w:lang w:eastAsia="sl-SI"/>
        </w:rPr>
      </w:pPr>
      <w:r>
        <w:rPr>
          <w:rFonts w:ascii="Arial" w:hAnsi="Arial" w:cs="Arial"/>
          <w:b/>
          <w:sz w:val="18"/>
          <w:szCs w:val="18"/>
          <w:lang w:eastAsia="sl-SI"/>
        </w:rPr>
        <w:t>Odpoved koncesijske pogodbe</w:t>
      </w:r>
    </w:p>
    <w:p w14:paraId="0F541D96" w14:textId="77777777" w:rsidR="00F659A1" w:rsidRPr="00FC6AFF" w:rsidRDefault="00F659A1" w:rsidP="00F659A1">
      <w:pPr>
        <w:jc w:val="both"/>
        <w:rPr>
          <w:rFonts w:ascii="Arial" w:hAnsi="Arial" w:cs="Arial"/>
          <w:sz w:val="18"/>
          <w:szCs w:val="18"/>
          <w:u w:val="single"/>
          <w:lang w:eastAsia="sl-SI"/>
        </w:rPr>
      </w:pPr>
    </w:p>
    <w:p w14:paraId="38A53586" w14:textId="77777777" w:rsidR="00366547" w:rsidRDefault="00366547" w:rsidP="00366547">
      <w:pPr>
        <w:shd w:val="clear" w:color="auto" w:fill="FFFFFF"/>
        <w:jc w:val="both"/>
        <w:rPr>
          <w:rFonts w:ascii="Arial" w:hAnsi="Arial" w:cs="Arial"/>
          <w:color w:val="000000"/>
          <w:sz w:val="18"/>
          <w:szCs w:val="18"/>
        </w:rPr>
      </w:pPr>
      <w:r>
        <w:rPr>
          <w:rFonts w:ascii="Arial" w:hAnsi="Arial" w:cs="Arial"/>
          <w:color w:val="000000"/>
          <w:sz w:val="18"/>
          <w:szCs w:val="18"/>
        </w:rPr>
        <w:t>Koncedent odpove koncesijsko pogodbo:</w:t>
      </w:r>
    </w:p>
    <w:p w14:paraId="724DFE5C" w14:textId="77777777" w:rsidR="00366547" w:rsidRDefault="00366547" w:rsidP="00366547">
      <w:pPr>
        <w:shd w:val="clear" w:color="auto" w:fill="FFFFFF"/>
        <w:jc w:val="both"/>
        <w:rPr>
          <w:rFonts w:ascii="Arial" w:hAnsi="Arial" w:cs="Arial"/>
          <w:color w:val="000000"/>
          <w:sz w:val="18"/>
          <w:szCs w:val="18"/>
        </w:rPr>
      </w:pPr>
    </w:p>
    <w:p w14:paraId="435357EC" w14:textId="77777777" w:rsidR="00366547" w:rsidRDefault="00366547" w:rsidP="00366547">
      <w:pPr>
        <w:pStyle w:val="ListParagraph"/>
        <w:numPr>
          <w:ilvl w:val="0"/>
          <w:numId w:val="42"/>
        </w:numPr>
        <w:shd w:val="clear" w:color="auto" w:fill="FFFFFF"/>
        <w:jc w:val="both"/>
        <w:rPr>
          <w:rFonts w:ascii="Arial" w:hAnsi="Arial" w:cs="Arial"/>
          <w:color w:val="000000"/>
          <w:sz w:val="18"/>
          <w:szCs w:val="18"/>
        </w:rPr>
      </w:pPr>
      <w:r w:rsidRPr="00366547">
        <w:rPr>
          <w:rFonts w:ascii="Arial" w:hAnsi="Arial" w:cs="Arial"/>
          <w:color w:val="000000"/>
          <w:sz w:val="18"/>
          <w:szCs w:val="18"/>
        </w:rPr>
        <w:t>če koncesionar krši koncesijsko pogodbo na način, da nastane ali bi lahko nastala koncedentu večja premoženjska škoda</w:t>
      </w:r>
    </w:p>
    <w:p w14:paraId="495541A8" w14:textId="77777777" w:rsidR="00366547" w:rsidRDefault="00366547" w:rsidP="00366547">
      <w:pPr>
        <w:pStyle w:val="ListParagraph"/>
        <w:numPr>
          <w:ilvl w:val="0"/>
          <w:numId w:val="42"/>
        </w:numPr>
        <w:shd w:val="clear" w:color="auto" w:fill="FFFFFF"/>
        <w:jc w:val="both"/>
        <w:rPr>
          <w:rFonts w:ascii="Arial" w:hAnsi="Arial" w:cs="Arial"/>
          <w:color w:val="000000"/>
          <w:sz w:val="18"/>
          <w:szCs w:val="18"/>
        </w:rPr>
      </w:pPr>
      <w:r w:rsidRPr="00366547">
        <w:rPr>
          <w:rFonts w:ascii="Arial" w:hAnsi="Arial" w:cs="Arial"/>
          <w:color w:val="000000"/>
          <w:sz w:val="18"/>
          <w:szCs w:val="18"/>
        </w:rPr>
        <w:t>če je v času trajanja koncesijskega razmerja proti koncesionarju uveden postopek prisilne poravnave, stečaja ali likvidacije</w:t>
      </w:r>
    </w:p>
    <w:p w14:paraId="2C6325DD" w14:textId="77777777" w:rsidR="00366547" w:rsidRDefault="00366547" w:rsidP="00366547">
      <w:pPr>
        <w:pStyle w:val="ListParagraph"/>
        <w:numPr>
          <w:ilvl w:val="0"/>
          <w:numId w:val="42"/>
        </w:numPr>
        <w:shd w:val="clear" w:color="auto" w:fill="FFFFFF"/>
        <w:jc w:val="both"/>
        <w:rPr>
          <w:rFonts w:ascii="Arial" w:hAnsi="Arial" w:cs="Arial"/>
          <w:color w:val="000000"/>
          <w:sz w:val="18"/>
          <w:szCs w:val="18"/>
        </w:rPr>
      </w:pPr>
      <w:r w:rsidRPr="00366547">
        <w:rPr>
          <w:rFonts w:ascii="Arial" w:hAnsi="Arial" w:cs="Arial"/>
          <w:color w:val="000000"/>
          <w:sz w:val="18"/>
          <w:szCs w:val="18"/>
        </w:rPr>
        <w:t>če je bila zoper koncesionarja izdana pravnomočna sodna ali upravna odločba zaradi kršitve veljavne zakonodaje, podzakonskih aktov ali koncesijske pogodbe, na podlagi katere utemeljeno ni mogoče pričakovati nadaljnjega pravilnega izvajanja koncesije</w:t>
      </w:r>
    </w:p>
    <w:p w14:paraId="5D5E92D2" w14:textId="04CC4AED" w:rsidR="00366547" w:rsidRPr="00366547" w:rsidRDefault="00366547" w:rsidP="00366547">
      <w:pPr>
        <w:pStyle w:val="ListParagraph"/>
        <w:numPr>
          <w:ilvl w:val="0"/>
          <w:numId w:val="42"/>
        </w:numPr>
        <w:shd w:val="clear" w:color="auto" w:fill="FFFFFF"/>
        <w:jc w:val="both"/>
        <w:rPr>
          <w:rFonts w:ascii="Arial" w:hAnsi="Arial" w:cs="Arial"/>
          <w:color w:val="000000"/>
          <w:sz w:val="18"/>
          <w:szCs w:val="18"/>
        </w:rPr>
      </w:pPr>
      <w:r w:rsidRPr="00366547">
        <w:rPr>
          <w:rFonts w:ascii="Arial" w:hAnsi="Arial" w:cs="Arial"/>
          <w:color w:val="000000"/>
          <w:sz w:val="18"/>
          <w:szCs w:val="18"/>
        </w:rPr>
        <w:t xml:space="preserve"> primeru, da nastopi razvezni razlog, kot ga določa zakonodaja s področja gospodarskih javnih služb, javno-zasebnega partnerstva ali javno naročniških razmerij.</w:t>
      </w:r>
    </w:p>
    <w:p w14:paraId="79417EE5" w14:textId="77777777" w:rsidR="00F659A1" w:rsidRPr="002128C2" w:rsidRDefault="00F659A1" w:rsidP="00F659A1">
      <w:pPr>
        <w:ind w:left="720"/>
        <w:jc w:val="both"/>
        <w:rPr>
          <w:rFonts w:ascii="Arial" w:hAnsi="Arial" w:cs="Arial"/>
          <w:sz w:val="18"/>
          <w:szCs w:val="18"/>
          <w:highlight w:val="yellow"/>
          <w:lang w:eastAsia="sl-SI"/>
        </w:rPr>
      </w:pPr>
    </w:p>
    <w:p w14:paraId="60AE130C" w14:textId="77777777" w:rsidR="00F659A1" w:rsidRPr="00FC6AFF" w:rsidRDefault="00F659A1" w:rsidP="00F659A1">
      <w:pPr>
        <w:numPr>
          <w:ilvl w:val="2"/>
          <w:numId w:val="22"/>
        </w:numPr>
        <w:jc w:val="both"/>
        <w:rPr>
          <w:rFonts w:ascii="Arial" w:hAnsi="Arial" w:cs="Arial"/>
          <w:b/>
          <w:sz w:val="18"/>
          <w:szCs w:val="18"/>
          <w:lang w:eastAsia="sl-SI"/>
        </w:rPr>
      </w:pPr>
      <w:r w:rsidRPr="00FC6AFF">
        <w:rPr>
          <w:rFonts w:ascii="Arial" w:hAnsi="Arial" w:cs="Arial"/>
          <w:b/>
          <w:sz w:val="18"/>
          <w:szCs w:val="18"/>
          <w:lang w:eastAsia="sl-SI"/>
        </w:rPr>
        <w:t>Sporazumno prenehanje</w:t>
      </w:r>
    </w:p>
    <w:p w14:paraId="111D96F1" w14:textId="77777777" w:rsidR="00F659A1" w:rsidRPr="00FC6AFF" w:rsidRDefault="00F659A1" w:rsidP="00F659A1">
      <w:pPr>
        <w:keepNext/>
        <w:numPr>
          <w:ilvl w:val="12"/>
          <w:numId w:val="0"/>
        </w:numPr>
        <w:jc w:val="both"/>
        <w:rPr>
          <w:rFonts w:ascii="Arial" w:hAnsi="Arial" w:cs="Arial"/>
          <w:sz w:val="18"/>
          <w:szCs w:val="18"/>
          <w:lang w:eastAsia="sl-SI"/>
        </w:rPr>
      </w:pPr>
    </w:p>
    <w:p w14:paraId="4A9651A1" w14:textId="77777777" w:rsidR="00366547" w:rsidRDefault="00366547" w:rsidP="00366547">
      <w:pPr>
        <w:shd w:val="clear" w:color="auto" w:fill="FFFFFF"/>
        <w:jc w:val="both"/>
        <w:rPr>
          <w:rFonts w:ascii="Arial" w:hAnsi="Arial" w:cs="Arial"/>
          <w:color w:val="000000"/>
          <w:sz w:val="18"/>
          <w:szCs w:val="18"/>
        </w:rPr>
      </w:pPr>
      <w:r>
        <w:rPr>
          <w:rFonts w:ascii="Arial" w:hAnsi="Arial" w:cs="Arial"/>
          <w:color w:val="000000"/>
          <w:sz w:val="18"/>
          <w:szCs w:val="18"/>
        </w:rPr>
        <w:t>Stranki se sporazumeta za razvezo koncesijske pogodbe v primeru, da soglasno ugotovita, da je zaradi bistveno spremenjenih okoliščin ekonomskega ali sistemskega značaja, oziroma drugih enakovredno ocenjenih okoliščin izvajanje koncesije pod pogoji iz koncesijske pogodbe postalo nesmotrno ali nemogoče.</w:t>
      </w:r>
    </w:p>
    <w:p w14:paraId="0CA2A8FC" w14:textId="77777777" w:rsidR="00366547" w:rsidRDefault="00366547" w:rsidP="00366547">
      <w:pPr>
        <w:shd w:val="clear" w:color="auto" w:fill="FFFFFF"/>
        <w:jc w:val="both"/>
        <w:rPr>
          <w:rFonts w:ascii="Arial" w:hAnsi="Arial" w:cs="Arial"/>
          <w:color w:val="000000"/>
          <w:sz w:val="18"/>
          <w:szCs w:val="18"/>
        </w:rPr>
      </w:pPr>
    </w:p>
    <w:p w14:paraId="03C6671C" w14:textId="065BD90E" w:rsidR="00366547" w:rsidRDefault="00366547" w:rsidP="00366547">
      <w:pPr>
        <w:shd w:val="clear" w:color="auto" w:fill="FFFFFF"/>
        <w:jc w:val="both"/>
        <w:rPr>
          <w:rFonts w:ascii="Arial" w:hAnsi="Arial" w:cs="Arial"/>
          <w:color w:val="000000"/>
          <w:sz w:val="18"/>
          <w:szCs w:val="18"/>
        </w:rPr>
      </w:pPr>
      <w:r>
        <w:rPr>
          <w:rFonts w:ascii="Arial" w:hAnsi="Arial" w:cs="Arial"/>
          <w:color w:val="000000"/>
          <w:sz w:val="18"/>
          <w:szCs w:val="18"/>
        </w:rPr>
        <w:t>Podrobno se pogoji ob razvezi pogodbe določijo sporazumno, s posebnim aktom, s katerim se koncesijska pogodba razveže.</w:t>
      </w:r>
    </w:p>
    <w:p w14:paraId="6F15D6B3" w14:textId="77777777" w:rsidR="00F659A1" w:rsidRPr="00FC6AFF" w:rsidRDefault="00F659A1" w:rsidP="00F659A1">
      <w:pPr>
        <w:numPr>
          <w:ilvl w:val="12"/>
          <w:numId w:val="0"/>
        </w:numPr>
        <w:jc w:val="both"/>
        <w:rPr>
          <w:rFonts w:ascii="Arial" w:hAnsi="Arial" w:cs="Arial"/>
          <w:sz w:val="18"/>
          <w:szCs w:val="18"/>
          <w:lang w:eastAsia="sl-SI"/>
        </w:rPr>
      </w:pPr>
    </w:p>
    <w:p w14:paraId="33DA8FF5" w14:textId="77777777" w:rsidR="00F659A1" w:rsidRPr="00FC6AFF" w:rsidRDefault="00F659A1" w:rsidP="00F659A1">
      <w:pPr>
        <w:numPr>
          <w:ilvl w:val="1"/>
          <w:numId w:val="22"/>
        </w:numPr>
        <w:jc w:val="both"/>
        <w:rPr>
          <w:rFonts w:ascii="Arial" w:hAnsi="Arial" w:cs="Arial"/>
          <w:b/>
          <w:bCs/>
          <w:sz w:val="18"/>
          <w:szCs w:val="18"/>
          <w:lang w:eastAsia="sl-SI"/>
        </w:rPr>
      </w:pPr>
      <w:r w:rsidRPr="00FC6AFF">
        <w:rPr>
          <w:rFonts w:ascii="Arial" w:hAnsi="Arial" w:cs="Arial"/>
          <w:sz w:val="18"/>
          <w:szCs w:val="18"/>
          <w:lang w:eastAsia="sl-SI"/>
        </w:rPr>
        <w:t xml:space="preserve"> </w:t>
      </w:r>
      <w:r w:rsidRPr="00FC6AFF">
        <w:rPr>
          <w:rFonts w:ascii="Arial" w:hAnsi="Arial" w:cs="Arial"/>
          <w:b/>
          <w:bCs/>
          <w:sz w:val="18"/>
          <w:szCs w:val="18"/>
          <w:lang w:eastAsia="sl-SI"/>
        </w:rPr>
        <w:t>Prenehanje izvajalca</w:t>
      </w:r>
    </w:p>
    <w:p w14:paraId="62D17874" w14:textId="77777777" w:rsidR="00F659A1" w:rsidRPr="00FC6AFF" w:rsidRDefault="00F659A1" w:rsidP="00F659A1">
      <w:pPr>
        <w:jc w:val="both"/>
        <w:rPr>
          <w:rFonts w:ascii="Arial" w:hAnsi="Arial" w:cs="Arial"/>
          <w:sz w:val="18"/>
          <w:szCs w:val="18"/>
          <w:lang w:eastAsia="sl-SI"/>
        </w:rPr>
      </w:pPr>
    </w:p>
    <w:p w14:paraId="1906DACD"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 xml:space="preserve">Koncesijsko razmerje preneha s prenehanjem izvajalca, če nima univerzalnega pravnega naslednika. </w:t>
      </w:r>
    </w:p>
    <w:p w14:paraId="3704AA16" w14:textId="77777777" w:rsidR="00F659A1" w:rsidRPr="00FC6AFF" w:rsidRDefault="00F659A1" w:rsidP="00F659A1">
      <w:pPr>
        <w:jc w:val="both"/>
        <w:rPr>
          <w:rFonts w:ascii="Arial" w:hAnsi="Arial" w:cs="Arial"/>
          <w:b/>
          <w:sz w:val="18"/>
          <w:szCs w:val="18"/>
          <w:lang w:eastAsia="sl-SI"/>
        </w:rPr>
      </w:pPr>
    </w:p>
    <w:p w14:paraId="48FDF000"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V primeru univerzalnega pravnega nasled</w:t>
      </w:r>
      <w:r w:rsidRPr="008B5DA0">
        <w:rPr>
          <w:rFonts w:ascii="Arial" w:hAnsi="Arial" w:cs="Arial"/>
          <w:color w:val="000000" w:themeColor="text1"/>
          <w:sz w:val="18"/>
          <w:szCs w:val="18"/>
          <w:lang w:eastAsia="sl-SI"/>
        </w:rPr>
        <w:t xml:space="preserve">nika izvajalca </w:t>
      </w:r>
      <w:r w:rsidRPr="00FC6AFF">
        <w:rPr>
          <w:rFonts w:ascii="Arial" w:hAnsi="Arial" w:cs="Arial"/>
          <w:sz w:val="18"/>
          <w:szCs w:val="18"/>
          <w:lang w:eastAsia="sl-SI"/>
        </w:rPr>
        <w:t xml:space="preserve">se koncesijsko razmerje prenese na njegovega pravnega naslednika skladno z določili </w:t>
      </w:r>
      <w:r>
        <w:rPr>
          <w:rFonts w:ascii="Arial" w:hAnsi="Arial" w:cs="Arial"/>
          <w:sz w:val="18"/>
          <w:szCs w:val="18"/>
          <w:lang w:eastAsia="sl-SI"/>
        </w:rPr>
        <w:t>Odloka</w:t>
      </w:r>
      <w:r w:rsidRPr="00FC6AFF">
        <w:rPr>
          <w:rFonts w:ascii="Arial" w:hAnsi="Arial" w:cs="Arial"/>
          <w:sz w:val="18"/>
          <w:szCs w:val="18"/>
          <w:lang w:eastAsia="sl-SI"/>
        </w:rPr>
        <w:t xml:space="preserve">. </w:t>
      </w:r>
    </w:p>
    <w:p w14:paraId="50ECF9F4" w14:textId="77777777" w:rsidR="00F659A1" w:rsidRPr="00FC6AFF" w:rsidRDefault="00F659A1" w:rsidP="00F659A1">
      <w:pPr>
        <w:jc w:val="both"/>
        <w:rPr>
          <w:rFonts w:ascii="Arial" w:hAnsi="Arial" w:cs="Arial"/>
          <w:sz w:val="18"/>
          <w:szCs w:val="18"/>
          <w:lang w:eastAsia="sl-SI"/>
        </w:rPr>
      </w:pPr>
    </w:p>
    <w:p w14:paraId="2E3DEA32"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 xml:space="preserve">Če pravni nasledniki izvajalca ne želijo prevzeti izvajanja koncesijskega razmerja, ne izpolnjujejo pogojev, ki jih </w:t>
      </w:r>
      <w:r>
        <w:rPr>
          <w:rFonts w:ascii="Arial" w:hAnsi="Arial" w:cs="Arial"/>
          <w:sz w:val="18"/>
          <w:szCs w:val="18"/>
          <w:lang w:eastAsia="sl-SI"/>
        </w:rPr>
        <w:t>Odlok</w:t>
      </w:r>
      <w:r w:rsidRPr="00FC6AFF">
        <w:rPr>
          <w:rFonts w:ascii="Arial" w:hAnsi="Arial" w:cs="Arial"/>
          <w:sz w:val="18"/>
          <w:szCs w:val="18"/>
          <w:lang w:eastAsia="sl-SI"/>
        </w:rPr>
        <w:t xml:space="preserve"> določa za podelitev koncesije ali pa za prevzem koncesije ne dobijo soglasja koncedenta, ima koncedent pravico da odstopi od pogodbe, ki jo izvrši na način določen v točki </w:t>
      </w:r>
      <w:r w:rsidRPr="00FC6AFF">
        <w:rPr>
          <w:rFonts w:ascii="Arial" w:hAnsi="Arial" w:cs="Arial"/>
          <w:b/>
          <w:sz w:val="18"/>
          <w:szCs w:val="18"/>
          <w:lang w:eastAsia="sl-SI"/>
        </w:rPr>
        <w:t>6.4.3.3</w:t>
      </w:r>
      <w:r w:rsidRPr="00FC6AFF">
        <w:rPr>
          <w:rFonts w:ascii="Arial" w:hAnsi="Arial" w:cs="Arial"/>
          <w:sz w:val="18"/>
          <w:szCs w:val="18"/>
          <w:lang w:eastAsia="sl-SI"/>
        </w:rPr>
        <w:t xml:space="preserve"> te pogodbe. </w:t>
      </w:r>
    </w:p>
    <w:p w14:paraId="184E50DD" w14:textId="77777777" w:rsidR="00F659A1" w:rsidRPr="002128C2" w:rsidRDefault="00F659A1" w:rsidP="00F659A1">
      <w:pPr>
        <w:jc w:val="both"/>
        <w:rPr>
          <w:rFonts w:ascii="Arial" w:hAnsi="Arial" w:cs="Arial"/>
          <w:sz w:val="18"/>
          <w:szCs w:val="18"/>
          <w:highlight w:val="yellow"/>
          <w:lang w:eastAsia="sl-SI"/>
        </w:rPr>
      </w:pPr>
    </w:p>
    <w:p w14:paraId="0F80F9D1" w14:textId="77777777" w:rsidR="00F659A1" w:rsidRPr="00FC6AFF" w:rsidRDefault="00F659A1" w:rsidP="00F659A1">
      <w:pPr>
        <w:numPr>
          <w:ilvl w:val="1"/>
          <w:numId w:val="22"/>
        </w:numPr>
        <w:jc w:val="both"/>
        <w:rPr>
          <w:rFonts w:ascii="Arial" w:hAnsi="Arial" w:cs="Arial"/>
          <w:b/>
          <w:bCs/>
          <w:sz w:val="18"/>
          <w:szCs w:val="18"/>
          <w:lang w:eastAsia="sl-SI"/>
        </w:rPr>
      </w:pPr>
      <w:r w:rsidRPr="00FC6AFF">
        <w:rPr>
          <w:rFonts w:ascii="Arial" w:hAnsi="Arial" w:cs="Arial"/>
          <w:b/>
          <w:bCs/>
          <w:sz w:val="18"/>
          <w:szCs w:val="18"/>
          <w:lang w:eastAsia="sl-SI"/>
        </w:rPr>
        <w:t xml:space="preserve"> Odvzem koncesije</w:t>
      </w:r>
    </w:p>
    <w:p w14:paraId="61FC7DFF" w14:textId="77777777" w:rsidR="00F659A1" w:rsidRPr="00FC6AFF" w:rsidRDefault="00F659A1" w:rsidP="00F659A1">
      <w:pPr>
        <w:jc w:val="both"/>
        <w:rPr>
          <w:rFonts w:ascii="Arial" w:hAnsi="Arial" w:cs="Arial"/>
          <w:b/>
          <w:bCs/>
          <w:sz w:val="18"/>
          <w:szCs w:val="18"/>
          <w:lang w:eastAsia="sl-SI"/>
        </w:rPr>
      </w:pPr>
    </w:p>
    <w:p w14:paraId="2E7A8CE2"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Koncedent lahko z odločbo delno ali v celoti odvzame koncesijo v primerih iz 37. člena Odloka. Koncesijsko razmerje preneha z dnem dokončnosti odločbe o odvzemu koncesije.</w:t>
      </w:r>
    </w:p>
    <w:p w14:paraId="2E7B8D80" w14:textId="77777777" w:rsidR="00F659A1" w:rsidRPr="002128C2" w:rsidRDefault="00F659A1" w:rsidP="00F659A1">
      <w:pPr>
        <w:jc w:val="both"/>
        <w:rPr>
          <w:rFonts w:ascii="Arial" w:hAnsi="Arial" w:cs="Arial"/>
          <w:sz w:val="18"/>
          <w:szCs w:val="18"/>
          <w:highlight w:val="yellow"/>
          <w:lang w:eastAsia="sl-SI"/>
        </w:rPr>
      </w:pPr>
    </w:p>
    <w:p w14:paraId="54F02158" w14:textId="77777777" w:rsidR="00F659A1" w:rsidRPr="00FC6AFF" w:rsidRDefault="00F659A1" w:rsidP="00F659A1">
      <w:pPr>
        <w:numPr>
          <w:ilvl w:val="1"/>
          <w:numId w:val="22"/>
        </w:numPr>
        <w:jc w:val="both"/>
        <w:rPr>
          <w:rFonts w:ascii="Arial" w:hAnsi="Arial" w:cs="Arial"/>
          <w:b/>
          <w:bCs/>
          <w:sz w:val="18"/>
          <w:szCs w:val="18"/>
          <w:lang w:eastAsia="sl-SI"/>
        </w:rPr>
      </w:pPr>
      <w:r w:rsidRPr="003A7FB7">
        <w:rPr>
          <w:rFonts w:ascii="Arial" w:hAnsi="Arial" w:cs="Arial"/>
          <w:sz w:val="18"/>
          <w:szCs w:val="18"/>
          <w:lang w:eastAsia="sl-SI"/>
        </w:rPr>
        <w:t xml:space="preserve"> </w:t>
      </w:r>
      <w:r w:rsidRPr="003A7FB7">
        <w:rPr>
          <w:rFonts w:ascii="Arial" w:hAnsi="Arial" w:cs="Arial"/>
          <w:b/>
          <w:bCs/>
          <w:sz w:val="18"/>
          <w:szCs w:val="18"/>
          <w:lang w:eastAsia="sl-SI"/>
        </w:rPr>
        <w:t>P</w:t>
      </w:r>
      <w:r w:rsidRPr="00FC6AFF">
        <w:rPr>
          <w:rFonts w:ascii="Arial" w:hAnsi="Arial" w:cs="Arial"/>
          <w:b/>
          <w:bCs/>
          <w:sz w:val="18"/>
          <w:szCs w:val="18"/>
          <w:lang w:eastAsia="sl-SI"/>
        </w:rPr>
        <w:t>osledice prenehanja koncesijskega razmerja</w:t>
      </w:r>
    </w:p>
    <w:p w14:paraId="1B3C0F81" w14:textId="77777777" w:rsidR="00F659A1" w:rsidRPr="00FC6AFF" w:rsidRDefault="00F659A1" w:rsidP="00F659A1">
      <w:pPr>
        <w:jc w:val="both"/>
        <w:rPr>
          <w:rFonts w:ascii="Arial" w:hAnsi="Arial" w:cs="Arial"/>
          <w:sz w:val="18"/>
          <w:szCs w:val="18"/>
          <w:lang w:eastAsia="sl-SI"/>
        </w:rPr>
      </w:pPr>
    </w:p>
    <w:p w14:paraId="6A2B75DE"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 xml:space="preserve">Če v primeru prenehanja koncesijskega razmerja ni podeljena nova koncesija ali ni drugače zagotovljeno, </w:t>
      </w:r>
      <w:r>
        <w:rPr>
          <w:rFonts w:ascii="Arial" w:hAnsi="Arial" w:cs="Arial"/>
          <w:sz w:val="18"/>
          <w:szCs w:val="18"/>
          <w:lang w:eastAsia="sl-SI"/>
        </w:rPr>
        <w:t>se izvajanje javne službe lahko nadaljuje kot to določa Odlok.</w:t>
      </w:r>
    </w:p>
    <w:p w14:paraId="2055B3B8" w14:textId="77777777" w:rsidR="00F659A1" w:rsidRPr="002128C2" w:rsidRDefault="00F659A1" w:rsidP="00F659A1">
      <w:pPr>
        <w:jc w:val="both"/>
        <w:rPr>
          <w:rFonts w:ascii="Arial" w:hAnsi="Arial" w:cs="Arial"/>
          <w:sz w:val="18"/>
          <w:szCs w:val="18"/>
          <w:highlight w:val="yellow"/>
          <w:lang w:eastAsia="sl-SI"/>
        </w:rPr>
      </w:pPr>
    </w:p>
    <w:p w14:paraId="12DC6D2B" w14:textId="77777777" w:rsidR="00F659A1" w:rsidRPr="002128C2" w:rsidRDefault="00F659A1" w:rsidP="00F659A1">
      <w:pPr>
        <w:jc w:val="both"/>
        <w:rPr>
          <w:rFonts w:ascii="Arial" w:hAnsi="Arial" w:cs="Arial"/>
          <w:sz w:val="18"/>
          <w:szCs w:val="18"/>
          <w:highlight w:val="yellow"/>
          <w:lang w:eastAsia="sl-SI"/>
        </w:rPr>
      </w:pPr>
    </w:p>
    <w:p w14:paraId="2D54BD80" w14:textId="77777777" w:rsidR="00F659A1" w:rsidRPr="00FC6AFF" w:rsidRDefault="00F659A1" w:rsidP="00F659A1">
      <w:pPr>
        <w:numPr>
          <w:ilvl w:val="0"/>
          <w:numId w:val="22"/>
        </w:numPr>
        <w:jc w:val="both"/>
        <w:rPr>
          <w:rFonts w:ascii="Arial" w:hAnsi="Arial" w:cs="Arial"/>
          <w:sz w:val="18"/>
          <w:szCs w:val="18"/>
          <w:lang w:eastAsia="sl-SI"/>
        </w:rPr>
      </w:pPr>
      <w:r w:rsidRPr="00FC6AFF">
        <w:rPr>
          <w:rFonts w:ascii="Arial" w:hAnsi="Arial" w:cs="Arial"/>
          <w:b/>
          <w:bCs/>
          <w:sz w:val="18"/>
          <w:szCs w:val="18"/>
          <w:lang w:eastAsia="sl-SI"/>
        </w:rPr>
        <w:t>KONČNE</w:t>
      </w:r>
      <w:r w:rsidRPr="00FC6AFF">
        <w:rPr>
          <w:rFonts w:ascii="Arial" w:hAnsi="Arial" w:cs="Arial"/>
          <w:sz w:val="18"/>
          <w:szCs w:val="18"/>
          <w:lang w:eastAsia="sl-SI"/>
        </w:rPr>
        <w:t xml:space="preserve"> </w:t>
      </w:r>
      <w:r w:rsidRPr="00FC6AFF">
        <w:rPr>
          <w:rFonts w:ascii="Arial" w:hAnsi="Arial" w:cs="Arial"/>
          <w:b/>
          <w:bCs/>
          <w:sz w:val="18"/>
          <w:szCs w:val="18"/>
          <w:lang w:eastAsia="sl-SI"/>
        </w:rPr>
        <w:t>DOLOČBE</w:t>
      </w:r>
    </w:p>
    <w:p w14:paraId="26F697CA" w14:textId="77777777" w:rsidR="00F659A1" w:rsidRPr="00FC6AFF" w:rsidRDefault="00F659A1" w:rsidP="00F659A1">
      <w:pPr>
        <w:jc w:val="both"/>
        <w:rPr>
          <w:rFonts w:ascii="Arial" w:hAnsi="Arial" w:cs="Arial"/>
          <w:sz w:val="18"/>
          <w:szCs w:val="18"/>
          <w:lang w:eastAsia="sl-SI"/>
        </w:rPr>
      </w:pPr>
    </w:p>
    <w:p w14:paraId="5D29F460" w14:textId="77777777" w:rsidR="00F659A1" w:rsidRPr="00FC6AFF" w:rsidRDefault="00F659A1" w:rsidP="00F659A1">
      <w:pPr>
        <w:numPr>
          <w:ilvl w:val="1"/>
          <w:numId w:val="22"/>
        </w:numPr>
        <w:jc w:val="both"/>
        <w:rPr>
          <w:rFonts w:ascii="Arial" w:hAnsi="Arial" w:cs="Arial"/>
          <w:b/>
          <w:bCs/>
          <w:sz w:val="18"/>
          <w:szCs w:val="18"/>
          <w:lang w:eastAsia="sl-SI"/>
        </w:rPr>
      </w:pPr>
      <w:r w:rsidRPr="00FC6AFF">
        <w:rPr>
          <w:rFonts w:ascii="Arial" w:hAnsi="Arial" w:cs="Arial"/>
          <w:sz w:val="18"/>
          <w:szCs w:val="18"/>
          <w:lang w:eastAsia="sl-SI"/>
        </w:rPr>
        <w:t xml:space="preserve"> </w:t>
      </w:r>
      <w:r w:rsidRPr="00FC6AFF">
        <w:rPr>
          <w:rFonts w:ascii="Arial" w:hAnsi="Arial" w:cs="Arial"/>
          <w:b/>
          <w:bCs/>
          <w:sz w:val="18"/>
          <w:szCs w:val="18"/>
          <w:lang w:eastAsia="sl-SI"/>
        </w:rPr>
        <w:t>Pravo pogodbe</w:t>
      </w:r>
    </w:p>
    <w:p w14:paraId="2D90F878" w14:textId="77777777" w:rsidR="00F659A1" w:rsidRPr="00FC6AFF" w:rsidRDefault="00F659A1" w:rsidP="00F659A1">
      <w:pPr>
        <w:jc w:val="both"/>
        <w:rPr>
          <w:rFonts w:ascii="Arial" w:hAnsi="Arial" w:cs="Arial"/>
          <w:sz w:val="18"/>
          <w:szCs w:val="18"/>
          <w:lang w:eastAsia="sl-SI"/>
        </w:rPr>
      </w:pPr>
    </w:p>
    <w:p w14:paraId="2D98D528"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Za razmerja iz te pogodbe se uporablja pravo, ki se uporablja v Republiki Sloveniji.</w:t>
      </w:r>
    </w:p>
    <w:p w14:paraId="5B3636E5" w14:textId="77777777" w:rsidR="00F659A1" w:rsidRPr="00FC6AFF" w:rsidRDefault="00F659A1" w:rsidP="00F659A1">
      <w:pPr>
        <w:jc w:val="both"/>
        <w:rPr>
          <w:rFonts w:ascii="Arial" w:hAnsi="Arial" w:cs="Arial"/>
          <w:sz w:val="18"/>
          <w:szCs w:val="18"/>
          <w:lang w:eastAsia="sl-SI"/>
        </w:rPr>
      </w:pPr>
    </w:p>
    <w:p w14:paraId="49E4E773" w14:textId="77777777" w:rsidR="00F659A1" w:rsidRPr="00FC6AFF" w:rsidRDefault="00F659A1" w:rsidP="00F659A1">
      <w:pPr>
        <w:numPr>
          <w:ilvl w:val="1"/>
          <w:numId w:val="22"/>
        </w:numPr>
        <w:jc w:val="both"/>
        <w:rPr>
          <w:rFonts w:ascii="Arial" w:hAnsi="Arial" w:cs="Arial"/>
          <w:b/>
          <w:bCs/>
          <w:sz w:val="18"/>
          <w:szCs w:val="18"/>
          <w:lang w:eastAsia="sl-SI"/>
        </w:rPr>
      </w:pPr>
      <w:r w:rsidRPr="00FC6AFF">
        <w:rPr>
          <w:rFonts w:ascii="Arial" w:hAnsi="Arial" w:cs="Arial"/>
          <w:b/>
          <w:bCs/>
          <w:sz w:val="18"/>
          <w:szCs w:val="18"/>
          <w:lang w:eastAsia="sl-SI"/>
        </w:rPr>
        <w:t xml:space="preserve"> Razlaga pogodbe</w:t>
      </w:r>
    </w:p>
    <w:p w14:paraId="6D901512" w14:textId="77777777" w:rsidR="00F659A1" w:rsidRPr="00FC6AFF" w:rsidRDefault="00F659A1" w:rsidP="00F659A1">
      <w:pPr>
        <w:ind w:left="720"/>
        <w:jc w:val="both"/>
        <w:rPr>
          <w:rFonts w:ascii="Arial" w:hAnsi="Arial" w:cs="Arial"/>
          <w:sz w:val="18"/>
          <w:szCs w:val="18"/>
          <w:lang w:eastAsia="sl-SI"/>
        </w:rPr>
      </w:pPr>
    </w:p>
    <w:p w14:paraId="4B853BC4"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 xml:space="preserve">Pri razlagi pogodbe je treba upoštevati skupni namen pogodbenih strank in pomen izrazov, kot so ga ti imeli v času sklenitve pogodbe. </w:t>
      </w:r>
    </w:p>
    <w:p w14:paraId="51529B27" w14:textId="77777777" w:rsidR="00F659A1" w:rsidRPr="00FC6AFF" w:rsidRDefault="00F659A1" w:rsidP="00F659A1">
      <w:pPr>
        <w:jc w:val="both"/>
        <w:rPr>
          <w:rFonts w:ascii="Arial" w:hAnsi="Arial" w:cs="Arial"/>
          <w:sz w:val="18"/>
          <w:szCs w:val="18"/>
          <w:lang w:eastAsia="sl-SI"/>
        </w:rPr>
      </w:pPr>
    </w:p>
    <w:p w14:paraId="691715E9"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 xml:space="preserve">Neveljavnost dela te pogodbe ne vpliva na veljavnost ostalih delov, razen če gre za takšen del pogodbe, katerega neveljavnost ima za posledico, da skupni namen pogodbe ni dosežen. </w:t>
      </w:r>
    </w:p>
    <w:p w14:paraId="35B07751" w14:textId="77777777" w:rsidR="00F659A1" w:rsidRPr="00FC6AFF" w:rsidRDefault="00F659A1" w:rsidP="00F659A1">
      <w:pPr>
        <w:jc w:val="both"/>
        <w:rPr>
          <w:rFonts w:ascii="Arial" w:hAnsi="Arial" w:cs="Arial"/>
          <w:sz w:val="18"/>
          <w:szCs w:val="18"/>
          <w:lang w:eastAsia="sl-SI"/>
        </w:rPr>
      </w:pPr>
    </w:p>
    <w:p w14:paraId="4DDE38F0" w14:textId="77777777" w:rsidR="00F659A1" w:rsidRPr="00FC6AFF" w:rsidRDefault="00F659A1" w:rsidP="00F659A1">
      <w:pPr>
        <w:numPr>
          <w:ilvl w:val="1"/>
          <w:numId w:val="22"/>
        </w:numPr>
        <w:jc w:val="both"/>
        <w:rPr>
          <w:rFonts w:ascii="Arial" w:hAnsi="Arial" w:cs="Arial"/>
          <w:b/>
          <w:bCs/>
          <w:sz w:val="18"/>
          <w:szCs w:val="18"/>
          <w:lang w:eastAsia="sl-SI"/>
        </w:rPr>
      </w:pPr>
      <w:r w:rsidRPr="00FC6AFF">
        <w:rPr>
          <w:rFonts w:ascii="Arial" w:hAnsi="Arial" w:cs="Arial"/>
          <w:b/>
          <w:bCs/>
          <w:sz w:val="18"/>
          <w:szCs w:val="18"/>
          <w:lang w:eastAsia="sl-SI"/>
        </w:rPr>
        <w:t xml:space="preserve"> Protikorupcijska klavzula</w:t>
      </w:r>
    </w:p>
    <w:p w14:paraId="613B3936" w14:textId="77777777" w:rsidR="00F659A1" w:rsidRPr="00FC6AFF" w:rsidRDefault="00F659A1" w:rsidP="00F659A1">
      <w:pPr>
        <w:jc w:val="both"/>
        <w:rPr>
          <w:rFonts w:ascii="Arial" w:hAnsi="Arial" w:cs="Arial"/>
          <w:sz w:val="18"/>
          <w:szCs w:val="18"/>
          <w:lang w:eastAsia="sl-SI"/>
        </w:rPr>
      </w:pPr>
    </w:p>
    <w:p w14:paraId="380EA748"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Pogodbeni stranki zagotavljata, da nobena od njunih pooblaščenih oseb v zvezi s sklenitvijo te pogodbe ni sprejela nobenega plačila ali druge ugodnosti od pogodbene stranke niti takšno plačilo ali ugodnost nobenemu ni bila obljubljena.</w:t>
      </w:r>
    </w:p>
    <w:p w14:paraId="253446C1" w14:textId="77777777" w:rsidR="00F659A1" w:rsidRPr="00FC6AFF" w:rsidRDefault="00F659A1" w:rsidP="00F659A1">
      <w:pPr>
        <w:jc w:val="both"/>
        <w:rPr>
          <w:rFonts w:ascii="Arial" w:hAnsi="Arial" w:cs="Arial"/>
          <w:sz w:val="18"/>
          <w:szCs w:val="18"/>
          <w:lang w:eastAsia="sl-SI"/>
        </w:rPr>
      </w:pPr>
    </w:p>
    <w:p w14:paraId="618B2C88"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 xml:space="preserve">Pogodbeni stranki se zavezujeta, da se bosta vzdržali vsakršnega ravnanja oziroma opustitve, pri katerem/kateri kdo v imenu ali na račun druge pogodbene stranke, predstavniku ali posredniku organa ali organizacije iz javnega sektorja obljubi, ponudi ali da kakšno nedovoljeno korist za pridobitev posla, sklenitev posla pod ugodnejšimi pogoji, opustitev dolžnega nadzora nad izvajanjem pogodbenih obveznosti ali za drugo ravnanje ali opustitev, s katerim je družbi povzročena škoda ali je omogočena pridobitev nedovoljene koristi predstavniku družbe, posredniku organa ali organizacije javnega sektorja, drugi pogodbeni stranki ali njenemu predstavniku, zastopniku ali posredniku. </w:t>
      </w:r>
    </w:p>
    <w:p w14:paraId="3338561E" w14:textId="77777777" w:rsidR="00F659A1" w:rsidRPr="00FC6AFF" w:rsidRDefault="00F659A1" w:rsidP="00F659A1">
      <w:pPr>
        <w:jc w:val="both"/>
        <w:rPr>
          <w:rFonts w:ascii="Arial" w:hAnsi="Arial" w:cs="Arial"/>
          <w:sz w:val="18"/>
          <w:szCs w:val="18"/>
          <w:lang w:eastAsia="sl-SI"/>
        </w:rPr>
      </w:pPr>
    </w:p>
    <w:p w14:paraId="134C8848"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V primeru kršitve ali poskusa kršitve klavzule iz prejšnjega odstavka je že sklenjena in veljavna pogodba nična. Vsaka pogodbena stranka v primeru obstoja okoliščin iz prejšnjega odstavka prične s postopkom ugotavljanja ničnosti pogodbe.</w:t>
      </w:r>
    </w:p>
    <w:p w14:paraId="7A14DB4A" w14:textId="77777777" w:rsidR="00F659A1" w:rsidRPr="00FC6AFF" w:rsidRDefault="00F659A1" w:rsidP="00F659A1">
      <w:pPr>
        <w:jc w:val="both"/>
        <w:rPr>
          <w:rFonts w:ascii="Arial" w:hAnsi="Arial" w:cs="Arial"/>
          <w:sz w:val="18"/>
          <w:szCs w:val="18"/>
          <w:lang w:eastAsia="sl-SI"/>
        </w:rPr>
      </w:pPr>
    </w:p>
    <w:p w14:paraId="0D2D9B60" w14:textId="77777777" w:rsidR="00F659A1" w:rsidRDefault="00F659A1" w:rsidP="00F659A1">
      <w:pPr>
        <w:jc w:val="both"/>
        <w:rPr>
          <w:rFonts w:ascii="Arial" w:hAnsi="Arial" w:cs="Arial"/>
          <w:sz w:val="18"/>
          <w:szCs w:val="18"/>
          <w:lang w:eastAsia="sl-SI"/>
        </w:rPr>
      </w:pPr>
      <w:r w:rsidRPr="00FC6AFF">
        <w:rPr>
          <w:rFonts w:ascii="Arial" w:hAnsi="Arial" w:cs="Arial"/>
          <w:sz w:val="18"/>
          <w:szCs w:val="18"/>
          <w:lang w:eastAsia="sl-SI"/>
        </w:rPr>
        <w:t>V primeru kršitve določb prvega ali drugega odstavka tega člena se ta pogodba razdre.</w:t>
      </w:r>
    </w:p>
    <w:p w14:paraId="29AE5E29" w14:textId="77777777" w:rsidR="00F659A1" w:rsidRDefault="00F659A1" w:rsidP="00F659A1">
      <w:pPr>
        <w:jc w:val="both"/>
        <w:rPr>
          <w:rFonts w:ascii="Arial" w:hAnsi="Arial" w:cs="Arial"/>
          <w:sz w:val="18"/>
          <w:szCs w:val="18"/>
          <w:lang w:eastAsia="sl-SI"/>
        </w:rPr>
      </w:pPr>
    </w:p>
    <w:p w14:paraId="215F0BC9" w14:textId="77777777" w:rsidR="00F659A1" w:rsidRPr="00FC6AFF" w:rsidRDefault="00F659A1" w:rsidP="00F659A1">
      <w:pPr>
        <w:numPr>
          <w:ilvl w:val="1"/>
          <w:numId w:val="22"/>
        </w:numPr>
        <w:jc w:val="both"/>
        <w:rPr>
          <w:rFonts w:ascii="Arial" w:hAnsi="Arial" w:cs="Arial"/>
          <w:b/>
          <w:bCs/>
          <w:sz w:val="18"/>
          <w:szCs w:val="18"/>
          <w:lang w:eastAsia="sl-SI"/>
        </w:rPr>
      </w:pPr>
      <w:r>
        <w:rPr>
          <w:rFonts w:ascii="Arial" w:hAnsi="Arial" w:cs="Arial"/>
          <w:b/>
          <w:bCs/>
          <w:sz w:val="18"/>
          <w:szCs w:val="18"/>
          <w:lang w:eastAsia="sl-SI"/>
        </w:rPr>
        <w:t>Socialna</w:t>
      </w:r>
      <w:r w:rsidRPr="00FC6AFF">
        <w:rPr>
          <w:rFonts w:ascii="Arial" w:hAnsi="Arial" w:cs="Arial"/>
          <w:b/>
          <w:bCs/>
          <w:sz w:val="18"/>
          <w:szCs w:val="18"/>
          <w:lang w:eastAsia="sl-SI"/>
        </w:rPr>
        <w:t xml:space="preserve"> klavzula</w:t>
      </w:r>
      <w:r>
        <w:rPr>
          <w:rFonts w:ascii="Arial" w:hAnsi="Arial" w:cs="Arial"/>
          <w:b/>
          <w:bCs/>
          <w:sz w:val="18"/>
          <w:szCs w:val="18"/>
          <w:lang w:eastAsia="sl-SI"/>
        </w:rPr>
        <w:t xml:space="preserve"> oziroma razvezni pogoj</w:t>
      </w:r>
    </w:p>
    <w:p w14:paraId="5653DD08" w14:textId="77777777" w:rsidR="00F659A1" w:rsidRDefault="00F659A1" w:rsidP="00F659A1">
      <w:pPr>
        <w:jc w:val="both"/>
        <w:rPr>
          <w:rFonts w:ascii="Arial" w:hAnsi="Arial" w:cs="Arial"/>
          <w:b/>
          <w:bCs/>
          <w:sz w:val="18"/>
          <w:szCs w:val="18"/>
          <w:lang w:eastAsia="sl-SI"/>
        </w:rPr>
      </w:pPr>
    </w:p>
    <w:p w14:paraId="6A5372E4" w14:textId="77777777" w:rsidR="00F659A1" w:rsidRDefault="00F659A1" w:rsidP="00F659A1">
      <w:pPr>
        <w:spacing w:before="225" w:after="225" w:line="276" w:lineRule="auto"/>
        <w:jc w:val="both"/>
        <w:rPr>
          <w:rFonts w:ascii="Arial" w:hAnsi="Arial" w:cs="Arial"/>
          <w:color w:val="000000"/>
          <w:sz w:val="18"/>
          <w:szCs w:val="18"/>
        </w:rPr>
      </w:pPr>
      <w:r>
        <w:rPr>
          <w:rFonts w:ascii="Arial" w:hAnsi="Arial" w:cs="Arial"/>
          <w:color w:val="000000"/>
          <w:sz w:val="18"/>
          <w:szCs w:val="18"/>
        </w:rPr>
        <w:t xml:space="preserve">Pogodba preneha veljati, če je koncedent seznanjen, </w:t>
      </w:r>
      <w:r w:rsidRPr="00FB0D17">
        <w:rPr>
          <w:rFonts w:ascii="Arial" w:hAnsi="Arial" w:cs="Arial"/>
          <w:color w:val="000000"/>
          <w:sz w:val="18"/>
          <w:szCs w:val="18"/>
        </w:rPr>
        <w:t xml:space="preserve">da je sodišče s pravnomočno odločitvijo ugotovilo kršitev obveznosti iz drugega odstavka 3. člena tega </w:t>
      </w:r>
      <w:r>
        <w:rPr>
          <w:rFonts w:ascii="Arial" w:hAnsi="Arial" w:cs="Arial"/>
          <w:color w:val="000000"/>
          <w:sz w:val="18"/>
          <w:szCs w:val="18"/>
        </w:rPr>
        <w:t xml:space="preserve">ZJN-3 </w:t>
      </w:r>
      <w:r w:rsidRPr="00FB0D17">
        <w:rPr>
          <w:rFonts w:ascii="Arial" w:hAnsi="Arial" w:cs="Arial"/>
          <w:color w:val="000000"/>
          <w:sz w:val="18"/>
          <w:szCs w:val="18"/>
        </w:rPr>
        <w:t xml:space="preserve">s strani izvajalca pogodbe o izvedbi javnega naročila ali njegovega podizvajalca ali če je </w:t>
      </w:r>
      <w:r>
        <w:rPr>
          <w:rFonts w:ascii="Arial" w:hAnsi="Arial" w:cs="Arial"/>
          <w:color w:val="000000"/>
          <w:sz w:val="18"/>
          <w:szCs w:val="18"/>
        </w:rPr>
        <w:t xml:space="preserve">koncedent </w:t>
      </w:r>
      <w:r w:rsidRPr="00FB0D17">
        <w:rPr>
          <w:rFonts w:ascii="Arial" w:hAnsi="Arial" w:cs="Arial"/>
          <w:color w:val="000000"/>
          <w:sz w:val="18"/>
          <w:szCs w:val="18"/>
        </w:rPr>
        <w:t xml:space="preserve">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w:t>
      </w:r>
      <w:r>
        <w:rPr>
          <w:rFonts w:ascii="Arial" w:hAnsi="Arial" w:cs="Arial"/>
          <w:color w:val="000000"/>
          <w:sz w:val="18"/>
          <w:szCs w:val="18"/>
        </w:rPr>
        <w:t>koncedenta</w:t>
      </w:r>
      <w:r w:rsidRPr="00FB0D17">
        <w:rPr>
          <w:rFonts w:ascii="Arial" w:hAnsi="Arial" w:cs="Arial"/>
          <w:color w:val="000000"/>
          <w:sz w:val="18"/>
          <w:szCs w:val="18"/>
        </w:rPr>
        <w:t xml:space="preserve"> s kršitvijo mora ta o tem obvestiti izvajalca v desetih dneh. Izvajalec lahko v roku, ki ga določi </w:t>
      </w:r>
      <w:r>
        <w:rPr>
          <w:rFonts w:ascii="Arial" w:hAnsi="Arial" w:cs="Arial"/>
          <w:color w:val="000000"/>
          <w:sz w:val="18"/>
          <w:szCs w:val="18"/>
        </w:rPr>
        <w:t>koncedent</w:t>
      </w:r>
      <w:r w:rsidRPr="00FB0D17">
        <w:rPr>
          <w:rFonts w:ascii="Arial" w:hAnsi="Arial" w:cs="Arial"/>
          <w:color w:val="000000"/>
          <w:sz w:val="18"/>
          <w:szCs w:val="18"/>
        </w:rPr>
        <w:t xml:space="preserve">,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w:t>
      </w:r>
      <w:r>
        <w:rPr>
          <w:rFonts w:ascii="Arial" w:hAnsi="Arial" w:cs="Arial"/>
          <w:color w:val="000000"/>
          <w:sz w:val="18"/>
          <w:szCs w:val="18"/>
        </w:rPr>
        <w:t>koncedent</w:t>
      </w:r>
      <w:r w:rsidRPr="00FB0D17">
        <w:rPr>
          <w:rFonts w:ascii="Arial" w:hAnsi="Arial" w:cs="Arial"/>
          <w:color w:val="000000"/>
          <w:sz w:val="18"/>
          <w:szCs w:val="18"/>
        </w:rPr>
        <w:t xml:space="preserve"> oceni, da ti ukrepi ne zadoščajo, lahko izvajalec zamenja podizvajalca v roku, ki ga določi naročnik in ne sme biti daljši od 15 dni v skladu s 94. členom </w:t>
      </w:r>
      <w:r>
        <w:rPr>
          <w:rFonts w:ascii="Arial" w:hAnsi="Arial" w:cs="Arial"/>
          <w:color w:val="000000"/>
          <w:sz w:val="18"/>
          <w:szCs w:val="18"/>
        </w:rPr>
        <w:t>ZJN-3</w:t>
      </w:r>
      <w:r w:rsidRPr="00FB0D17">
        <w:rPr>
          <w:rFonts w:ascii="Arial" w:hAnsi="Arial" w:cs="Arial"/>
          <w:color w:val="000000"/>
          <w:sz w:val="18"/>
          <w:szCs w:val="18"/>
        </w:rPr>
        <w:t xml:space="preserve">, ali sam prevzame del, ki ga je oddal v podizvajanje temu podizvajalcu, če ta zamenjava ali prevzem ne pomeni bistvene spremembe pogodbe. </w:t>
      </w:r>
    </w:p>
    <w:p w14:paraId="1E6B7FC1" w14:textId="77777777" w:rsidR="00F659A1" w:rsidRDefault="00F659A1" w:rsidP="00F659A1">
      <w:pPr>
        <w:spacing w:before="225" w:after="225" w:line="276" w:lineRule="auto"/>
        <w:jc w:val="both"/>
        <w:rPr>
          <w:rFonts w:ascii="Arial" w:hAnsi="Arial" w:cs="Arial"/>
          <w:color w:val="000000"/>
          <w:sz w:val="18"/>
          <w:szCs w:val="18"/>
        </w:rPr>
      </w:pPr>
      <w:r w:rsidRPr="00FB0D17">
        <w:rPr>
          <w:rFonts w:ascii="Arial" w:hAnsi="Arial" w:cs="Arial"/>
          <w:color w:val="000000"/>
          <w:sz w:val="18"/>
          <w:szCs w:val="18"/>
        </w:rPr>
        <w:t xml:space="preserve">Če izvajalec ni predložil dokazov zase ali za podizvajalca ali če jih je, pa </w:t>
      </w:r>
      <w:r>
        <w:rPr>
          <w:rFonts w:ascii="Arial" w:hAnsi="Arial" w:cs="Arial"/>
          <w:color w:val="000000"/>
          <w:sz w:val="18"/>
          <w:szCs w:val="18"/>
        </w:rPr>
        <w:t>koncedent</w:t>
      </w:r>
      <w:r w:rsidRPr="00FB0D17">
        <w:rPr>
          <w:rFonts w:ascii="Arial" w:hAnsi="Arial" w:cs="Arial"/>
          <w:color w:val="000000"/>
          <w:sz w:val="18"/>
          <w:szCs w:val="18"/>
        </w:rPr>
        <w:t xml:space="preserve"> oceni, da ti ukrepi ne zadoščajo, ali če izvajalec ne prevzame del sam ali predlaga novega podizvajalca ali če </w:t>
      </w:r>
      <w:r>
        <w:rPr>
          <w:rFonts w:ascii="Arial" w:hAnsi="Arial" w:cs="Arial"/>
          <w:color w:val="000000"/>
          <w:sz w:val="18"/>
          <w:szCs w:val="18"/>
        </w:rPr>
        <w:t>koncedent</w:t>
      </w:r>
      <w:r w:rsidRPr="00FB0D17">
        <w:rPr>
          <w:rFonts w:ascii="Arial" w:hAnsi="Arial" w:cs="Arial"/>
          <w:color w:val="000000"/>
          <w:sz w:val="18"/>
          <w:szCs w:val="18"/>
        </w:rPr>
        <w:t xml:space="preserve"> v skladu s 94. členom </w:t>
      </w:r>
      <w:r>
        <w:rPr>
          <w:rFonts w:ascii="Arial" w:hAnsi="Arial" w:cs="Arial"/>
          <w:color w:val="000000"/>
          <w:sz w:val="18"/>
          <w:szCs w:val="18"/>
        </w:rPr>
        <w:t>ZJN-</w:t>
      </w:r>
      <w:r>
        <w:rPr>
          <w:rFonts w:ascii="Arial" w:hAnsi="Arial" w:cs="Arial"/>
          <w:color w:val="000000"/>
          <w:sz w:val="18"/>
          <w:szCs w:val="18"/>
        </w:rPr>
        <w:lastRenderedPageBreak/>
        <w:t>3</w:t>
      </w:r>
      <w:r w:rsidRPr="00FB0D17">
        <w:rPr>
          <w:rFonts w:ascii="Arial" w:hAnsi="Arial" w:cs="Arial"/>
          <w:color w:val="000000"/>
          <w:sz w:val="18"/>
          <w:szCs w:val="18"/>
        </w:rPr>
        <w:t xml:space="preserve">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w:t>
      </w:r>
      <w:r>
        <w:rPr>
          <w:rFonts w:ascii="Arial" w:hAnsi="Arial" w:cs="Arial"/>
          <w:color w:val="000000"/>
          <w:sz w:val="18"/>
          <w:szCs w:val="18"/>
        </w:rPr>
        <w:t>koncedentu</w:t>
      </w:r>
      <w:r w:rsidRPr="00FB0D17">
        <w:rPr>
          <w:rFonts w:ascii="Arial" w:hAnsi="Arial" w:cs="Arial"/>
          <w:color w:val="000000"/>
          <w:sz w:val="18"/>
          <w:szCs w:val="18"/>
        </w:rPr>
        <w:t xml:space="preserve"> povzročila nesorazmerne stroške ali bistvene težave pri nemoteni izvedbi gradnje ali nesorazmerno časovno zamudo in pod pogojem, da </w:t>
      </w:r>
      <w:r>
        <w:rPr>
          <w:rFonts w:ascii="Arial" w:hAnsi="Arial" w:cs="Arial"/>
          <w:color w:val="000000"/>
          <w:sz w:val="18"/>
          <w:szCs w:val="18"/>
        </w:rPr>
        <w:t>koncedent</w:t>
      </w:r>
      <w:r w:rsidRPr="00FB0D17">
        <w:rPr>
          <w:rFonts w:ascii="Arial" w:hAnsi="Arial" w:cs="Arial"/>
          <w:color w:val="000000"/>
          <w:sz w:val="18"/>
          <w:szCs w:val="18"/>
        </w:rPr>
        <w:t xml:space="preserve"> izvajalca najkasneje v 20 dneh od seznanitve s kršitvijo obvesti, da se pogodba ne razveže. </w:t>
      </w:r>
    </w:p>
    <w:p w14:paraId="1D10CA4F" w14:textId="77777777" w:rsidR="00F659A1" w:rsidRPr="00FC6AFF" w:rsidRDefault="00F659A1" w:rsidP="00F659A1">
      <w:pPr>
        <w:jc w:val="both"/>
        <w:rPr>
          <w:rFonts w:ascii="Arial" w:hAnsi="Arial" w:cs="Arial"/>
          <w:b/>
          <w:bCs/>
          <w:sz w:val="18"/>
          <w:szCs w:val="18"/>
          <w:lang w:eastAsia="sl-SI"/>
        </w:rPr>
      </w:pPr>
      <w:r w:rsidRPr="00FB0D17">
        <w:rPr>
          <w:rFonts w:ascii="Arial" w:hAnsi="Arial" w:cs="Arial"/>
          <w:color w:val="000000"/>
          <w:sz w:val="18"/>
          <w:szCs w:val="18"/>
        </w:rPr>
        <w:t xml:space="preserve">V primeru izpolnitve razveznega pogoja se šteje, da je pogodba razvezana z dnem sklenitve nove pogodbe o izvedbi javnega naročila, </w:t>
      </w:r>
      <w:r>
        <w:rPr>
          <w:rFonts w:ascii="Arial" w:hAnsi="Arial" w:cs="Arial"/>
          <w:color w:val="000000"/>
          <w:sz w:val="18"/>
          <w:szCs w:val="18"/>
        </w:rPr>
        <w:t>koncedent</w:t>
      </w:r>
      <w:r w:rsidRPr="00FB0D17">
        <w:rPr>
          <w:rFonts w:ascii="Arial" w:hAnsi="Arial" w:cs="Arial"/>
          <w:color w:val="000000"/>
          <w:sz w:val="18"/>
          <w:szCs w:val="18"/>
        </w:rPr>
        <w:t xml:space="preserve"> pa mora nov postopek oddaje javnega naročila začeti nemudoma, vendar najkasneje v 60 dneh od seznanitve s kršitvijo. Če </w:t>
      </w:r>
      <w:r>
        <w:rPr>
          <w:rFonts w:ascii="Arial" w:hAnsi="Arial" w:cs="Arial"/>
          <w:color w:val="000000"/>
          <w:sz w:val="18"/>
          <w:szCs w:val="18"/>
        </w:rPr>
        <w:t>koncedent</w:t>
      </w:r>
      <w:r w:rsidRPr="00FB0D17">
        <w:rPr>
          <w:rFonts w:ascii="Arial" w:hAnsi="Arial" w:cs="Arial"/>
          <w:color w:val="000000"/>
          <w:sz w:val="18"/>
          <w:szCs w:val="18"/>
        </w:rPr>
        <w:t xml:space="preserve"> v tem roku ne začne novega postopka javnega naročila, se šteje, da je pogodba razvezana šestdeseti dan od seznanitve s kršitvijo.</w:t>
      </w:r>
    </w:p>
    <w:p w14:paraId="282DFF35" w14:textId="77777777" w:rsidR="00F659A1" w:rsidRPr="00FC6AFF" w:rsidRDefault="00F659A1" w:rsidP="00F659A1">
      <w:pPr>
        <w:jc w:val="both"/>
        <w:rPr>
          <w:rFonts w:ascii="Arial" w:hAnsi="Arial" w:cs="Arial"/>
          <w:sz w:val="18"/>
          <w:szCs w:val="18"/>
          <w:lang w:eastAsia="sl-SI"/>
        </w:rPr>
      </w:pPr>
    </w:p>
    <w:p w14:paraId="07A46B2D" w14:textId="77777777" w:rsidR="00F659A1" w:rsidRPr="00FC6AFF" w:rsidRDefault="00F659A1" w:rsidP="00F659A1">
      <w:pPr>
        <w:jc w:val="both"/>
        <w:rPr>
          <w:rFonts w:ascii="Arial" w:hAnsi="Arial" w:cs="Arial"/>
          <w:sz w:val="18"/>
          <w:szCs w:val="18"/>
          <w:lang w:eastAsia="sl-SI"/>
        </w:rPr>
      </w:pPr>
    </w:p>
    <w:p w14:paraId="49B0456F" w14:textId="77777777" w:rsidR="00F659A1" w:rsidRPr="00FC6AFF" w:rsidRDefault="00F659A1" w:rsidP="00F659A1">
      <w:pPr>
        <w:numPr>
          <w:ilvl w:val="1"/>
          <w:numId w:val="22"/>
        </w:numPr>
        <w:jc w:val="both"/>
        <w:rPr>
          <w:rFonts w:ascii="Arial" w:hAnsi="Arial" w:cs="Arial"/>
          <w:b/>
          <w:bCs/>
          <w:sz w:val="18"/>
          <w:szCs w:val="18"/>
          <w:lang w:eastAsia="sl-SI"/>
        </w:rPr>
      </w:pPr>
      <w:r w:rsidRPr="00FC6AFF">
        <w:rPr>
          <w:rFonts w:ascii="Arial" w:hAnsi="Arial" w:cs="Arial"/>
          <w:b/>
          <w:bCs/>
          <w:sz w:val="18"/>
          <w:szCs w:val="18"/>
          <w:lang w:eastAsia="sl-SI"/>
        </w:rPr>
        <w:t xml:space="preserve"> Reševanje sporov</w:t>
      </w:r>
    </w:p>
    <w:p w14:paraId="0A6493FC" w14:textId="77777777" w:rsidR="00F659A1" w:rsidRPr="00FC6AFF" w:rsidRDefault="00F659A1" w:rsidP="00F659A1">
      <w:pPr>
        <w:jc w:val="both"/>
        <w:rPr>
          <w:rFonts w:ascii="Arial" w:hAnsi="Arial" w:cs="Arial"/>
          <w:b/>
          <w:sz w:val="18"/>
          <w:szCs w:val="18"/>
          <w:lang w:eastAsia="sl-SI"/>
        </w:rPr>
      </w:pPr>
    </w:p>
    <w:p w14:paraId="4F8DEA29" w14:textId="77777777" w:rsidR="00F659A1" w:rsidRPr="00FC6AFF" w:rsidRDefault="00F659A1" w:rsidP="00F659A1">
      <w:pPr>
        <w:numPr>
          <w:ilvl w:val="2"/>
          <w:numId w:val="22"/>
        </w:numPr>
        <w:jc w:val="both"/>
        <w:rPr>
          <w:rFonts w:ascii="Arial" w:hAnsi="Arial" w:cs="Arial"/>
          <w:b/>
          <w:sz w:val="18"/>
          <w:szCs w:val="18"/>
          <w:lang w:eastAsia="sl-SI"/>
        </w:rPr>
      </w:pPr>
      <w:r w:rsidRPr="00FC6AFF">
        <w:rPr>
          <w:rFonts w:ascii="Arial" w:hAnsi="Arial" w:cs="Arial"/>
          <w:b/>
          <w:sz w:val="18"/>
          <w:szCs w:val="18"/>
          <w:lang w:eastAsia="sl-SI"/>
        </w:rPr>
        <w:t>Sodna pristojnost</w:t>
      </w:r>
    </w:p>
    <w:p w14:paraId="125D08E7" w14:textId="77777777" w:rsidR="00F659A1" w:rsidRPr="00FC6AFF" w:rsidRDefault="00F659A1" w:rsidP="00F659A1">
      <w:pPr>
        <w:ind w:hanging="720"/>
        <w:jc w:val="both"/>
        <w:rPr>
          <w:rFonts w:ascii="Arial" w:hAnsi="Arial" w:cs="Arial"/>
          <w:sz w:val="18"/>
          <w:szCs w:val="18"/>
          <w:lang w:eastAsia="sl-SI"/>
        </w:rPr>
      </w:pPr>
    </w:p>
    <w:p w14:paraId="162B4FE0"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Pogodbeni stranki si bosta prizadevali vse morebitne spore rešiti sporazumno, izhajajoč iz načela vestnosti in poštenja.</w:t>
      </w:r>
    </w:p>
    <w:p w14:paraId="16A40291" w14:textId="77777777" w:rsidR="00F659A1" w:rsidRPr="00FC6AFF" w:rsidRDefault="00F659A1" w:rsidP="00F659A1">
      <w:pPr>
        <w:jc w:val="both"/>
        <w:rPr>
          <w:rFonts w:ascii="Arial" w:hAnsi="Arial" w:cs="Arial"/>
          <w:sz w:val="18"/>
          <w:szCs w:val="18"/>
          <w:lang w:eastAsia="sl-SI"/>
        </w:rPr>
      </w:pPr>
    </w:p>
    <w:p w14:paraId="2D034560"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Če spornega vprašanja pogodbeni stranki ne bi mogli rešiti sporazumno, je za rešitev spora pristojno stvarno pristojno sodišče po sedežu koncedenta, ki razmerje presoja po slovenskem pravu.</w:t>
      </w:r>
    </w:p>
    <w:p w14:paraId="71893F66" w14:textId="77777777" w:rsidR="00F659A1" w:rsidRPr="00FC6AFF" w:rsidRDefault="00F659A1" w:rsidP="00F659A1">
      <w:pPr>
        <w:jc w:val="both"/>
        <w:rPr>
          <w:rFonts w:ascii="Arial" w:hAnsi="Arial" w:cs="Arial"/>
          <w:sz w:val="18"/>
          <w:szCs w:val="18"/>
          <w:lang w:eastAsia="sl-SI"/>
        </w:rPr>
      </w:pPr>
    </w:p>
    <w:p w14:paraId="39522FDB" w14:textId="77777777" w:rsidR="00F659A1" w:rsidRPr="00FC6AFF" w:rsidRDefault="00F659A1" w:rsidP="00F659A1">
      <w:pPr>
        <w:numPr>
          <w:ilvl w:val="1"/>
          <w:numId w:val="22"/>
        </w:numPr>
        <w:jc w:val="both"/>
        <w:rPr>
          <w:rFonts w:ascii="Arial" w:hAnsi="Arial" w:cs="Arial"/>
          <w:b/>
          <w:bCs/>
          <w:sz w:val="18"/>
          <w:szCs w:val="18"/>
          <w:lang w:eastAsia="sl-SI"/>
        </w:rPr>
      </w:pPr>
      <w:r w:rsidRPr="00FC6AFF">
        <w:rPr>
          <w:rFonts w:ascii="Arial" w:hAnsi="Arial" w:cs="Arial"/>
          <w:b/>
          <w:bCs/>
          <w:sz w:val="18"/>
          <w:szCs w:val="18"/>
          <w:lang w:eastAsia="sl-SI"/>
        </w:rPr>
        <w:t xml:space="preserve"> Sporočanje </w:t>
      </w:r>
    </w:p>
    <w:p w14:paraId="2102AB85" w14:textId="77777777" w:rsidR="00F659A1" w:rsidRPr="00FC6AFF" w:rsidRDefault="00F659A1" w:rsidP="00F659A1">
      <w:pPr>
        <w:jc w:val="both"/>
        <w:rPr>
          <w:rFonts w:ascii="Arial" w:hAnsi="Arial" w:cs="Arial"/>
          <w:sz w:val="18"/>
          <w:szCs w:val="18"/>
          <w:lang w:eastAsia="sl-SI"/>
        </w:rPr>
      </w:pPr>
    </w:p>
    <w:p w14:paraId="7E7AC150"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Če ni s to pogodbo ali Odlokom drugače določeno, mora izvajalec poročati ter pošiljati druga pisanja in sporočila za koncedenta organu koncedenta.</w:t>
      </w:r>
    </w:p>
    <w:p w14:paraId="46571C83" w14:textId="77777777" w:rsidR="00F659A1" w:rsidRPr="00FC6AFF" w:rsidRDefault="00F659A1" w:rsidP="00F659A1">
      <w:pPr>
        <w:jc w:val="both"/>
        <w:rPr>
          <w:rFonts w:ascii="Arial" w:hAnsi="Arial" w:cs="Arial"/>
          <w:sz w:val="18"/>
          <w:szCs w:val="18"/>
          <w:lang w:eastAsia="sl-SI"/>
        </w:rPr>
      </w:pPr>
    </w:p>
    <w:p w14:paraId="16EDB093" w14:textId="77777777" w:rsidR="00F659A1" w:rsidRPr="00FC6AFF" w:rsidRDefault="00F659A1" w:rsidP="00F659A1">
      <w:pPr>
        <w:jc w:val="both"/>
        <w:rPr>
          <w:rFonts w:ascii="Arial" w:hAnsi="Arial" w:cs="Arial"/>
          <w:sz w:val="18"/>
          <w:szCs w:val="18"/>
          <w:lang w:eastAsia="sl-SI"/>
        </w:rPr>
      </w:pPr>
    </w:p>
    <w:p w14:paraId="379BA8DB" w14:textId="77777777" w:rsidR="00F659A1" w:rsidRPr="00FC6AFF" w:rsidRDefault="00F659A1" w:rsidP="00F659A1">
      <w:pPr>
        <w:numPr>
          <w:ilvl w:val="1"/>
          <w:numId w:val="22"/>
        </w:numPr>
        <w:jc w:val="both"/>
        <w:rPr>
          <w:rFonts w:ascii="Arial" w:hAnsi="Arial" w:cs="Arial"/>
          <w:b/>
          <w:bCs/>
          <w:sz w:val="18"/>
          <w:szCs w:val="18"/>
          <w:lang w:eastAsia="sl-SI"/>
        </w:rPr>
      </w:pPr>
      <w:r w:rsidRPr="00FC6AFF">
        <w:rPr>
          <w:rFonts w:ascii="Arial" w:hAnsi="Arial" w:cs="Arial"/>
          <w:sz w:val="18"/>
          <w:szCs w:val="18"/>
          <w:lang w:eastAsia="sl-SI"/>
        </w:rPr>
        <w:t xml:space="preserve"> </w:t>
      </w:r>
      <w:r w:rsidRPr="00FC6AFF">
        <w:rPr>
          <w:rFonts w:ascii="Arial" w:hAnsi="Arial" w:cs="Arial"/>
          <w:b/>
          <w:bCs/>
          <w:sz w:val="18"/>
          <w:szCs w:val="18"/>
          <w:lang w:eastAsia="sl-SI"/>
        </w:rPr>
        <w:t>Roki</w:t>
      </w:r>
    </w:p>
    <w:p w14:paraId="69A9AEE6" w14:textId="77777777" w:rsidR="00F659A1" w:rsidRPr="00FC6AFF" w:rsidRDefault="00F659A1" w:rsidP="00F659A1">
      <w:pPr>
        <w:keepNext/>
        <w:jc w:val="both"/>
        <w:rPr>
          <w:rFonts w:ascii="Arial" w:hAnsi="Arial" w:cs="Arial"/>
          <w:sz w:val="18"/>
          <w:szCs w:val="18"/>
          <w:lang w:eastAsia="sl-SI"/>
        </w:rPr>
      </w:pPr>
    </w:p>
    <w:p w14:paraId="2DA7A97D" w14:textId="77777777" w:rsidR="00F659A1" w:rsidRPr="00FC6AFF" w:rsidRDefault="00F659A1" w:rsidP="00F659A1">
      <w:pPr>
        <w:keepNext/>
        <w:jc w:val="both"/>
        <w:rPr>
          <w:rFonts w:ascii="Arial" w:hAnsi="Arial" w:cs="Arial"/>
          <w:sz w:val="18"/>
          <w:szCs w:val="18"/>
          <w:lang w:eastAsia="sl-SI"/>
        </w:rPr>
      </w:pPr>
      <w:r w:rsidRPr="00FC6AFF">
        <w:rPr>
          <w:rFonts w:ascii="Arial" w:hAnsi="Arial" w:cs="Arial"/>
          <w:sz w:val="18"/>
          <w:szCs w:val="18"/>
          <w:lang w:eastAsia="sl-SI"/>
        </w:rPr>
        <w:t>Kadar je v tej pogodbi določeno, da mora ena stranka kaj storiti v določenem roku po sporočilu druge stranke, začne ta rok teči naslednji dan po prejemu sporočila, če ni v tej pogodbi izrecno določeno drugače.</w:t>
      </w:r>
    </w:p>
    <w:p w14:paraId="141DE486" w14:textId="77777777" w:rsidR="00F659A1" w:rsidRPr="00FC6AFF" w:rsidRDefault="00F659A1" w:rsidP="00F659A1">
      <w:pPr>
        <w:jc w:val="both"/>
        <w:rPr>
          <w:rFonts w:ascii="Arial" w:hAnsi="Arial" w:cs="Arial"/>
          <w:sz w:val="18"/>
          <w:szCs w:val="18"/>
          <w:lang w:eastAsia="sl-SI"/>
        </w:rPr>
      </w:pPr>
    </w:p>
    <w:p w14:paraId="59D4A06D"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 xml:space="preserve">Odgovor na sporočilo je pravočasen, če je odposlan zadnji dan roka. </w:t>
      </w:r>
    </w:p>
    <w:p w14:paraId="4D1B54D5" w14:textId="77777777" w:rsidR="00F659A1" w:rsidRPr="00FC6AFF" w:rsidRDefault="00F659A1" w:rsidP="00F659A1">
      <w:pPr>
        <w:jc w:val="both"/>
        <w:rPr>
          <w:rFonts w:ascii="Arial" w:hAnsi="Arial" w:cs="Arial"/>
          <w:sz w:val="18"/>
          <w:szCs w:val="18"/>
          <w:lang w:eastAsia="sl-SI"/>
        </w:rPr>
      </w:pPr>
    </w:p>
    <w:p w14:paraId="2C92440D" w14:textId="77777777" w:rsidR="00F659A1" w:rsidRPr="00FC6AFF" w:rsidRDefault="00F659A1" w:rsidP="00F659A1">
      <w:pPr>
        <w:numPr>
          <w:ilvl w:val="1"/>
          <w:numId w:val="22"/>
        </w:numPr>
        <w:jc w:val="both"/>
        <w:rPr>
          <w:rFonts w:ascii="Arial" w:hAnsi="Arial" w:cs="Arial"/>
          <w:b/>
          <w:bCs/>
          <w:sz w:val="18"/>
          <w:szCs w:val="18"/>
          <w:lang w:eastAsia="sl-SI"/>
        </w:rPr>
      </w:pPr>
      <w:r w:rsidRPr="00FC6AFF">
        <w:rPr>
          <w:rFonts w:ascii="Arial" w:hAnsi="Arial" w:cs="Arial"/>
          <w:b/>
          <w:bCs/>
          <w:sz w:val="18"/>
          <w:szCs w:val="18"/>
          <w:lang w:eastAsia="sl-SI"/>
        </w:rPr>
        <w:t>Izvodi pogodbe</w:t>
      </w:r>
    </w:p>
    <w:p w14:paraId="024963F1" w14:textId="77777777" w:rsidR="00F659A1" w:rsidRPr="00FC6AFF" w:rsidRDefault="00F659A1" w:rsidP="00F659A1">
      <w:pPr>
        <w:jc w:val="both"/>
        <w:rPr>
          <w:rFonts w:ascii="Arial" w:hAnsi="Arial" w:cs="Arial"/>
          <w:sz w:val="18"/>
          <w:szCs w:val="18"/>
          <w:lang w:eastAsia="sl-SI"/>
        </w:rPr>
      </w:pPr>
    </w:p>
    <w:p w14:paraId="548BD763"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Ta pogodba je sestavljena v šestih enakovrednih izvirnikih v pisni obliki, od katerih prejme vsaka od pogodbenih strank po tri izvode.</w:t>
      </w:r>
    </w:p>
    <w:p w14:paraId="13D2CBB5" w14:textId="77777777" w:rsidR="00F659A1" w:rsidRPr="00FC6AFF" w:rsidRDefault="00F659A1" w:rsidP="00F659A1">
      <w:pPr>
        <w:jc w:val="both"/>
        <w:rPr>
          <w:rFonts w:ascii="Arial" w:hAnsi="Arial" w:cs="Arial"/>
          <w:sz w:val="18"/>
          <w:szCs w:val="18"/>
          <w:lang w:eastAsia="sl-SI"/>
        </w:rPr>
      </w:pPr>
    </w:p>
    <w:p w14:paraId="18DDA7F6" w14:textId="77777777" w:rsidR="00F659A1" w:rsidRPr="00FC6AFF" w:rsidRDefault="00F659A1" w:rsidP="00F659A1">
      <w:pPr>
        <w:numPr>
          <w:ilvl w:val="1"/>
          <w:numId w:val="22"/>
        </w:numPr>
        <w:jc w:val="both"/>
        <w:rPr>
          <w:rFonts w:ascii="Arial" w:hAnsi="Arial" w:cs="Arial"/>
          <w:b/>
          <w:bCs/>
          <w:sz w:val="18"/>
          <w:szCs w:val="18"/>
          <w:lang w:eastAsia="sl-SI"/>
        </w:rPr>
      </w:pPr>
      <w:r w:rsidRPr="00FC6AFF">
        <w:rPr>
          <w:rFonts w:ascii="Arial" w:hAnsi="Arial" w:cs="Arial"/>
          <w:b/>
          <w:bCs/>
          <w:sz w:val="18"/>
          <w:szCs w:val="18"/>
          <w:lang w:eastAsia="sl-SI"/>
        </w:rPr>
        <w:t xml:space="preserve">Spremembe pogodbe </w:t>
      </w:r>
    </w:p>
    <w:p w14:paraId="0A814D9B" w14:textId="77777777" w:rsidR="00F659A1" w:rsidRPr="00FC6AFF" w:rsidRDefault="00F659A1" w:rsidP="00F659A1">
      <w:pPr>
        <w:ind w:left="720"/>
        <w:jc w:val="both"/>
        <w:rPr>
          <w:rFonts w:ascii="Arial" w:hAnsi="Arial" w:cs="Arial"/>
          <w:sz w:val="18"/>
          <w:szCs w:val="18"/>
          <w:lang w:eastAsia="sl-SI"/>
        </w:rPr>
      </w:pPr>
    </w:p>
    <w:p w14:paraId="1D8AE07E" w14:textId="77777777" w:rsidR="00F659A1" w:rsidRPr="00FC6AFF" w:rsidRDefault="00F659A1" w:rsidP="00F659A1">
      <w:pPr>
        <w:jc w:val="both"/>
        <w:rPr>
          <w:rFonts w:ascii="Arial" w:hAnsi="Arial" w:cs="Arial"/>
          <w:sz w:val="18"/>
          <w:szCs w:val="18"/>
          <w:lang w:eastAsia="sl-SI"/>
        </w:rPr>
      </w:pPr>
      <w:r w:rsidRPr="00FC6AFF">
        <w:rPr>
          <w:rFonts w:ascii="Arial" w:hAnsi="Arial" w:cs="Arial"/>
          <w:sz w:val="18"/>
          <w:szCs w:val="18"/>
          <w:lang w:eastAsia="sl-SI"/>
        </w:rPr>
        <w:t xml:space="preserve">Ta pogodba se lahko sporazumno spremeni le v enaki obliki kot je bila sklenjena. </w:t>
      </w:r>
    </w:p>
    <w:p w14:paraId="73D3098D" w14:textId="77777777" w:rsidR="00F659A1" w:rsidRPr="00FC6AFF" w:rsidRDefault="00F659A1" w:rsidP="00F659A1">
      <w:pPr>
        <w:jc w:val="both"/>
        <w:rPr>
          <w:rFonts w:ascii="Arial" w:hAnsi="Arial" w:cs="Arial"/>
          <w:sz w:val="18"/>
          <w:szCs w:val="18"/>
          <w:lang w:eastAsia="sl-SI"/>
        </w:rPr>
      </w:pPr>
    </w:p>
    <w:p w14:paraId="022266E1" w14:textId="77777777" w:rsidR="00F659A1" w:rsidRPr="00FC6AFF" w:rsidRDefault="00F659A1" w:rsidP="00F659A1">
      <w:pPr>
        <w:jc w:val="both"/>
        <w:rPr>
          <w:rFonts w:ascii="Arial" w:hAnsi="Arial" w:cs="Arial"/>
          <w:sz w:val="18"/>
          <w:szCs w:val="18"/>
          <w:lang w:eastAsia="sl-SI"/>
        </w:rPr>
      </w:pPr>
    </w:p>
    <w:p w14:paraId="7CD17491" w14:textId="77777777" w:rsidR="00F659A1" w:rsidRPr="00FC6AFF" w:rsidRDefault="00F659A1" w:rsidP="00F659A1">
      <w:pPr>
        <w:jc w:val="both"/>
        <w:rPr>
          <w:rFonts w:ascii="Arial" w:hAnsi="Arial" w:cs="Arial"/>
          <w:sz w:val="18"/>
          <w:szCs w:val="18"/>
          <w:lang w:eastAsia="sl-SI"/>
        </w:rPr>
      </w:pPr>
    </w:p>
    <w:tbl>
      <w:tblPr>
        <w:tblW w:w="0" w:type="auto"/>
        <w:tblLayout w:type="fixed"/>
        <w:tblLook w:val="0000" w:firstRow="0" w:lastRow="0" w:firstColumn="0" w:lastColumn="0" w:noHBand="0" w:noVBand="0"/>
      </w:tblPr>
      <w:tblGrid>
        <w:gridCol w:w="4873"/>
        <w:gridCol w:w="4874"/>
      </w:tblGrid>
      <w:tr w:rsidR="00F659A1" w:rsidRPr="00FC6AFF" w14:paraId="1343B5DF" w14:textId="77777777" w:rsidTr="00387236">
        <w:trPr>
          <w:trHeight w:val="666"/>
        </w:trPr>
        <w:tc>
          <w:tcPr>
            <w:tcW w:w="4873" w:type="dxa"/>
          </w:tcPr>
          <w:p w14:paraId="0A71CCAD" w14:textId="77777777" w:rsidR="00F659A1" w:rsidRPr="00FC6AFF" w:rsidRDefault="00F659A1" w:rsidP="00387236">
            <w:pPr>
              <w:jc w:val="both"/>
              <w:rPr>
                <w:rFonts w:ascii="Arial" w:hAnsi="Arial" w:cs="Arial"/>
                <w:sz w:val="18"/>
                <w:szCs w:val="18"/>
                <w:lang w:eastAsia="sl-SI"/>
              </w:rPr>
            </w:pPr>
          </w:p>
          <w:p w14:paraId="4AC5C5EA" w14:textId="77777777" w:rsidR="00F659A1" w:rsidRPr="00FC6AFF" w:rsidRDefault="00F659A1" w:rsidP="00387236">
            <w:pPr>
              <w:jc w:val="both"/>
              <w:rPr>
                <w:rFonts w:ascii="Arial" w:hAnsi="Arial" w:cs="Arial"/>
                <w:sz w:val="18"/>
                <w:szCs w:val="18"/>
                <w:lang w:eastAsia="sl-SI"/>
              </w:rPr>
            </w:pPr>
            <w:r w:rsidRPr="00FC6AFF">
              <w:rPr>
                <w:rFonts w:ascii="Arial" w:hAnsi="Arial" w:cs="Arial"/>
                <w:sz w:val="18"/>
                <w:szCs w:val="18"/>
                <w:lang w:eastAsia="sl-SI"/>
              </w:rPr>
              <w:t>…………….………….dne: .................................................</w:t>
            </w:r>
          </w:p>
        </w:tc>
        <w:tc>
          <w:tcPr>
            <w:tcW w:w="4874" w:type="dxa"/>
          </w:tcPr>
          <w:p w14:paraId="20467D46" w14:textId="77777777" w:rsidR="00F659A1" w:rsidRPr="00FC6AFF" w:rsidRDefault="00F659A1" w:rsidP="00387236">
            <w:pPr>
              <w:jc w:val="both"/>
              <w:rPr>
                <w:rFonts w:ascii="Arial" w:hAnsi="Arial" w:cs="Arial"/>
                <w:sz w:val="18"/>
                <w:szCs w:val="18"/>
                <w:lang w:eastAsia="sl-SI"/>
              </w:rPr>
            </w:pPr>
          </w:p>
          <w:p w14:paraId="4B40A30C" w14:textId="77777777" w:rsidR="00F659A1" w:rsidRPr="00FC6AFF" w:rsidRDefault="00F659A1" w:rsidP="00387236">
            <w:pPr>
              <w:rPr>
                <w:rFonts w:ascii="Arial" w:hAnsi="Arial" w:cs="Arial"/>
                <w:sz w:val="18"/>
                <w:szCs w:val="18"/>
                <w:lang w:eastAsia="sl-SI"/>
              </w:rPr>
            </w:pPr>
            <w:r w:rsidRPr="00FC6AFF">
              <w:rPr>
                <w:rFonts w:ascii="Arial" w:hAnsi="Arial" w:cs="Arial"/>
                <w:sz w:val="18"/>
                <w:szCs w:val="18"/>
                <w:lang w:eastAsia="sl-SI"/>
              </w:rPr>
              <w:t>Jesenice, dne………….. : .................................................</w:t>
            </w:r>
          </w:p>
          <w:p w14:paraId="09BBDB2E" w14:textId="77777777" w:rsidR="00F659A1" w:rsidRPr="00FC6AFF" w:rsidRDefault="00F659A1" w:rsidP="00387236">
            <w:pPr>
              <w:jc w:val="both"/>
              <w:rPr>
                <w:rFonts w:ascii="Arial" w:hAnsi="Arial" w:cs="Arial"/>
                <w:sz w:val="18"/>
                <w:szCs w:val="18"/>
                <w:lang w:eastAsia="sl-SI"/>
              </w:rPr>
            </w:pPr>
          </w:p>
          <w:p w14:paraId="06D422B2" w14:textId="77777777" w:rsidR="00F659A1" w:rsidRPr="00FC6AFF" w:rsidRDefault="00F659A1" w:rsidP="00387236">
            <w:pPr>
              <w:jc w:val="both"/>
              <w:rPr>
                <w:rFonts w:ascii="Arial" w:hAnsi="Arial" w:cs="Arial"/>
                <w:sz w:val="18"/>
                <w:szCs w:val="18"/>
                <w:lang w:eastAsia="sl-SI"/>
              </w:rPr>
            </w:pPr>
          </w:p>
        </w:tc>
      </w:tr>
      <w:tr w:rsidR="00F659A1" w:rsidRPr="00FC6AFF" w14:paraId="7F9A22BE" w14:textId="77777777" w:rsidTr="00387236">
        <w:tc>
          <w:tcPr>
            <w:tcW w:w="4873" w:type="dxa"/>
          </w:tcPr>
          <w:p w14:paraId="27A4F020" w14:textId="77777777" w:rsidR="00F659A1" w:rsidRPr="00FC6AFF" w:rsidRDefault="00F659A1" w:rsidP="00387236">
            <w:pPr>
              <w:jc w:val="both"/>
              <w:rPr>
                <w:rFonts w:ascii="Arial" w:hAnsi="Arial" w:cs="Arial"/>
                <w:sz w:val="18"/>
                <w:szCs w:val="18"/>
                <w:lang w:eastAsia="sl-SI"/>
              </w:rPr>
            </w:pPr>
            <w:r w:rsidRPr="00FC6AFF">
              <w:rPr>
                <w:rFonts w:ascii="Arial" w:hAnsi="Arial" w:cs="Arial"/>
                <w:b/>
                <w:sz w:val="18"/>
                <w:szCs w:val="18"/>
                <w:lang w:eastAsia="sl-SI"/>
              </w:rPr>
              <w:t>IZVAJALEC:</w:t>
            </w:r>
          </w:p>
        </w:tc>
        <w:tc>
          <w:tcPr>
            <w:tcW w:w="4874" w:type="dxa"/>
          </w:tcPr>
          <w:p w14:paraId="7D9CB35E" w14:textId="77777777" w:rsidR="00F659A1" w:rsidRPr="00FC6AFF" w:rsidRDefault="00F659A1" w:rsidP="00387236">
            <w:pPr>
              <w:jc w:val="both"/>
              <w:rPr>
                <w:rFonts w:ascii="Arial" w:hAnsi="Arial" w:cs="Arial"/>
                <w:sz w:val="18"/>
                <w:szCs w:val="18"/>
                <w:lang w:eastAsia="sl-SI"/>
              </w:rPr>
            </w:pPr>
            <w:r w:rsidRPr="00FC6AFF">
              <w:rPr>
                <w:rFonts w:ascii="Arial" w:hAnsi="Arial" w:cs="Arial"/>
                <w:b/>
                <w:sz w:val="18"/>
                <w:szCs w:val="18"/>
                <w:lang w:eastAsia="sl-SI"/>
              </w:rPr>
              <w:t>KONCEDENT:</w:t>
            </w:r>
          </w:p>
        </w:tc>
      </w:tr>
      <w:tr w:rsidR="00F659A1" w:rsidRPr="00FC6AFF" w14:paraId="000BF6B9" w14:textId="77777777" w:rsidTr="00387236">
        <w:tc>
          <w:tcPr>
            <w:tcW w:w="4873" w:type="dxa"/>
          </w:tcPr>
          <w:p w14:paraId="5733CE21" w14:textId="77777777" w:rsidR="00F659A1" w:rsidRPr="00FC6AFF" w:rsidRDefault="00F659A1" w:rsidP="00387236">
            <w:pPr>
              <w:jc w:val="both"/>
              <w:rPr>
                <w:rFonts w:ascii="Arial" w:hAnsi="Arial" w:cs="Arial"/>
                <w:sz w:val="18"/>
                <w:szCs w:val="18"/>
                <w:lang w:eastAsia="sl-SI"/>
              </w:rPr>
            </w:pPr>
          </w:p>
        </w:tc>
        <w:tc>
          <w:tcPr>
            <w:tcW w:w="4874" w:type="dxa"/>
          </w:tcPr>
          <w:p w14:paraId="7977B29C" w14:textId="77777777" w:rsidR="00F659A1" w:rsidRPr="00FC6AFF" w:rsidRDefault="00F659A1" w:rsidP="00387236">
            <w:pPr>
              <w:jc w:val="both"/>
              <w:rPr>
                <w:rFonts w:ascii="Arial" w:hAnsi="Arial" w:cs="Arial"/>
                <w:sz w:val="18"/>
                <w:szCs w:val="18"/>
                <w:lang w:eastAsia="sl-SI"/>
              </w:rPr>
            </w:pPr>
            <w:r w:rsidRPr="00FC6AFF">
              <w:rPr>
                <w:rFonts w:ascii="Arial" w:hAnsi="Arial" w:cs="Arial"/>
                <w:sz w:val="18"/>
                <w:szCs w:val="18"/>
                <w:lang w:eastAsia="sl-SI"/>
              </w:rPr>
              <w:t>OBČINA JESENICE</w:t>
            </w:r>
          </w:p>
        </w:tc>
      </w:tr>
    </w:tbl>
    <w:p w14:paraId="5DE20634" w14:textId="77777777" w:rsidR="00F659A1" w:rsidRPr="004E5EC3" w:rsidRDefault="00F659A1" w:rsidP="00F659A1">
      <w:pPr>
        <w:jc w:val="both"/>
        <w:rPr>
          <w:rFonts w:ascii="Arial" w:hAnsi="Arial" w:cs="Arial"/>
          <w:sz w:val="18"/>
          <w:szCs w:val="18"/>
          <w:lang w:eastAsia="sl-SI"/>
        </w:rPr>
      </w:pPr>
    </w:p>
    <w:p w14:paraId="654540A7" w14:textId="69D39E98" w:rsidR="00D73873" w:rsidRDefault="00D73873">
      <w:pPr>
        <w:rPr>
          <w:rFonts w:ascii="Arial" w:hAnsi="Arial" w:cs="Arial"/>
        </w:rPr>
      </w:pPr>
      <w:r>
        <w:rPr>
          <w:rFonts w:ascii="Arial" w:hAnsi="Arial" w:cs="Arial"/>
        </w:rPr>
        <w:br w:type="page"/>
      </w:r>
    </w:p>
    <w:p w14:paraId="7B1022F5" w14:textId="7102E4D0" w:rsidR="00D73873" w:rsidRPr="00116091" w:rsidRDefault="00D73873" w:rsidP="00D73873">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 o obdelavi osebnih podatkov</w:t>
      </w:r>
    </w:p>
    <w:p w14:paraId="5CDD97D9" w14:textId="77777777" w:rsidR="00E37969" w:rsidRDefault="00E37969" w:rsidP="00E37969">
      <w:pPr>
        <w:rPr>
          <w:rFonts w:ascii="Arial" w:hAnsi="Arial" w:cs="Arial"/>
        </w:rPr>
      </w:pPr>
    </w:p>
    <w:p w14:paraId="159D0280" w14:textId="4927187A" w:rsidR="00384FB6" w:rsidRPr="004E5EC3" w:rsidRDefault="00384FB6" w:rsidP="00384FB6">
      <w:pPr>
        <w:jc w:val="both"/>
        <w:rPr>
          <w:rFonts w:ascii="Arial" w:hAnsi="Arial" w:cs="Arial"/>
          <w:sz w:val="18"/>
          <w:szCs w:val="18"/>
          <w:lang w:eastAsia="sl-SI"/>
        </w:rPr>
      </w:pPr>
      <w:r w:rsidRPr="004E5EC3">
        <w:rPr>
          <w:rFonts w:ascii="Arial" w:hAnsi="Arial" w:cs="Arial"/>
          <w:b/>
          <w:bCs/>
          <w:sz w:val="18"/>
          <w:szCs w:val="18"/>
          <w:lang w:eastAsia="sl-SI"/>
        </w:rPr>
        <w:t>OBČINA JESENICE</w:t>
      </w:r>
      <w:r>
        <w:rPr>
          <w:rFonts w:ascii="Arial" w:hAnsi="Arial" w:cs="Arial"/>
          <w:sz w:val="18"/>
          <w:szCs w:val="18"/>
          <w:lang w:eastAsia="sl-SI"/>
        </w:rPr>
        <w:t xml:space="preserve">, </w:t>
      </w:r>
      <w:r w:rsidRPr="004E5EC3">
        <w:rPr>
          <w:rFonts w:ascii="Arial" w:hAnsi="Arial" w:cs="Arial"/>
          <w:sz w:val="18"/>
          <w:szCs w:val="18"/>
          <w:lang w:eastAsia="sl-SI"/>
        </w:rPr>
        <w:t xml:space="preserve">Cesta železarjev 6, 4270 Jesenice, </w:t>
      </w:r>
      <w:r>
        <w:rPr>
          <w:rFonts w:ascii="Arial" w:hAnsi="Arial" w:cs="Arial"/>
          <w:sz w:val="18"/>
          <w:szCs w:val="18"/>
          <w:lang w:eastAsia="sl-SI"/>
        </w:rPr>
        <w:t xml:space="preserve">ki jo zastopa župan </w:t>
      </w:r>
      <w:r w:rsidRPr="004E5EC3">
        <w:rPr>
          <w:rFonts w:ascii="Arial" w:hAnsi="Arial" w:cs="Arial"/>
          <w:sz w:val="18"/>
          <w:szCs w:val="18"/>
          <w:lang w:eastAsia="sl-SI"/>
        </w:rPr>
        <w:t>mag. Peter Bohinec, župan</w:t>
      </w:r>
    </w:p>
    <w:p w14:paraId="797EF7C1" w14:textId="6CEE8624" w:rsidR="00384FB6" w:rsidRPr="00384FB6" w:rsidRDefault="00384FB6" w:rsidP="00384FB6">
      <w:pPr>
        <w:spacing w:line="288" w:lineRule="auto"/>
        <w:jc w:val="both"/>
        <w:rPr>
          <w:rFonts w:ascii="Arial" w:hAnsi="Arial" w:cs="Arial"/>
          <w:b/>
          <w:sz w:val="18"/>
          <w:szCs w:val="18"/>
        </w:rPr>
      </w:pPr>
      <w:r w:rsidRPr="00384FB6">
        <w:rPr>
          <w:rFonts w:ascii="Arial" w:hAnsi="Arial" w:cs="Arial"/>
          <w:b/>
          <w:sz w:val="18"/>
          <w:szCs w:val="18"/>
        </w:rPr>
        <w:t xml:space="preserve">(v nadaljnjem besedilu: upravljavec) </w:t>
      </w:r>
    </w:p>
    <w:p w14:paraId="16F39F14" w14:textId="77777777" w:rsidR="00384FB6" w:rsidRPr="00384FB6" w:rsidRDefault="00384FB6" w:rsidP="00384FB6">
      <w:pPr>
        <w:spacing w:line="288" w:lineRule="auto"/>
        <w:jc w:val="both"/>
        <w:rPr>
          <w:rFonts w:ascii="Arial" w:hAnsi="Arial" w:cs="Arial"/>
          <w:b/>
          <w:sz w:val="18"/>
          <w:szCs w:val="18"/>
        </w:rPr>
      </w:pPr>
    </w:p>
    <w:p w14:paraId="1B2A6E67" w14:textId="77777777" w:rsidR="00384FB6" w:rsidRPr="00384FB6" w:rsidRDefault="00384FB6" w:rsidP="00384FB6">
      <w:pPr>
        <w:pStyle w:val="Footer"/>
        <w:tabs>
          <w:tab w:val="clear" w:pos="4536"/>
          <w:tab w:val="clear" w:pos="9072"/>
        </w:tabs>
        <w:spacing w:line="288" w:lineRule="auto"/>
        <w:rPr>
          <w:rFonts w:ascii="Arial" w:hAnsi="Arial" w:cs="Arial"/>
          <w:b/>
          <w:sz w:val="18"/>
          <w:szCs w:val="18"/>
        </w:rPr>
      </w:pPr>
      <w:r w:rsidRPr="00384FB6">
        <w:rPr>
          <w:rFonts w:ascii="Arial" w:hAnsi="Arial" w:cs="Arial"/>
          <w:b/>
          <w:sz w:val="18"/>
          <w:szCs w:val="18"/>
        </w:rPr>
        <w:t>in</w:t>
      </w:r>
    </w:p>
    <w:p w14:paraId="45DA185F" w14:textId="77777777" w:rsidR="00384FB6" w:rsidRPr="00384FB6" w:rsidRDefault="00384FB6" w:rsidP="00384FB6">
      <w:pPr>
        <w:pStyle w:val="Footer"/>
        <w:tabs>
          <w:tab w:val="clear" w:pos="4536"/>
          <w:tab w:val="clear" w:pos="9072"/>
        </w:tabs>
        <w:spacing w:line="288" w:lineRule="auto"/>
        <w:rPr>
          <w:rFonts w:ascii="Arial" w:hAnsi="Arial" w:cs="Arial"/>
          <w:b/>
          <w:bCs/>
          <w:noProof/>
          <w:sz w:val="18"/>
          <w:szCs w:val="18"/>
        </w:rPr>
      </w:pPr>
    </w:p>
    <w:p w14:paraId="5AE5BBC4" w14:textId="77777777" w:rsidR="00384FB6" w:rsidRPr="00384FB6" w:rsidRDefault="00384FB6" w:rsidP="00384FB6">
      <w:pPr>
        <w:spacing w:line="288" w:lineRule="auto"/>
        <w:jc w:val="both"/>
        <w:rPr>
          <w:rFonts w:ascii="Arial" w:hAnsi="Arial" w:cs="Arial"/>
          <w:b/>
          <w:sz w:val="18"/>
          <w:szCs w:val="18"/>
        </w:rPr>
      </w:pPr>
      <w:r w:rsidRPr="00384FB6">
        <w:rPr>
          <w:rFonts w:ascii="Arial" w:hAnsi="Arial" w:cs="Arial"/>
          <w:b/>
          <w:bCs/>
          <w:noProof/>
          <w:sz w:val="18"/>
          <w:szCs w:val="18"/>
        </w:rPr>
        <w:t>/Naziv družbe/, Naslov , davčna št.:, ki jo zastopa (v nadaljevanju: obdelovalec</w:t>
      </w:r>
      <w:r w:rsidRPr="00384FB6">
        <w:rPr>
          <w:rFonts w:ascii="Arial" w:hAnsi="Arial" w:cs="Arial"/>
          <w:b/>
          <w:bCs/>
          <w:sz w:val="18"/>
          <w:szCs w:val="18"/>
        </w:rPr>
        <w:t>)</w:t>
      </w:r>
      <w:r w:rsidRPr="00384FB6" w:rsidDel="00F46910">
        <w:rPr>
          <w:rFonts w:ascii="Arial" w:hAnsi="Arial" w:cs="Arial"/>
          <w:b/>
          <w:bCs/>
          <w:noProof/>
          <w:sz w:val="18"/>
          <w:szCs w:val="18"/>
        </w:rPr>
        <w:t xml:space="preserve"> </w:t>
      </w:r>
    </w:p>
    <w:p w14:paraId="3A614471" w14:textId="77777777" w:rsidR="00384FB6" w:rsidRPr="00384FB6" w:rsidRDefault="00384FB6" w:rsidP="00384FB6">
      <w:pPr>
        <w:spacing w:line="288" w:lineRule="auto"/>
        <w:jc w:val="both"/>
        <w:rPr>
          <w:rFonts w:ascii="Arial" w:hAnsi="Arial" w:cs="Arial"/>
          <w:sz w:val="18"/>
          <w:szCs w:val="18"/>
        </w:rPr>
      </w:pPr>
    </w:p>
    <w:p w14:paraId="408B6EA7"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 xml:space="preserve">                                                                  sklepata naslednjo</w:t>
      </w:r>
    </w:p>
    <w:p w14:paraId="4020E112" w14:textId="77777777" w:rsidR="00384FB6" w:rsidRPr="00384FB6" w:rsidRDefault="00384FB6" w:rsidP="00384FB6">
      <w:pPr>
        <w:spacing w:line="288" w:lineRule="auto"/>
        <w:jc w:val="both"/>
        <w:rPr>
          <w:rFonts w:ascii="Arial" w:hAnsi="Arial" w:cs="Arial"/>
          <w:sz w:val="18"/>
          <w:szCs w:val="18"/>
        </w:rPr>
      </w:pPr>
    </w:p>
    <w:p w14:paraId="486758AA" w14:textId="77777777" w:rsidR="00384FB6" w:rsidRPr="00384FB6" w:rsidRDefault="00384FB6" w:rsidP="00384FB6">
      <w:pPr>
        <w:spacing w:line="288" w:lineRule="auto"/>
        <w:jc w:val="center"/>
        <w:rPr>
          <w:rFonts w:ascii="Arial" w:hAnsi="Arial" w:cs="Arial"/>
          <w:b/>
          <w:sz w:val="18"/>
          <w:szCs w:val="18"/>
        </w:rPr>
      </w:pPr>
      <w:r w:rsidRPr="00384FB6">
        <w:rPr>
          <w:rFonts w:ascii="Arial" w:hAnsi="Arial" w:cs="Arial"/>
          <w:b/>
          <w:sz w:val="18"/>
          <w:szCs w:val="18"/>
        </w:rPr>
        <w:t>POGODBO O OBDELAVI OSEBNIH PODATKOV</w:t>
      </w:r>
    </w:p>
    <w:p w14:paraId="3FC14587" w14:textId="4A05FAFD" w:rsidR="00384FB6" w:rsidRPr="00384FB6" w:rsidRDefault="00384FB6" w:rsidP="00384FB6">
      <w:pPr>
        <w:spacing w:line="288" w:lineRule="auto"/>
        <w:jc w:val="center"/>
        <w:rPr>
          <w:rFonts w:ascii="Arial" w:hAnsi="Arial" w:cs="Arial"/>
          <w:b/>
          <w:sz w:val="18"/>
          <w:szCs w:val="18"/>
        </w:rPr>
      </w:pPr>
      <w:r w:rsidRPr="00384FB6">
        <w:rPr>
          <w:rFonts w:ascii="Arial" w:hAnsi="Arial" w:cs="Arial"/>
          <w:b/>
          <w:sz w:val="18"/>
          <w:szCs w:val="18"/>
        </w:rPr>
        <w:t xml:space="preserve">Št.: </w:t>
      </w:r>
    </w:p>
    <w:p w14:paraId="749528BA" w14:textId="77777777" w:rsidR="00384FB6" w:rsidRPr="00384FB6" w:rsidRDefault="00384FB6" w:rsidP="00384FB6">
      <w:pPr>
        <w:spacing w:line="288" w:lineRule="auto"/>
        <w:jc w:val="center"/>
        <w:rPr>
          <w:rFonts w:ascii="Arial" w:hAnsi="Arial" w:cs="Arial"/>
          <w:color w:val="FF0000"/>
          <w:sz w:val="18"/>
          <w:szCs w:val="18"/>
        </w:rPr>
      </w:pPr>
    </w:p>
    <w:p w14:paraId="19485BDD"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t>1. člen</w:t>
      </w:r>
    </w:p>
    <w:p w14:paraId="07F8DD2B" w14:textId="77777777" w:rsidR="00384FB6" w:rsidRPr="00384FB6" w:rsidRDefault="00384FB6" w:rsidP="00384FB6">
      <w:pPr>
        <w:tabs>
          <w:tab w:val="left" w:pos="1140"/>
        </w:tabs>
        <w:spacing w:line="288" w:lineRule="auto"/>
        <w:jc w:val="both"/>
        <w:rPr>
          <w:rFonts w:ascii="Arial" w:hAnsi="Arial" w:cs="Arial"/>
          <w:sz w:val="18"/>
          <w:szCs w:val="18"/>
        </w:rPr>
      </w:pPr>
      <w:r w:rsidRPr="00384FB6">
        <w:rPr>
          <w:rFonts w:ascii="Arial" w:hAnsi="Arial" w:cs="Arial"/>
          <w:sz w:val="18"/>
          <w:szCs w:val="18"/>
        </w:rPr>
        <w:tab/>
      </w:r>
    </w:p>
    <w:p w14:paraId="714970B7" w14:textId="77777777" w:rsidR="00384FB6" w:rsidRPr="00384FB6" w:rsidRDefault="00384FB6" w:rsidP="00384FB6">
      <w:pPr>
        <w:spacing w:line="288" w:lineRule="auto"/>
        <w:jc w:val="both"/>
        <w:rPr>
          <w:rFonts w:ascii="Arial" w:hAnsi="Arial" w:cs="Arial"/>
          <w:bCs/>
          <w:sz w:val="18"/>
          <w:szCs w:val="18"/>
          <w:lang w:eastAsia="en-US"/>
        </w:rPr>
      </w:pPr>
      <w:r w:rsidRPr="00384FB6">
        <w:rPr>
          <w:rFonts w:ascii="Arial" w:hAnsi="Arial" w:cs="Arial"/>
          <w:sz w:val="18"/>
          <w:szCs w:val="18"/>
        </w:rPr>
        <w:t>Pogodbeni stranki uvodoma ugotavljata, da sta predhodno sklenili Pogodbo št. o izvedbi javnega naročila »naziv pogodbe</w:t>
      </w:r>
      <w:r w:rsidRPr="00384FB6">
        <w:rPr>
          <w:rFonts w:ascii="Arial" w:hAnsi="Arial" w:cs="Arial"/>
          <w:bCs/>
          <w:sz w:val="18"/>
          <w:szCs w:val="18"/>
        </w:rPr>
        <w:t>…. z dne…..</w:t>
      </w:r>
      <w:r w:rsidRPr="00384FB6">
        <w:rPr>
          <w:rFonts w:ascii="Arial" w:hAnsi="Arial" w:cs="Arial"/>
          <w:sz w:val="18"/>
          <w:szCs w:val="18"/>
        </w:rPr>
        <w:t xml:space="preserve">. </w:t>
      </w:r>
    </w:p>
    <w:p w14:paraId="2976223B" w14:textId="77777777" w:rsidR="00384FB6" w:rsidRPr="00384FB6" w:rsidRDefault="00384FB6" w:rsidP="00384FB6">
      <w:pPr>
        <w:tabs>
          <w:tab w:val="left" w:pos="2370"/>
        </w:tabs>
        <w:spacing w:line="288" w:lineRule="auto"/>
        <w:jc w:val="both"/>
        <w:rPr>
          <w:rFonts w:ascii="Arial" w:hAnsi="Arial" w:cs="Arial"/>
          <w:sz w:val="18"/>
          <w:szCs w:val="18"/>
        </w:rPr>
      </w:pPr>
      <w:r w:rsidRPr="00384FB6">
        <w:rPr>
          <w:rFonts w:ascii="Arial" w:hAnsi="Arial" w:cs="Arial"/>
          <w:sz w:val="18"/>
          <w:szCs w:val="18"/>
        </w:rPr>
        <w:tab/>
      </w:r>
    </w:p>
    <w:p w14:paraId="340BEDC0"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t>2. člen</w:t>
      </w:r>
    </w:p>
    <w:p w14:paraId="48ACC10E" w14:textId="77777777" w:rsidR="00384FB6" w:rsidRPr="00384FB6" w:rsidRDefault="00384FB6" w:rsidP="00384FB6">
      <w:pPr>
        <w:spacing w:line="288" w:lineRule="auto"/>
        <w:jc w:val="both"/>
        <w:rPr>
          <w:rFonts w:ascii="Arial" w:hAnsi="Arial" w:cs="Arial"/>
          <w:sz w:val="18"/>
          <w:szCs w:val="18"/>
        </w:rPr>
      </w:pPr>
    </w:p>
    <w:p w14:paraId="26771BEA" w14:textId="627A8AA8"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S to pogodbo (v nadaljevanju pogodba) se obdelovalec zavezuje, da bo pri izvajanju koncesijske pogodbe</w:t>
      </w:r>
      <w:r>
        <w:rPr>
          <w:rFonts w:ascii="Arial" w:hAnsi="Arial" w:cs="Arial"/>
          <w:sz w:val="18"/>
          <w:szCs w:val="18"/>
        </w:rPr>
        <w:t xml:space="preserve"> </w:t>
      </w:r>
      <w:r w:rsidRPr="00384FB6">
        <w:rPr>
          <w:rFonts w:ascii="Arial" w:hAnsi="Arial" w:cs="Arial"/>
          <w:sz w:val="18"/>
          <w:szCs w:val="18"/>
        </w:rPr>
        <w:t>v imenu in za račun upravljavca obdeloval osebne podatke v obsegu in na način, določen v tej pogodbi, morebitnih dodatnih pisnih navodilih upravljavca ter v skladu z določili Uredbe (EU) 2016/679 Evropskega parlamenta in Sveta z dne 27. aprila 2016 o varstvu posameznikov pri obdelavi osebnih podatkov in o prostem pretoku takih podatkov ter razveljavitvi Direktive 95/46/ES (v nadaljnjem besedilu: Splošna uredba o varstvu podatkov) in veljavnim zakonom, ki ureja varstvo osebnih podatkov v Republiki Sloveniji.</w:t>
      </w:r>
    </w:p>
    <w:p w14:paraId="4276B414" w14:textId="77777777" w:rsidR="00384FB6" w:rsidRPr="00384FB6" w:rsidRDefault="00384FB6" w:rsidP="00384FB6">
      <w:pPr>
        <w:spacing w:line="288" w:lineRule="auto"/>
        <w:jc w:val="both"/>
        <w:rPr>
          <w:rFonts w:ascii="Arial" w:hAnsi="Arial" w:cs="Arial"/>
          <w:sz w:val="18"/>
          <w:szCs w:val="18"/>
        </w:rPr>
      </w:pPr>
    </w:p>
    <w:p w14:paraId="5EE73576" w14:textId="77777777" w:rsidR="00384FB6" w:rsidRPr="00384FB6" w:rsidRDefault="00384FB6" w:rsidP="00384FB6">
      <w:pPr>
        <w:spacing w:line="288" w:lineRule="auto"/>
        <w:jc w:val="both"/>
        <w:rPr>
          <w:rFonts w:ascii="Arial" w:hAnsi="Arial" w:cs="Arial"/>
          <w:sz w:val="18"/>
          <w:szCs w:val="18"/>
        </w:rPr>
      </w:pPr>
    </w:p>
    <w:p w14:paraId="66FAD3AB" w14:textId="77777777" w:rsidR="00384FB6" w:rsidRPr="00384FB6" w:rsidRDefault="00384FB6" w:rsidP="00384FB6">
      <w:pPr>
        <w:spacing w:line="288" w:lineRule="auto"/>
        <w:jc w:val="center"/>
        <w:rPr>
          <w:rFonts w:ascii="Arial" w:hAnsi="Arial" w:cs="Arial"/>
          <w:bCs/>
          <w:sz w:val="18"/>
          <w:szCs w:val="18"/>
        </w:rPr>
      </w:pPr>
      <w:r w:rsidRPr="00384FB6">
        <w:rPr>
          <w:rFonts w:ascii="Arial" w:hAnsi="Arial" w:cs="Arial"/>
          <w:bCs/>
          <w:sz w:val="18"/>
          <w:szCs w:val="18"/>
        </w:rPr>
        <w:t>3. člen</w:t>
      </w:r>
    </w:p>
    <w:p w14:paraId="3F97453A" w14:textId="77777777" w:rsidR="00384FB6" w:rsidRPr="00384FB6" w:rsidRDefault="00384FB6" w:rsidP="00384FB6">
      <w:pPr>
        <w:pStyle w:val="StyleArialCentered"/>
        <w:spacing w:before="0" w:after="0" w:line="288" w:lineRule="auto"/>
        <w:jc w:val="left"/>
        <w:rPr>
          <w:sz w:val="18"/>
          <w:szCs w:val="18"/>
        </w:rPr>
      </w:pPr>
      <w:r w:rsidRPr="00384FB6">
        <w:rPr>
          <w:sz w:val="18"/>
          <w:szCs w:val="18"/>
        </w:rPr>
        <w:t>Obveznosti obdelovalca:</w:t>
      </w:r>
    </w:p>
    <w:p w14:paraId="29479072" w14:textId="77777777" w:rsidR="00384FB6" w:rsidRPr="00384FB6" w:rsidRDefault="00384FB6" w:rsidP="00384FB6">
      <w:pPr>
        <w:pStyle w:val="StyleArialCentered"/>
        <w:spacing w:before="0" w:after="0" w:line="288" w:lineRule="auto"/>
        <w:jc w:val="left"/>
        <w:rPr>
          <w:sz w:val="18"/>
          <w:szCs w:val="18"/>
        </w:rPr>
      </w:pPr>
    </w:p>
    <w:p w14:paraId="397D3F1B" w14:textId="77777777" w:rsidR="00384FB6" w:rsidRPr="00384FB6" w:rsidRDefault="00384FB6" w:rsidP="001F1071">
      <w:pPr>
        <w:pStyle w:val="BodyText2"/>
        <w:numPr>
          <w:ilvl w:val="0"/>
          <w:numId w:val="36"/>
        </w:numPr>
        <w:spacing w:after="0" w:line="288" w:lineRule="auto"/>
        <w:ind w:right="166"/>
        <w:jc w:val="both"/>
        <w:rPr>
          <w:rFonts w:ascii="Arial" w:hAnsi="Arial" w:cs="Arial"/>
          <w:sz w:val="18"/>
          <w:szCs w:val="18"/>
        </w:rPr>
      </w:pPr>
      <w:r w:rsidRPr="00384FB6">
        <w:rPr>
          <w:rFonts w:ascii="Arial" w:hAnsi="Arial" w:cs="Arial"/>
          <w:sz w:val="18"/>
          <w:szCs w:val="18"/>
        </w:rPr>
        <w:t>določi skrbnika pogodbe, pri čemer lahko določi eno kontaktno osebo za tehnična vprašanja in drugo za vsebinska/pravna/organizacijska vprašanja;</w:t>
      </w:r>
    </w:p>
    <w:p w14:paraId="14EAB28C" w14:textId="77777777" w:rsidR="00384FB6" w:rsidRPr="00384FB6" w:rsidRDefault="00384FB6" w:rsidP="001F1071">
      <w:pPr>
        <w:pStyle w:val="BodyText2"/>
        <w:numPr>
          <w:ilvl w:val="0"/>
          <w:numId w:val="36"/>
        </w:numPr>
        <w:spacing w:after="0" w:line="288" w:lineRule="auto"/>
        <w:ind w:right="166"/>
        <w:jc w:val="both"/>
        <w:rPr>
          <w:rFonts w:ascii="Arial" w:hAnsi="Arial" w:cs="Arial"/>
          <w:sz w:val="18"/>
          <w:szCs w:val="18"/>
        </w:rPr>
      </w:pPr>
      <w:r w:rsidRPr="00384FB6">
        <w:rPr>
          <w:rFonts w:ascii="Arial" w:hAnsi="Arial" w:cs="Arial"/>
          <w:sz w:val="18"/>
          <w:szCs w:val="18"/>
        </w:rPr>
        <w:t>upravljavcu sporoča podatke o pooblaščeni osebi za varstvo podatkov;</w:t>
      </w:r>
    </w:p>
    <w:p w14:paraId="0AD06022" w14:textId="77777777" w:rsidR="00384FB6" w:rsidRPr="00384FB6" w:rsidRDefault="00384FB6" w:rsidP="001F1071">
      <w:pPr>
        <w:pStyle w:val="BodyText2"/>
        <w:numPr>
          <w:ilvl w:val="0"/>
          <w:numId w:val="36"/>
        </w:numPr>
        <w:spacing w:after="0" w:line="288" w:lineRule="auto"/>
        <w:jc w:val="both"/>
        <w:rPr>
          <w:rFonts w:ascii="Arial" w:hAnsi="Arial" w:cs="Arial"/>
          <w:sz w:val="18"/>
          <w:szCs w:val="18"/>
        </w:rPr>
      </w:pPr>
      <w:r w:rsidRPr="00384FB6">
        <w:rPr>
          <w:rFonts w:ascii="Arial" w:hAnsi="Arial" w:cs="Arial"/>
          <w:sz w:val="18"/>
          <w:szCs w:val="18"/>
        </w:rPr>
        <w:t>skrbi za zagotavljanje in hranjenje revizijske sledi v svojih informacijskih sistemih;</w:t>
      </w:r>
    </w:p>
    <w:p w14:paraId="77049F76" w14:textId="77777777" w:rsidR="00384FB6" w:rsidRPr="00384FB6" w:rsidRDefault="00384FB6" w:rsidP="001F1071">
      <w:pPr>
        <w:pStyle w:val="BodyText2"/>
        <w:numPr>
          <w:ilvl w:val="0"/>
          <w:numId w:val="36"/>
        </w:numPr>
        <w:spacing w:after="0" w:line="288" w:lineRule="auto"/>
        <w:jc w:val="both"/>
        <w:rPr>
          <w:rFonts w:ascii="Arial" w:hAnsi="Arial" w:cs="Arial"/>
          <w:sz w:val="18"/>
          <w:szCs w:val="18"/>
        </w:rPr>
      </w:pPr>
      <w:r w:rsidRPr="00384FB6">
        <w:rPr>
          <w:rFonts w:ascii="Arial" w:hAnsi="Arial" w:cs="Arial"/>
          <w:sz w:val="18"/>
          <w:szCs w:val="18"/>
        </w:rPr>
        <w:t>je odgovoren za vsebinske in pravne vidike izmenjave podatkov z morebitnimi povezanimi institucijami, s katerimi sklepa tudi ustrezne dvostranske dogovore;</w:t>
      </w:r>
    </w:p>
    <w:p w14:paraId="07666B08" w14:textId="77777777" w:rsidR="00384FB6" w:rsidRPr="00384FB6" w:rsidRDefault="00384FB6" w:rsidP="001F1071">
      <w:pPr>
        <w:pStyle w:val="BodyText2"/>
        <w:numPr>
          <w:ilvl w:val="0"/>
          <w:numId w:val="36"/>
        </w:numPr>
        <w:spacing w:after="0" w:line="288" w:lineRule="auto"/>
        <w:jc w:val="both"/>
        <w:rPr>
          <w:rFonts w:ascii="Arial" w:hAnsi="Arial" w:cs="Arial"/>
          <w:sz w:val="18"/>
          <w:szCs w:val="18"/>
        </w:rPr>
      </w:pPr>
      <w:r w:rsidRPr="00384FB6">
        <w:rPr>
          <w:rFonts w:ascii="Arial" w:hAnsi="Arial" w:cs="Arial"/>
          <w:sz w:val="18"/>
          <w:szCs w:val="18"/>
        </w:rPr>
        <w:t>skrbi za varovanje osebnih podatkov, ko se ti nahajajo v njegovem informacijskem sistemu;</w:t>
      </w:r>
    </w:p>
    <w:p w14:paraId="7F24BA70" w14:textId="77777777" w:rsidR="00384FB6" w:rsidRPr="00384FB6" w:rsidRDefault="00384FB6" w:rsidP="001F1071">
      <w:pPr>
        <w:pStyle w:val="BodyText2"/>
        <w:numPr>
          <w:ilvl w:val="0"/>
          <w:numId w:val="36"/>
        </w:numPr>
        <w:spacing w:after="0" w:line="288" w:lineRule="auto"/>
        <w:ind w:right="166"/>
        <w:jc w:val="both"/>
        <w:rPr>
          <w:rFonts w:ascii="Arial" w:hAnsi="Arial" w:cs="Arial"/>
          <w:sz w:val="18"/>
          <w:szCs w:val="18"/>
        </w:rPr>
      </w:pPr>
      <w:r w:rsidRPr="00384FB6">
        <w:rPr>
          <w:rFonts w:ascii="Arial" w:hAnsi="Arial" w:cs="Arial"/>
          <w:sz w:val="18"/>
          <w:szCs w:val="18"/>
        </w:rPr>
        <w:t>sodeluje pri uvajanju morebitnih tehničnih in vsebinskih sprememb, v dogovoru s skrbnikom pogodbe oz. sistema na strani upravljavca;</w:t>
      </w:r>
    </w:p>
    <w:p w14:paraId="3F116528" w14:textId="77777777" w:rsidR="00384FB6" w:rsidRPr="00384FB6" w:rsidRDefault="00384FB6" w:rsidP="001F1071">
      <w:pPr>
        <w:pStyle w:val="BodyText2"/>
        <w:numPr>
          <w:ilvl w:val="0"/>
          <w:numId w:val="36"/>
        </w:numPr>
        <w:spacing w:after="0" w:line="288" w:lineRule="auto"/>
        <w:ind w:right="166"/>
        <w:jc w:val="both"/>
        <w:rPr>
          <w:rFonts w:ascii="Arial" w:hAnsi="Arial" w:cs="Arial"/>
          <w:sz w:val="18"/>
          <w:szCs w:val="18"/>
        </w:rPr>
      </w:pPr>
      <w:r w:rsidRPr="00384FB6">
        <w:rPr>
          <w:rFonts w:ascii="Arial" w:hAnsi="Arial" w:cs="Arial"/>
          <w:sz w:val="18"/>
          <w:szCs w:val="18"/>
        </w:rPr>
        <w:t>po potrebi in vnaprejšnjem dogovoru sodeluje pri testiranju in preverjanju sistema oz. novih verzij aplikacij pred prehodom v produkcijo in tudi kasneje med obratovanjem;</w:t>
      </w:r>
    </w:p>
    <w:p w14:paraId="19627CC9" w14:textId="77777777" w:rsidR="00384FB6" w:rsidRPr="00384FB6" w:rsidRDefault="00384FB6" w:rsidP="001F1071">
      <w:pPr>
        <w:numPr>
          <w:ilvl w:val="0"/>
          <w:numId w:val="35"/>
        </w:numPr>
        <w:spacing w:line="288" w:lineRule="auto"/>
        <w:jc w:val="both"/>
        <w:rPr>
          <w:rFonts w:ascii="Arial" w:hAnsi="Arial" w:cs="Arial"/>
          <w:sz w:val="18"/>
          <w:szCs w:val="18"/>
        </w:rPr>
      </w:pPr>
      <w:r w:rsidRPr="00384FB6">
        <w:rPr>
          <w:rFonts w:ascii="Arial" w:hAnsi="Arial" w:cs="Arial"/>
          <w:sz w:val="18"/>
          <w:szCs w:val="18"/>
        </w:rPr>
        <w:t>pri vzpostavitvi novih povezav ali povezane institucije, v komunikacijo vključi tudi skrbnika pogodbe upravljavca.</w:t>
      </w:r>
    </w:p>
    <w:p w14:paraId="7259E8E8" w14:textId="77777777" w:rsidR="00384FB6" w:rsidRPr="00384FB6" w:rsidRDefault="00384FB6" w:rsidP="00384FB6">
      <w:pPr>
        <w:spacing w:line="288" w:lineRule="auto"/>
        <w:jc w:val="both"/>
        <w:rPr>
          <w:rFonts w:ascii="Arial" w:hAnsi="Arial" w:cs="Arial"/>
          <w:sz w:val="18"/>
          <w:szCs w:val="18"/>
        </w:rPr>
      </w:pPr>
    </w:p>
    <w:p w14:paraId="2336476F" w14:textId="77777777" w:rsidR="00384FB6" w:rsidRPr="00384FB6" w:rsidRDefault="00384FB6" w:rsidP="00384FB6">
      <w:pPr>
        <w:spacing w:line="288" w:lineRule="auto"/>
        <w:jc w:val="both"/>
        <w:rPr>
          <w:rFonts w:ascii="Arial" w:hAnsi="Arial" w:cs="Arial"/>
          <w:sz w:val="18"/>
          <w:szCs w:val="18"/>
        </w:rPr>
      </w:pPr>
    </w:p>
    <w:p w14:paraId="745F42AA"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t>4. člen</w:t>
      </w:r>
    </w:p>
    <w:p w14:paraId="058D6FB1" w14:textId="77777777" w:rsidR="00384FB6" w:rsidRPr="00384FB6" w:rsidRDefault="00384FB6" w:rsidP="00384FB6">
      <w:pPr>
        <w:spacing w:line="288" w:lineRule="auto"/>
        <w:jc w:val="center"/>
        <w:rPr>
          <w:rFonts w:ascii="Arial" w:hAnsi="Arial" w:cs="Arial"/>
          <w:sz w:val="18"/>
          <w:szCs w:val="18"/>
        </w:rPr>
      </w:pPr>
    </w:p>
    <w:p w14:paraId="656362FE"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Obdelovalec bo za namen izvajanja storitev iz pogodbe obdeloval osebne podatke naslednjih skupin vlagateljev:</w:t>
      </w:r>
    </w:p>
    <w:p w14:paraId="7FC0285B" w14:textId="4C2159EE" w:rsidR="00384FB6" w:rsidRDefault="00384FB6" w:rsidP="001F1071">
      <w:pPr>
        <w:pStyle w:val="ListParagraph"/>
        <w:numPr>
          <w:ilvl w:val="0"/>
          <w:numId w:val="38"/>
        </w:numPr>
        <w:spacing w:line="288" w:lineRule="auto"/>
        <w:jc w:val="both"/>
        <w:rPr>
          <w:rFonts w:ascii="Arial" w:hAnsi="Arial" w:cs="Arial"/>
          <w:sz w:val="18"/>
          <w:szCs w:val="18"/>
        </w:rPr>
      </w:pPr>
      <w:r>
        <w:rPr>
          <w:rFonts w:ascii="Arial" w:hAnsi="Arial" w:cs="Arial"/>
          <w:sz w:val="18"/>
          <w:szCs w:val="18"/>
        </w:rPr>
        <w:t>učenca osnovne šole,</w:t>
      </w:r>
    </w:p>
    <w:p w14:paraId="30D9A7A1" w14:textId="21CAE501" w:rsidR="00384FB6" w:rsidRPr="00384FB6" w:rsidRDefault="00384FB6" w:rsidP="001F1071">
      <w:pPr>
        <w:pStyle w:val="ListParagraph"/>
        <w:numPr>
          <w:ilvl w:val="0"/>
          <w:numId w:val="38"/>
        </w:numPr>
        <w:spacing w:line="288" w:lineRule="auto"/>
        <w:jc w:val="both"/>
        <w:rPr>
          <w:rFonts w:ascii="Arial" w:hAnsi="Arial" w:cs="Arial"/>
          <w:sz w:val="18"/>
          <w:szCs w:val="18"/>
        </w:rPr>
      </w:pPr>
      <w:r w:rsidRPr="00384FB6">
        <w:rPr>
          <w:rFonts w:ascii="Arial" w:hAnsi="Arial" w:cs="Arial"/>
          <w:sz w:val="18"/>
          <w:szCs w:val="18"/>
        </w:rPr>
        <w:t>učenca, vzporedno vpisanega v strokovni del srednješolskega izobraževalnega programa;</w:t>
      </w:r>
    </w:p>
    <w:p w14:paraId="2900A0E9" w14:textId="0450782C" w:rsidR="00384FB6" w:rsidRPr="00384FB6" w:rsidRDefault="00384FB6" w:rsidP="001F1071">
      <w:pPr>
        <w:pStyle w:val="ListParagraph"/>
        <w:numPr>
          <w:ilvl w:val="0"/>
          <w:numId w:val="38"/>
        </w:numPr>
        <w:spacing w:line="288" w:lineRule="auto"/>
        <w:jc w:val="both"/>
        <w:rPr>
          <w:rFonts w:ascii="Arial" w:hAnsi="Arial" w:cs="Arial"/>
          <w:sz w:val="18"/>
          <w:szCs w:val="18"/>
        </w:rPr>
      </w:pPr>
      <w:r w:rsidRPr="00384FB6">
        <w:rPr>
          <w:rFonts w:ascii="Arial" w:hAnsi="Arial" w:cs="Arial"/>
          <w:sz w:val="18"/>
          <w:szCs w:val="18"/>
        </w:rPr>
        <w:t>dijaka, skladno s predpisi, ki urejajo srednješolsko izobraževanje;</w:t>
      </w:r>
    </w:p>
    <w:p w14:paraId="1829C0D2" w14:textId="796DEE1A" w:rsidR="00384FB6" w:rsidRPr="00384FB6" w:rsidRDefault="00384FB6" w:rsidP="001F1071">
      <w:pPr>
        <w:pStyle w:val="ListParagraph"/>
        <w:numPr>
          <w:ilvl w:val="0"/>
          <w:numId w:val="38"/>
        </w:numPr>
        <w:spacing w:line="288" w:lineRule="auto"/>
        <w:jc w:val="both"/>
        <w:rPr>
          <w:rFonts w:ascii="Arial" w:hAnsi="Arial" w:cs="Arial"/>
          <w:sz w:val="18"/>
          <w:szCs w:val="18"/>
        </w:rPr>
      </w:pPr>
      <w:r w:rsidRPr="00384FB6">
        <w:rPr>
          <w:rFonts w:ascii="Arial" w:hAnsi="Arial" w:cs="Arial"/>
          <w:sz w:val="18"/>
          <w:szCs w:val="18"/>
        </w:rPr>
        <w:lastRenderedPageBreak/>
        <w:t>osebe, ki se izredno izobražuje po programu osnovne šole za odrasle in programih poklicnega, strokovnega in splošnega srednješolskega izobraževanja ter višjega strokovnega izobraževanja, do dopolnjenega 26. starosti, če se ne izobražuje v skladu s predpisi o urejanju trga dela;</w:t>
      </w:r>
    </w:p>
    <w:p w14:paraId="14D6F848" w14:textId="1AAA4781" w:rsidR="00384FB6" w:rsidRPr="00384FB6" w:rsidRDefault="00384FB6" w:rsidP="001F1071">
      <w:pPr>
        <w:pStyle w:val="ListParagraph"/>
        <w:numPr>
          <w:ilvl w:val="0"/>
          <w:numId w:val="38"/>
        </w:numPr>
        <w:spacing w:line="288" w:lineRule="auto"/>
        <w:jc w:val="both"/>
        <w:rPr>
          <w:rFonts w:ascii="Arial" w:hAnsi="Arial" w:cs="Arial"/>
          <w:sz w:val="18"/>
          <w:szCs w:val="18"/>
        </w:rPr>
      </w:pPr>
      <w:r w:rsidRPr="00384FB6">
        <w:rPr>
          <w:rFonts w:ascii="Arial" w:hAnsi="Arial" w:cs="Arial"/>
          <w:sz w:val="18"/>
          <w:szCs w:val="18"/>
        </w:rPr>
        <w:t>študenta;</w:t>
      </w:r>
    </w:p>
    <w:p w14:paraId="15FF9A48" w14:textId="413E4F71" w:rsidR="00384FB6" w:rsidRPr="00384FB6" w:rsidRDefault="00384FB6" w:rsidP="001F1071">
      <w:pPr>
        <w:pStyle w:val="ListParagraph"/>
        <w:numPr>
          <w:ilvl w:val="0"/>
          <w:numId w:val="38"/>
        </w:numPr>
        <w:spacing w:line="288" w:lineRule="auto"/>
        <w:ind w:right="340"/>
        <w:jc w:val="both"/>
        <w:rPr>
          <w:rFonts w:ascii="Arial" w:hAnsi="Arial" w:cs="Arial"/>
          <w:sz w:val="18"/>
          <w:szCs w:val="18"/>
        </w:rPr>
      </w:pPr>
      <w:r w:rsidRPr="00384FB6">
        <w:rPr>
          <w:rFonts w:ascii="Arial" w:hAnsi="Arial" w:cs="Arial"/>
          <w:sz w:val="18"/>
          <w:szCs w:val="18"/>
        </w:rPr>
        <w:t>uporabnika brezplačne vozovnice Slovenija na podlagi šestega, desetega, enajstega in dvanajstega odstavka 114.b člena ZPCP – 2;</w:t>
      </w:r>
    </w:p>
    <w:p w14:paraId="09CE7182" w14:textId="6D80B822" w:rsidR="00384FB6" w:rsidRPr="00384FB6" w:rsidRDefault="00384FB6" w:rsidP="001F1071">
      <w:pPr>
        <w:pStyle w:val="ListParagraph"/>
        <w:numPr>
          <w:ilvl w:val="0"/>
          <w:numId w:val="38"/>
        </w:numPr>
        <w:spacing w:line="288" w:lineRule="auto"/>
        <w:jc w:val="both"/>
        <w:rPr>
          <w:rFonts w:ascii="Arial" w:hAnsi="Arial" w:cs="Arial"/>
          <w:sz w:val="18"/>
          <w:szCs w:val="18"/>
        </w:rPr>
      </w:pPr>
      <w:r w:rsidRPr="00384FB6">
        <w:rPr>
          <w:rFonts w:ascii="Arial" w:hAnsi="Arial" w:cs="Arial"/>
          <w:sz w:val="18"/>
          <w:szCs w:val="18"/>
        </w:rPr>
        <w:t>uporabnika imenske enotne vozovnice.</w:t>
      </w:r>
    </w:p>
    <w:p w14:paraId="4FE5484A" w14:textId="77777777" w:rsidR="00384FB6" w:rsidRPr="00384FB6" w:rsidRDefault="00384FB6" w:rsidP="00384FB6">
      <w:pPr>
        <w:spacing w:line="288" w:lineRule="auto"/>
        <w:jc w:val="both"/>
        <w:rPr>
          <w:rFonts w:ascii="Arial" w:hAnsi="Arial" w:cs="Arial"/>
          <w:sz w:val="18"/>
          <w:szCs w:val="18"/>
        </w:rPr>
      </w:pPr>
    </w:p>
    <w:p w14:paraId="2A132456"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Obdelovalec bo pri izvajanju nalog obdeloval iz evidence subvencij naslednje osebne podatke:</w:t>
      </w:r>
    </w:p>
    <w:p w14:paraId="3B65CED5"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1.     ime in priimek, stalno in začasno prebivališče (država, občina, naselje, ulica, hišna številka z dodatkom in podatki o pošti), fotografija in EMŠO;</w:t>
      </w:r>
    </w:p>
    <w:p w14:paraId="4BBCA82E"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2.     status upravičenca v obdobju koriščenja subvencije;</w:t>
      </w:r>
    </w:p>
    <w:p w14:paraId="1F8CCEA5"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3.     bivališče med izobraževanjem (občina, naselje, ulica, hišna številka z dodatkom in podatki o pošti;</w:t>
      </w:r>
    </w:p>
    <w:p w14:paraId="77E052ED"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4.     ime in priimek, naslov (država, občina, naselje, ulica, hišna številka z dodatkom in podatki o pošti) in EMŠO (oziroma druga matična oznaka za osebe iz druge države) zakonitega zastopnika;</w:t>
      </w:r>
    </w:p>
    <w:p w14:paraId="73DA36C5"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5.     ime, naslov in matična številka vzgojno-izobraževalnega zavoda oziroma visokošolskega zavoda;</w:t>
      </w:r>
    </w:p>
    <w:p w14:paraId="15741A55"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6.     ime, evidenčna številka, naslov lokacije izvajanja vzgojno-izobraževalnega ali študijskega programa in letnik vpisa, podatki o praktičnem izobraževanju: naziv in naslov organizacije, kjer se izvaja praktično izobraževanje, obdobje in število dni opravljanja praktičnega izobraževanja v tednu;</w:t>
      </w:r>
    </w:p>
    <w:p w14:paraId="2222DE9C"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7.  vrsta subvencionirane vozovnice (mesečna vozovnica, vozovnica za deset voženj na mesec;</w:t>
      </w:r>
    </w:p>
    <w:p w14:paraId="2EC2D533"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8. razdalja od kraja bivanja do kraja izobraževanja ali razdalja od kraja bivanja do kraja vadbe;</w:t>
      </w:r>
    </w:p>
    <w:p w14:paraId="0379C6CB" w14:textId="20F4A743"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 xml:space="preserve">9.  seznam relacij od kraja bivanja do kraja izobraževanja (izvajalec prevoza, ime vstopne in izstopne postaje oziroma postajališča, smer vožnje, vrsta prometa, kilometrska razdalja za posamezno relacijo in seznam območij (območje </w:t>
      </w:r>
      <w:r w:rsidR="004C1AD6">
        <w:rPr>
          <w:rFonts w:ascii="Arial" w:hAnsi="Arial" w:cs="Arial"/>
          <w:sz w:val="18"/>
          <w:szCs w:val="18"/>
        </w:rPr>
        <w:t>občine Jesenice</w:t>
      </w:r>
      <w:r w:rsidRPr="00384FB6">
        <w:rPr>
          <w:rFonts w:ascii="Arial" w:hAnsi="Arial" w:cs="Arial"/>
          <w:sz w:val="18"/>
          <w:szCs w:val="18"/>
        </w:rPr>
        <w:t>, območje mestnega prometa</w:t>
      </w:r>
      <w:r w:rsidR="004C1AD6">
        <w:rPr>
          <w:rFonts w:ascii="Arial" w:hAnsi="Arial" w:cs="Arial"/>
          <w:sz w:val="18"/>
          <w:szCs w:val="18"/>
        </w:rPr>
        <w:t>)</w:t>
      </w:r>
      <w:r w:rsidRPr="00384FB6">
        <w:rPr>
          <w:rFonts w:ascii="Arial" w:hAnsi="Arial" w:cs="Arial"/>
          <w:sz w:val="18"/>
          <w:szCs w:val="18"/>
        </w:rPr>
        <w:t>;</w:t>
      </w:r>
    </w:p>
    <w:p w14:paraId="71CC153D"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10.  edinstvena številka kartice;</w:t>
      </w:r>
    </w:p>
    <w:p w14:paraId="3D57A78B"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11.  status registriranega športnika, (če uveljavlja pravico do subvencioniranega oziroma brezplačnega prevoza za registriranega športnika;</w:t>
      </w:r>
    </w:p>
    <w:p w14:paraId="66C34600"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12.  status študenta s posebnimi potrebami (v primeru, ko oseba uveljavlja pravico do brezplačnega prevoza oziroma brezplačnega prilagojenega prevoza za težje in težko gibalno ovirane študente);</w:t>
      </w:r>
    </w:p>
    <w:p w14:paraId="6C616B47"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13.  telefonska številka oziroma elektronski naslov vlagatelja;</w:t>
      </w:r>
    </w:p>
    <w:p w14:paraId="705D779B"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14.  seznam izdanih vozovnic: izdajatelj vozovnice (naziv izdajatelja, davčna številka, matična številka, šifra in sedež izdajatelja), relacija (vstopna in izstopna postaja, smer potovanja), vrsta in številka izdane vozovnice, datum izdaje vozovnice, obdobje njene veljavnosti, njena polna cena, cena vozovnice, ki jo plača upravičenec, višina subvencije;</w:t>
      </w:r>
    </w:p>
    <w:p w14:paraId="4CC2560A"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15.  evidenca validacij (izvajalec prevoza, oznaka registrirane linije, oznaka vožnje, enolična oznaka kartice, vstopna postaja, datum in ura validacije).</w:t>
      </w:r>
    </w:p>
    <w:p w14:paraId="566BAAA7" w14:textId="77777777" w:rsidR="00384FB6" w:rsidRPr="00384FB6" w:rsidRDefault="00384FB6" w:rsidP="00384FB6">
      <w:pPr>
        <w:spacing w:line="288" w:lineRule="auto"/>
        <w:jc w:val="both"/>
        <w:rPr>
          <w:rFonts w:ascii="Arial" w:hAnsi="Arial" w:cs="Arial"/>
          <w:sz w:val="18"/>
          <w:szCs w:val="18"/>
        </w:rPr>
      </w:pPr>
    </w:p>
    <w:p w14:paraId="7B7EAD85"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Obdelovalec bo pri izvajanju nalog obdeloval iz evidence enotne vozovnice naslednje osebne podatke:</w:t>
      </w:r>
    </w:p>
    <w:p w14:paraId="45D3B3E3"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1. ime in priimek, prebivališče (država, občina, naselje, ulica, hišna številka z dodatkom in podatki o pošti), fotografija in EMŠO;</w:t>
      </w:r>
    </w:p>
    <w:p w14:paraId="65A8ECF2"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2. status uporabnika, na podlagi katerega v skladu s 114.b členom zakona uveljavlja pravico do brezplačne vozovnice, in območje veljavnosti vozovnice;</w:t>
      </w:r>
    </w:p>
    <w:p w14:paraId="1C96E5D2"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3.  vrsta vozovnice (mesečna vozovnica, letna vozovnica);</w:t>
      </w:r>
    </w:p>
    <w:p w14:paraId="63FB5DF6"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4. relacija;</w:t>
      </w:r>
    </w:p>
    <w:p w14:paraId="3D509ACE"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5. edinstvena številka kartice;</w:t>
      </w:r>
    </w:p>
    <w:p w14:paraId="584FB504"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6.  telefonska številka oziroma elektronski naslov vlagatelja,</w:t>
      </w:r>
    </w:p>
    <w:p w14:paraId="04E02EAD"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7.  seznam izdanih vozovnic: izdajatelj vozovnice (naziv izdajatelja, davčna številka, matična številka, šifra in sedež izdajatelja), relacija (vstopna in izstopna postaja, smer potovanja), vrsta in številka izdane vozovnice, datum izdaje vozovnice, obdobje njene veljavnosti, njena polna cena, cena vozovnice, ki jo plača upravičenec, višina subvencije;</w:t>
      </w:r>
    </w:p>
    <w:p w14:paraId="276B5C9F"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8.  evidenca validacij (izvajalec prevoza, oznaka registrirane linije, oznaka vožnje, enolična oznaka kartice, vstopna postaja, datum in ura validacije).</w:t>
      </w:r>
    </w:p>
    <w:p w14:paraId="5CCCF4F6" w14:textId="77777777" w:rsidR="00384FB6" w:rsidRPr="00384FB6" w:rsidRDefault="00384FB6" w:rsidP="00384FB6">
      <w:pPr>
        <w:spacing w:line="288" w:lineRule="auto"/>
        <w:jc w:val="both"/>
        <w:rPr>
          <w:rFonts w:ascii="Arial" w:hAnsi="Arial" w:cs="Arial"/>
          <w:sz w:val="18"/>
          <w:szCs w:val="18"/>
        </w:rPr>
      </w:pPr>
    </w:p>
    <w:p w14:paraId="3DDE59DC"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Obdelovalec za upravljavca obdeluje osebne podatke za namen odločanja o pravici vlagatelja do subvencioniranega prevoza, za izdajo vozovnice, za izvajanje nadzora nad uporabo subvencioniranih vozovnic in za vzdrževanje evidenc podatkov in jih ne sme obdelovati za noben drug namen.</w:t>
      </w:r>
    </w:p>
    <w:p w14:paraId="162A1442" w14:textId="77777777" w:rsidR="00384FB6" w:rsidRPr="00384FB6" w:rsidRDefault="00384FB6" w:rsidP="00384FB6">
      <w:pPr>
        <w:spacing w:line="288" w:lineRule="auto"/>
        <w:jc w:val="both"/>
        <w:rPr>
          <w:rFonts w:ascii="Arial" w:hAnsi="Arial" w:cs="Arial"/>
          <w:sz w:val="18"/>
          <w:szCs w:val="18"/>
        </w:rPr>
      </w:pPr>
    </w:p>
    <w:p w14:paraId="6757D874" w14:textId="77777777" w:rsidR="00384FB6" w:rsidRPr="00384FB6" w:rsidRDefault="00384FB6" w:rsidP="00384FB6">
      <w:pPr>
        <w:spacing w:line="288" w:lineRule="auto"/>
        <w:jc w:val="both"/>
        <w:rPr>
          <w:rFonts w:ascii="Arial" w:hAnsi="Arial" w:cs="Arial"/>
          <w:sz w:val="18"/>
          <w:szCs w:val="18"/>
        </w:rPr>
      </w:pPr>
    </w:p>
    <w:p w14:paraId="3017C7FD" w14:textId="77777777" w:rsidR="00384FB6" w:rsidRPr="00384FB6" w:rsidRDefault="00384FB6" w:rsidP="00384FB6">
      <w:pPr>
        <w:autoSpaceDE w:val="0"/>
        <w:autoSpaceDN w:val="0"/>
        <w:adjustRightInd w:val="0"/>
        <w:spacing w:line="288" w:lineRule="auto"/>
        <w:jc w:val="both"/>
        <w:rPr>
          <w:rFonts w:ascii="Arial" w:hAnsi="Arial" w:cs="Arial"/>
          <w:sz w:val="18"/>
          <w:szCs w:val="18"/>
        </w:rPr>
      </w:pPr>
      <w:r w:rsidRPr="00384FB6">
        <w:rPr>
          <w:rFonts w:ascii="Arial" w:hAnsi="Arial" w:cs="Arial"/>
          <w:sz w:val="18"/>
          <w:szCs w:val="18"/>
        </w:rPr>
        <w:t>Obdelovalec za upravljavca izvaja naslednje naloge:</w:t>
      </w:r>
    </w:p>
    <w:p w14:paraId="1B5FF354" w14:textId="77777777" w:rsidR="00384FB6" w:rsidRPr="00384FB6" w:rsidRDefault="00384FB6" w:rsidP="001F1071">
      <w:pPr>
        <w:pStyle w:val="ListParagraph"/>
        <w:numPr>
          <w:ilvl w:val="0"/>
          <w:numId w:val="34"/>
        </w:numPr>
        <w:autoSpaceDE w:val="0"/>
        <w:autoSpaceDN w:val="0"/>
        <w:adjustRightInd w:val="0"/>
        <w:spacing w:line="288" w:lineRule="auto"/>
        <w:jc w:val="both"/>
        <w:rPr>
          <w:rFonts w:ascii="Arial" w:hAnsi="Arial" w:cs="Arial"/>
          <w:sz w:val="18"/>
          <w:szCs w:val="18"/>
        </w:rPr>
      </w:pPr>
      <w:r w:rsidRPr="00384FB6">
        <w:rPr>
          <w:rFonts w:ascii="Arial" w:hAnsi="Arial" w:cs="Arial"/>
          <w:sz w:val="18"/>
          <w:szCs w:val="18"/>
        </w:rPr>
        <w:t>sprejema pisne vloge, ter jih vnese v evidenco ministrstva;</w:t>
      </w:r>
    </w:p>
    <w:p w14:paraId="4B069CC1" w14:textId="77777777" w:rsidR="00384FB6" w:rsidRPr="00384FB6" w:rsidRDefault="00384FB6" w:rsidP="001F1071">
      <w:pPr>
        <w:pStyle w:val="ListParagraph"/>
        <w:numPr>
          <w:ilvl w:val="0"/>
          <w:numId w:val="34"/>
        </w:numPr>
        <w:autoSpaceDE w:val="0"/>
        <w:autoSpaceDN w:val="0"/>
        <w:adjustRightInd w:val="0"/>
        <w:spacing w:line="288" w:lineRule="auto"/>
        <w:jc w:val="both"/>
        <w:rPr>
          <w:rFonts w:ascii="Arial" w:hAnsi="Arial" w:cs="Arial"/>
          <w:sz w:val="18"/>
          <w:szCs w:val="18"/>
        </w:rPr>
      </w:pPr>
      <w:r w:rsidRPr="00384FB6">
        <w:rPr>
          <w:rFonts w:ascii="Arial" w:hAnsi="Arial" w:cs="Arial"/>
          <w:color w:val="000000"/>
          <w:sz w:val="18"/>
          <w:szCs w:val="18"/>
          <w:shd w:val="clear" w:color="auto" w:fill="FFFFFF"/>
        </w:rPr>
        <w:t>obdeluje podatke registriranih in kategoriziranih športnikov pridobljene iz Evidence Olimpijskega komiteja Slovenije – Združenja športnih zvez;</w:t>
      </w:r>
    </w:p>
    <w:p w14:paraId="57B87DA4" w14:textId="77777777" w:rsidR="00384FB6" w:rsidRPr="00384FB6" w:rsidRDefault="00384FB6" w:rsidP="001F1071">
      <w:pPr>
        <w:pStyle w:val="ListParagraph"/>
        <w:numPr>
          <w:ilvl w:val="0"/>
          <w:numId w:val="34"/>
        </w:numPr>
        <w:autoSpaceDE w:val="0"/>
        <w:autoSpaceDN w:val="0"/>
        <w:adjustRightInd w:val="0"/>
        <w:spacing w:line="288" w:lineRule="auto"/>
        <w:jc w:val="both"/>
        <w:rPr>
          <w:rFonts w:ascii="Arial" w:hAnsi="Arial" w:cs="Arial"/>
          <w:sz w:val="18"/>
          <w:szCs w:val="18"/>
        </w:rPr>
      </w:pPr>
      <w:r w:rsidRPr="00384FB6">
        <w:rPr>
          <w:rFonts w:ascii="Arial" w:hAnsi="Arial" w:cs="Arial"/>
          <w:sz w:val="18"/>
          <w:szCs w:val="18"/>
        </w:rPr>
        <w:t>obdeluje podatke pridobljene iz Centralnega registra prebivalstva;</w:t>
      </w:r>
    </w:p>
    <w:p w14:paraId="5BB8DB23" w14:textId="77777777" w:rsidR="00384FB6" w:rsidRPr="00384FB6" w:rsidRDefault="00384FB6" w:rsidP="001F1071">
      <w:pPr>
        <w:pStyle w:val="ListParagraph"/>
        <w:numPr>
          <w:ilvl w:val="0"/>
          <w:numId w:val="34"/>
        </w:numPr>
        <w:autoSpaceDE w:val="0"/>
        <w:autoSpaceDN w:val="0"/>
        <w:adjustRightInd w:val="0"/>
        <w:spacing w:line="288" w:lineRule="auto"/>
        <w:jc w:val="both"/>
        <w:rPr>
          <w:rFonts w:ascii="Arial" w:hAnsi="Arial" w:cs="Arial"/>
          <w:sz w:val="18"/>
          <w:szCs w:val="18"/>
        </w:rPr>
      </w:pPr>
      <w:r w:rsidRPr="00384FB6">
        <w:rPr>
          <w:rFonts w:ascii="Arial" w:hAnsi="Arial" w:cs="Arial"/>
          <w:sz w:val="18"/>
          <w:szCs w:val="18"/>
        </w:rPr>
        <w:t>obdeluje podatke pridobljene iz evidenc e-VŠ in CEUVIZ ministrstva, prisotnega za izobraževanja;</w:t>
      </w:r>
    </w:p>
    <w:p w14:paraId="5DBBB065" w14:textId="77777777" w:rsidR="00384FB6" w:rsidRPr="00384FB6" w:rsidRDefault="00384FB6" w:rsidP="001F1071">
      <w:pPr>
        <w:pStyle w:val="ListParagraph"/>
        <w:numPr>
          <w:ilvl w:val="0"/>
          <w:numId w:val="34"/>
        </w:numPr>
        <w:autoSpaceDE w:val="0"/>
        <w:autoSpaceDN w:val="0"/>
        <w:adjustRightInd w:val="0"/>
        <w:spacing w:line="288" w:lineRule="auto"/>
        <w:jc w:val="both"/>
        <w:rPr>
          <w:rFonts w:ascii="Arial" w:hAnsi="Arial" w:cs="Arial"/>
          <w:sz w:val="18"/>
          <w:szCs w:val="18"/>
        </w:rPr>
      </w:pPr>
      <w:r w:rsidRPr="00384FB6">
        <w:rPr>
          <w:rFonts w:ascii="Arial" w:hAnsi="Arial" w:cs="Arial"/>
          <w:color w:val="000000"/>
          <w:sz w:val="18"/>
          <w:szCs w:val="18"/>
          <w:shd w:val="clear" w:color="auto" w:fill="FFFFFF"/>
        </w:rPr>
        <w:t>vlagatelja ob vložitvi vloge seznani, da bodo za potrebe pridobitve pravice do subvencioniranega prevoza obdelovani podatki iz Centralne evidence udeležencev vzgoje in izobraževanja ter Evidenčnim in informacijskim sistemom visokega šolstva v Republiki Sloveniji o statusu vlagatelja v obdobju koriščenja prevoza;</w:t>
      </w:r>
    </w:p>
    <w:p w14:paraId="046AF500" w14:textId="77777777" w:rsidR="00384FB6" w:rsidRPr="00384FB6" w:rsidRDefault="00384FB6" w:rsidP="001F1071">
      <w:pPr>
        <w:pStyle w:val="ListParagraph"/>
        <w:numPr>
          <w:ilvl w:val="0"/>
          <w:numId w:val="34"/>
        </w:numPr>
        <w:autoSpaceDE w:val="0"/>
        <w:autoSpaceDN w:val="0"/>
        <w:adjustRightInd w:val="0"/>
        <w:spacing w:line="288" w:lineRule="auto"/>
        <w:jc w:val="both"/>
        <w:rPr>
          <w:rFonts w:ascii="Arial" w:hAnsi="Arial" w:cs="Arial"/>
          <w:sz w:val="18"/>
          <w:szCs w:val="18"/>
        </w:rPr>
      </w:pPr>
      <w:r w:rsidRPr="00384FB6">
        <w:rPr>
          <w:rFonts w:ascii="Arial" w:hAnsi="Arial" w:cs="Arial"/>
          <w:color w:val="000000"/>
          <w:sz w:val="18"/>
          <w:szCs w:val="18"/>
          <w:shd w:val="clear" w:color="auto" w:fill="FFFFFF"/>
        </w:rPr>
        <w:t>na podlagi odločitve o upravičenosti vlagatelja do subvencije za prevoz izda izvajalec prevoza enotno subvencionirano vozovnico;</w:t>
      </w:r>
    </w:p>
    <w:p w14:paraId="1645C078" w14:textId="77777777" w:rsidR="00384FB6" w:rsidRPr="00384FB6" w:rsidRDefault="00384FB6" w:rsidP="001F1071">
      <w:pPr>
        <w:pStyle w:val="ListParagraph"/>
        <w:numPr>
          <w:ilvl w:val="0"/>
          <w:numId w:val="34"/>
        </w:numPr>
        <w:spacing w:line="288" w:lineRule="auto"/>
        <w:jc w:val="both"/>
        <w:rPr>
          <w:rFonts w:ascii="Arial" w:hAnsi="Arial" w:cs="Arial"/>
          <w:sz w:val="18"/>
          <w:szCs w:val="18"/>
        </w:rPr>
      </w:pPr>
      <w:r w:rsidRPr="00384FB6">
        <w:rPr>
          <w:rFonts w:ascii="Arial" w:hAnsi="Arial" w:cs="Arial"/>
          <w:sz w:val="18"/>
          <w:szCs w:val="18"/>
        </w:rPr>
        <w:t xml:space="preserve">ravna z originalnimi vlogami v skladu s Pravilnikom o spremembah Pravilnika o izvajanju subvencioniranega prevoza (Uradni list RS, št. 53/19);     </w:t>
      </w:r>
    </w:p>
    <w:p w14:paraId="0CF5694E" w14:textId="77777777" w:rsidR="00384FB6" w:rsidRPr="00384FB6" w:rsidRDefault="00384FB6" w:rsidP="001F1071">
      <w:pPr>
        <w:pStyle w:val="ListParagraph"/>
        <w:numPr>
          <w:ilvl w:val="0"/>
          <w:numId w:val="34"/>
        </w:numPr>
        <w:spacing w:line="288" w:lineRule="auto"/>
        <w:jc w:val="both"/>
        <w:rPr>
          <w:rFonts w:ascii="Arial" w:hAnsi="Arial" w:cs="Arial"/>
          <w:sz w:val="18"/>
          <w:szCs w:val="18"/>
        </w:rPr>
      </w:pPr>
      <w:r w:rsidRPr="00384FB6">
        <w:rPr>
          <w:rFonts w:ascii="Arial" w:hAnsi="Arial" w:cs="Arial"/>
          <w:sz w:val="18"/>
          <w:szCs w:val="18"/>
        </w:rPr>
        <w:t>gradivo, ki je izvirno v fizični obliki pa lahko skladno z Zakonom o varstvu dokumentarnega in arhivskega gradiva ter arhivih (Uradni list RS, št. 30/06 in 51/14) zanesljivo pretvori v digitalno obliko, pri čemer mora biti oprema in postopki v skladu s tem zakonom;</w:t>
      </w:r>
    </w:p>
    <w:p w14:paraId="3DD5812B" w14:textId="77777777" w:rsidR="00384FB6" w:rsidRPr="00384FB6" w:rsidRDefault="00384FB6" w:rsidP="001F1071">
      <w:pPr>
        <w:numPr>
          <w:ilvl w:val="0"/>
          <w:numId w:val="34"/>
        </w:numPr>
        <w:spacing w:line="288" w:lineRule="auto"/>
        <w:jc w:val="both"/>
        <w:rPr>
          <w:rFonts w:ascii="Arial" w:hAnsi="Arial" w:cs="Arial"/>
          <w:sz w:val="18"/>
          <w:szCs w:val="18"/>
        </w:rPr>
      </w:pPr>
      <w:r w:rsidRPr="00384FB6">
        <w:rPr>
          <w:rFonts w:ascii="Arial" w:hAnsi="Arial" w:cs="Arial"/>
          <w:sz w:val="18"/>
          <w:szCs w:val="18"/>
        </w:rPr>
        <w:t>obdelovalec je dolžan seznaniti zaposlene navedene v tej pogodbi s členom 6/1/b Splošne uredbe o varstvu podatkov glede obdelave njihovih osebnih podatkov za namen izvajanja te pogodbe;</w:t>
      </w:r>
    </w:p>
    <w:p w14:paraId="42C9326D" w14:textId="77777777" w:rsidR="00384FB6" w:rsidRPr="00384FB6" w:rsidRDefault="00384FB6" w:rsidP="001F1071">
      <w:pPr>
        <w:pStyle w:val="ListParagraph"/>
        <w:numPr>
          <w:ilvl w:val="0"/>
          <w:numId w:val="34"/>
        </w:numPr>
        <w:spacing w:line="288" w:lineRule="auto"/>
        <w:jc w:val="both"/>
        <w:rPr>
          <w:rFonts w:ascii="Arial" w:hAnsi="Arial" w:cs="Arial"/>
          <w:sz w:val="18"/>
          <w:szCs w:val="18"/>
        </w:rPr>
      </w:pPr>
      <w:r w:rsidRPr="00384FB6">
        <w:rPr>
          <w:rFonts w:ascii="Arial" w:hAnsi="Arial" w:cs="Arial"/>
          <w:sz w:val="18"/>
          <w:szCs w:val="18"/>
        </w:rPr>
        <w:t>ministrstvu poročati o vseh prejetih vlogah za izdajo subvencioniranih vozovnic, na podlagi katerih je bil upravičen do poravnave subvencije, na način, kot ga določa podzakonski predpis, ki ureja izvajanje subvencioniranega prevoza.</w:t>
      </w:r>
    </w:p>
    <w:p w14:paraId="3BA05757" w14:textId="77777777" w:rsidR="00384FB6" w:rsidRPr="00384FB6" w:rsidRDefault="00384FB6" w:rsidP="00384FB6">
      <w:pPr>
        <w:pStyle w:val="ListParagraph"/>
        <w:spacing w:line="288" w:lineRule="auto"/>
        <w:jc w:val="both"/>
        <w:rPr>
          <w:rFonts w:ascii="Arial" w:hAnsi="Arial" w:cs="Arial"/>
          <w:sz w:val="18"/>
          <w:szCs w:val="18"/>
        </w:rPr>
      </w:pPr>
    </w:p>
    <w:p w14:paraId="114372FC" w14:textId="77777777" w:rsidR="00384FB6" w:rsidRPr="00384FB6" w:rsidRDefault="00384FB6" w:rsidP="00384FB6">
      <w:pPr>
        <w:spacing w:line="288" w:lineRule="auto"/>
        <w:jc w:val="both"/>
        <w:rPr>
          <w:rFonts w:ascii="Arial" w:hAnsi="Arial" w:cs="Arial"/>
          <w:b/>
          <w:bCs/>
          <w:sz w:val="18"/>
          <w:szCs w:val="18"/>
        </w:rPr>
      </w:pPr>
      <w:r w:rsidRPr="00384FB6">
        <w:rPr>
          <w:rFonts w:ascii="Arial" w:hAnsi="Arial" w:cs="Arial"/>
          <w:sz w:val="18"/>
          <w:szCs w:val="18"/>
        </w:rPr>
        <w:t xml:space="preserve">Podrobnejše delovne naloge obdelovalca so opisane v pogodbi. </w:t>
      </w:r>
    </w:p>
    <w:p w14:paraId="639EE0DF" w14:textId="77777777" w:rsidR="00384FB6" w:rsidRPr="00384FB6" w:rsidRDefault="00384FB6" w:rsidP="00384FB6">
      <w:pPr>
        <w:spacing w:line="288" w:lineRule="auto"/>
        <w:jc w:val="both"/>
        <w:rPr>
          <w:rFonts w:ascii="Arial" w:hAnsi="Arial" w:cs="Arial"/>
          <w:sz w:val="18"/>
          <w:szCs w:val="18"/>
        </w:rPr>
      </w:pPr>
    </w:p>
    <w:p w14:paraId="7EA1D4CD" w14:textId="77777777" w:rsidR="00384FB6" w:rsidRPr="00384FB6" w:rsidRDefault="00384FB6" w:rsidP="00384FB6">
      <w:pPr>
        <w:spacing w:line="288" w:lineRule="auto"/>
        <w:jc w:val="center"/>
        <w:rPr>
          <w:rFonts w:ascii="Arial" w:hAnsi="Arial" w:cs="Arial"/>
          <w:sz w:val="18"/>
          <w:szCs w:val="18"/>
        </w:rPr>
      </w:pPr>
    </w:p>
    <w:p w14:paraId="216DB050"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t>5 . člen</w:t>
      </w:r>
    </w:p>
    <w:p w14:paraId="0811C003" w14:textId="77777777" w:rsidR="00384FB6" w:rsidRPr="00384FB6" w:rsidRDefault="00384FB6" w:rsidP="00384FB6">
      <w:pPr>
        <w:spacing w:line="288" w:lineRule="auto"/>
        <w:jc w:val="center"/>
        <w:rPr>
          <w:rFonts w:ascii="Arial" w:hAnsi="Arial" w:cs="Arial"/>
          <w:sz w:val="18"/>
          <w:szCs w:val="18"/>
        </w:rPr>
      </w:pPr>
    </w:p>
    <w:p w14:paraId="2BFFE97D" w14:textId="58B43390" w:rsidR="00384FB6" w:rsidRPr="00384FB6" w:rsidRDefault="00384FB6" w:rsidP="00384FB6">
      <w:pPr>
        <w:spacing w:line="288" w:lineRule="auto"/>
        <w:rPr>
          <w:rFonts w:ascii="Arial" w:hAnsi="Arial" w:cs="Arial"/>
          <w:sz w:val="18"/>
          <w:szCs w:val="18"/>
        </w:rPr>
      </w:pPr>
      <w:r w:rsidRPr="00384FB6">
        <w:rPr>
          <w:rFonts w:ascii="Arial" w:hAnsi="Arial" w:cs="Arial"/>
          <w:sz w:val="18"/>
          <w:szCs w:val="18"/>
        </w:rPr>
        <w:t xml:space="preserve">Upravljavec se zavezuje, da bo podatke obdeloval izključno na območju </w:t>
      </w:r>
      <w:r>
        <w:rPr>
          <w:rFonts w:ascii="Arial" w:hAnsi="Arial" w:cs="Arial"/>
          <w:sz w:val="18"/>
          <w:szCs w:val="18"/>
        </w:rPr>
        <w:t>občine Jesenice</w:t>
      </w:r>
      <w:r w:rsidRPr="00384FB6">
        <w:rPr>
          <w:rFonts w:ascii="Arial" w:hAnsi="Arial" w:cs="Arial"/>
          <w:sz w:val="18"/>
          <w:szCs w:val="18"/>
        </w:rPr>
        <w:t>.</w:t>
      </w:r>
    </w:p>
    <w:p w14:paraId="13AD354F" w14:textId="77777777" w:rsidR="00384FB6" w:rsidRPr="00384FB6" w:rsidRDefault="00384FB6" w:rsidP="00384FB6">
      <w:pPr>
        <w:spacing w:line="288" w:lineRule="auto"/>
        <w:jc w:val="both"/>
        <w:rPr>
          <w:rFonts w:ascii="Arial" w:hAnsi="Arial" w:cs="Arial"/>
          <w:sz w:val="18"/>
          <w:szCs w:val="18"/>
        </w:rPr>
      </w:pPr>
    </w:p>
    <w:p w14:paraId="76E2C374"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t>6. člen</w:t>
      </w:r>
    </w:p>
    <w:p w14:paraId="74713C56" w14:textId="77777777" w:rsidR="00384FB6" w:rsidRPr="00384FB6" w:rsidRDefault="00384FB6" w:rsidP="00384FB6">
      <w:pPr>
        <w:spacing w:line="288" w:lineRule="auto"/>
        <w:jc w:val="center"/>
        <w:rPr>
          <w:rFonts w:ascii="Arial" w:hAnsi="Arial" w:cs="Arial"/>
          <w:sz w:val="18"/>
          <w:szCs w:val="18"/>
        </w:rPr>
      </w:pPr>
    </w:p>
    <w:p w14:paraId="3724B18B" w14:textId="189ADEB4"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Obdelovalec mora za</w:t>
      </w:r>
      <w:r w:rsidRPr="00384FB6">
        <w:rPr>
          <w:rFonts w:ascii="Arial" w:hAnsi="Arial" w:cs="Arial"/>
          <w:bCs/>
          <w:sz w:val="18"/>
          <w:szCs w:val="18"/>
        </w:rPr>
        <w:t xml:space="preserve"> izdajo vozovnic subvencioniranega prevoza dijakov in študentov in obdelavo vlog za subvencionirane brezplačne vozonvice v skladu z 8., 9. in 10. odstavkom 114.b člena Zakona o prevozih v cestnem prometu</w:t>
      </w:r>
      <w:r w:rsidRPr="00384FB6">
        <w:rPr>
          <w:rFonts w:ascii="Arial" w:hAnsi="Arial" w:cs="Arial"/>
          <w:bCs/>
          <w:color w:val="FF0000"/>
          <w:sz w:val="18"/>
          <w:szCs w:val="18"/>
        </w:rPr>
        <w:t xml:space="preserve"> </w:t>
      </w:r>
      <w:r w:rsidRPr="00384FB6">
        <w:rPr>
          <w:rFonts w:ascii="Arial" w:hAnsi="Arial" w:cs="Arial"/>
          <w:sz w:val="18"/>
          <w:szCs w:val="18"/>
        </w:rPr>
        <w:t>(ZPCP-2, Uradni list RS, št. 6</w:t>
      </w:r>
      <w:r w:rsidRPr="00384FB6">
        <w:t xml:space="preserve"> </w:t>
      </w:r>
      <w:r w:rsidRPr="00384FB6">
        <w:rPr>
          <w:rFonts w:ascii="Arial" w:hAnsi="Arial" w:cs="Arial"/>
          <w:sz w:val="18"/>
          <w:szCs w:val="18"/>
        </w:rPr>
        <w:t>6/16 – uradno prečiščeno besedilo, 67/19, 94/21, 54/22 – ZUJPP, 105/22 – ZZNŠPP in 18/23 – ZDU-1O)</w:t>
      </w:r>
      <w:r w:rsidRPr="00384FB6">
        <w:rPr>
          <w:rFonts w:ascii="Arial" w:hAnsi="Arial" w:cs="Arial"/>
          <w:bCs/>
          <w:color w:val="FF0000"/>
          <w:sz w:val="18"/>
          <w:szCs w:val="18"/>
        </w:rPr>
        <w:t xml:space="preserve"> </w:t>
      </w:r>
      <w:r w:rsidRPr="00384FB6">
        <w:rPr>
          <w:rFonts w:ascii="Arial" w:hAnsi="Arial" w:cs="Arial"/>
          <w:sz w:val="18"/>
          <w:szCs w:val="18"/>
        </w:rPr>
        <w:t>originalne pisne vloge arhivirati in jih v fizični obliki hraniti dve leti od vnosa vloge v evidenco subvencije  prevoza. Po preteku tega obdobja jih uniči. Izvajalec elektronske vloge arhivira in hrani v elektronski obliki dve leti od vnosa vloge v evidenco subvencij prevozov. Po preteku tega obdobja jih uniči oziroma  izbriše. Ravno tako mora trajno izbrisati vse morebitne kopije, vključno z varnostnimi kopijami.</w:t>
      </w:r>
    </w:p>
    <w:p w14:paraId="15BBF68B" w14:textId="77777777" w:rsidR="00384FB6" w:rsidRPr="00384FB6" w:rsidRDefault="00384FB6" w:rsidP="00384FB6">
      <w:pPr>
        <w:spacing w:line="288" w:lineRule="auto"/>
        <w:jc w:val="both"/>
        <w:rPr>
          <w:rFonts w:ascii="Arial" w:hAnsi="Arial" w:cs="Arial"/>
          <w:sz w:val="18"/>
          <w:szCs w:val="18"/>
        </w:rPr>
      </w:pPr>
    </w:p>
    <w:p w14:paraId="66EDEC30"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 xml:space="preserve">Uničenje dokumentarnega gradiva mora biti izvedeno strokovno in na podlagi pogodbe z izvajalcem, ki izvaja uničenje dokumentarnega gradiva. V pogodbo o uničenju gradiva morajo biti vključene določbe o obdelavi osebnih podatkov.  </w:t>
      </w:r>
    </w:p>
    <w:p w14:paraId="508AE865" w14:textId="77777777" w:rsidR="00384FB6" w:rsidRPr="00384FB6" w:rsidRDefault="00384FB6" w:rsidP="00384FB6">
      <w:pPr>
        <w:spacing w:line="288" w:lineRule="auto"/>
        <w:jc w:val="both"/>
        <w:rPr>
          <w:rFonts w:ascii="Arial" w:hAnsi="Arial" w:cs="Arial"/>
          <w:sz w:val="18"/>
          <w:szCs w:val="18"/>
        </w:rPr>
      </w:pPr>
    </w:p>
    <w:p w14:paraId="7C02474D"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 xml:space="preserve">Obdelovalec, v roku 15 dni, po končanem postopku uničenja dokumentarnega gradiva, upravljavcu  predloži zapisnik in druga dokazila o uničenju dokumentarnega gradiva.  </w:t>
      </w:r>
    </w:p>
    <w:p w14:paraId="7E76424A" w14:textId="77777777" w:rsidR="00384FB6" w:rsidRPr="00384FB6" w:rsidRDefault="00384FB6" w:rsidP="00384FB6">
      <w:pPr>
        <w:spacing w:line="288" w:lineRule="auto"/>
        <w:jc w:val="both"/>
        <w:rPr>
          <w:rFonts w:ascii="Arial" w:hAnsi="Arial" w:cs="Arial"/>
          <w:sz w:val="18"/>
          <w:szCs w:val="18"/>
        </w:rPr>
      </w:pPr>
    </w:p>
    <w:p w14:paraId="19DA11B0"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t>7. člen</w:t>
      </w:r>
    </w:p>
    <w:p w14:paraId="5DE549B4" w14:textId="77777777" w:rsidR="00384FB6" w:rsidRPr="00384FB6" w:rsidRDefault="00384FB6" w:rsidP="00384FB6">
      <w:pPr>
        <w:spacing w:line="288" w:lineRule="auto"/>
        <w:jc w:val="center"/>
        <w:rPr>
          <w:rFonts w:ascii="Arial" w:hAnsi="Arial" w:cs="Arial"/>
          <w:sz w:val="18"/>
          <w:szCs w:val="18"/>
        </w:rPr>
      </w:pPr>
    </w:p>
    <w:p w14:paraId="40496425"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Stranki se s podpisom te pogodbe zavezujeta k zagotavljanju ustreznih postopkov in ukrepov iz poglavij o varnosti oz. zavarovanju osebnih podatkov, ki jih ureja nacionalna zakonodaja o varstvu osebnih podatkov oz. Splošna uredba o varstvu podatkov.</w:t>
      </w:r>
    </w:p>
    <w:p w14:paraId="5A93AC8B"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 xml:space="preserve">Namen pogodbene obdelave osebnih podatkov v skladu s to pogodbo je zagotovitev tehničnih pogojev za izmenjavo osebnih podatkov med upravljavcem in obdelovalcem. </w:t>
      </w:r>
    </w:p>
    <w:p w14:paraId="6E4F26D0"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Obdelovalec bo:</w:t>
      </w:r>
    </w:p>
    <w:p w14:paraId="6D90DCFD" w14:textId="77777777" w:rsidR="00384FB6" w:rsidRPr="00384FB6" w:rsidRDefault="00384FB6" w:rsidP="001F1071">
      <w:pPr>
        <w:pStyle w:val="ListParagraph"/>
        <w:numPr>
          <w:ilvl w:val="0"/>
          <w:numId w:val="37"/>
        </w:numPr>
        <w:spacing w:line="288" w:lineRule="auto"/>
        <w:jc w:val="both"/>
        <w:rPr>
          <w:rFonts w:ascii="Arial" w:hAnsi="Arial" w:cs="Arial"/>
          <w:color w:val="000000"/>
          <w:sz w:val="18"/>
          <w:szCs w:val="18"/>
        </w:rPr>
      </w:pPr>
      <w:r w:rsidRPr="00384FB6">
        <w:rPr>
          <w:rFonts w:ascii="Arial" w:hAnsi="Arial" w:cs="Arial"/>
          <w:sz w:val="18"/>
          <w:szCs w:val="18"/>
        </w:rPr>
        <w:lastRenderedPageBreak/>
        <w:t xml:space="preserve">izvajal storitve po tej pogodbi, ki se nanašajo na dostop in razpolaganje oz. obdelavo osebnih podatkov samo pod pogojem, da bo poskrbel za ustrezno zavarovanje osebnih podatkov, ki obsega </w:t>
      </w:r>
      <w:r w:rsidRPr="00384FB6">
        <w:rPr>
          <w:rFonts w:ascii="Arial" w:hAnsi="Arial" w:cs="Arial"/>
          <w:color w:val="000000"/>
          <w:sz w:val="18"/>
          <w:szCs w:val="18"/>
        </w:rPr>
        <w:t xml:space="preserve">organizacijske in tehnične postopke in ukrepe, s katerimi se varujejo osebni podatki, preprečuje slučajno ali namerno nepooblaščeno uničevanje </w:t>
      </w:r>
      <w:r w:rsidRPr="00384FB6">
        <w:rPr>
          <w:rFonts w:ascii="Arial" w:hAnsi="Arial" w:cs="Arial"/>
          <w:sz w:val="18"/>
          <w:szCs w:val="18"/>
        </w:rPr>
        <w:t xml:space="preserve">osebnih </w:t>
      </w:r>
      <w:r w:rsidRPr="00384FB6">
        <w:rPr>
          <w:rFonts w:ascii="Arial" w:hAnsi="Arial" w:cs="Arial"/>
          <w:color w:val="000000"/>
          <w:sz w:val="18"/>
          <w:szCs w:val="18"/>
        </w:rPr>
        <w:t>podatkov, njihovo spremembo ali izgubo ter nepooblaščeno obdelavo teh podatkov in sicer na tak način, da ravna v skladu z določili te pogodbe;</w:t>
      </w:r>
    </w:p>
    <w:p w14:paraId="697AD79C" w14:textId="77777777" w:rsidR="00384FB6" w:rsidRPr="00384FB6" w:rsidRDefault="00384FB6" w:rsidP="001F1071">
      <w:pPr>
        <w:pStyle w:val="ListParagraph"/>
        <w:numPr>
          <w:ilvl w:val="0"/>
          <w:numId w:val="37"/>
        </w:numPr>
        <w:spacing w:line="288" w:lineRule="auto"/>
        <w:jc w:val="both"/>
        <w:rPr>
          <w:rFonts w:ascii="Arial" w:hAnsi="Arial" w:cs="Arial"/>
          <w:sz w:val="18"/>
          <w:szCs w:val="18"/>
        </w:rPr>
      </w:pPr>
      <w:r w:rsidRPr="00384FB6">
        <w:rPr>
          <w:rFonts w:ascii="Arial" w:hAnsi="Arial" w:cs="Arial"/>
          <w:sz w:val="18"/>
          <w:szCs w:val="18"/>
        </w:rPr>
        <w:t>osebne podatke varoval v skladu s predpisi s področja varstva osebnih podatkov, določbami te pogodbe;</w:t>
      </w:r>
    </w:p>
    <w:p w14:paraId="28AE65B2" w14:textId="77777777" w:rsidR="00384FB6" w:rsidRPr="00384FB6" w:rsidRDefault="00384FB6" w:rsidP="001F1071">
      <w:pPr>
        <w:pStyle w:val="ListParagraph"/>
        <w:numPr>
          <w:ilvl w:val="0"/>
          <w:numId w:val="37"/>
        </w:numPr>
        <w:spacing w:line="288" w:lineRule="auto"/>
        <w:jc w:val="both"/>
        <w:rPr>
          <w:rFonts w:ascii="Arial" w:hAnsi="Arial" w:cs="Arial"/>
          <w:sz w:val="18"/>
          <w:szCs w:val="18"/>
        </w:rPr>
      </w:pPr>
      <w:r w:rsidRPr="00384FB6">
        <w:rPr>
          <w:rFonts w:ascii="Arial" w:hAnsi="Arial" w:cs="Arial"/>
          <w:sz w:val="18"/>
          <w:szCs w:val="18"/>
        </w:rPr>
        <w:t>vsebino osebnih podatkov po izpolnitvi namena 17. člena Zakona o prevozih v cestnem prometu izbrisal, hranil pa bo ustrezno revizijsko sled o izvedeni transakciji;</w:t>
      </w:r>
    </w:p>
    <w:p w14:paraId="45803854" w14:textId="77777777" w:rsidR="00384FB6" w:rsidRPr="00384FB6" w:rsidRDefault="00384FB6" w:rsidP="001F1071">
      <w:pPr>
        <w:pStyle w:val="ListParagraph"/>
        <w:numPr>
          <w:ilvl w:val="0"/>
          <w:numId w:val="37"/>
        </w:numPr>
        <w:spacing w:line="288" w:lineRule="auto"/>
        <w:jc w:val="both"/>
        <w:rPr>
          <w:rFonts w:ascii="Arial" w:hAnsi="Arial" w:cs="Arial"/>
          <w:sz w:val="18"/>
          <w:szCs w:val="18"/>
        </w:rPr>
      </w:pPr>
      <w:r w:rsidRPr="00384FB6">
        <w:rPr>
          <w:rFonts w:ascii="Arial" w:hAnsi="Arial" w:cs="Arial"/>
          <w:sz w:val="18"/>
          <w:szCs w:val="18"/>
        </w:rPr>
        <w:t>varoval strojno, sistemsko in aplikativno programsko računalniško opremo, s katero se obdelujejo osebni podatki po tej pogodbi;</w:t>
      </w:r>
    </w:p>
    <w:p w14:paraId="62FDC01C" w14:textId="77777777" w:rsidR="00384FB6" w:rsidRPr="00384FB6" w:rsidRDefault="00384FB6" w:rsidP="001F1071">
      <w:pPr>
        <w:pStyle w:val="ListParagraph"/>
        <w:numPr>
          <w:ilvl w:val="0"/>
          <w:numId w:val="37"/>
        </w:numPr>
        <w:spacing w:line="288" w:lineRule="auto"/>
        <w:jc w:val="both"/>
        <w:rPr>
          <w:rFonts w:ascii="Arial" w:hAnsi="Arial" w:cs="Arial"/>
          <w:sz w:val="18"/>
          <w:szCs w:val="18"/>
        </w:rPr>
      </w:pPr>
      <w:r w:rsidRPr="00384FB6">
        <w:rPr>
          <w:rFonts w:ascii="Arial" w:hAnsi="Arial" w:cs="Arial"/>
          <w:sz w:val="18"/>
          <w:szCs w:val="18"/>
        </w:rPr>
        <w:t>naprave, s katerimi obdeluje osebne podatke po tej pogodbi, upoštevaje način njihove uporabe in s tem povezana tveganja (namizni oziroma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3BBFEAF5" w14:textId="77777777" w:rsidR="00384FB6" w:rsidRPr="00384FB6" w:rsidRDefault="00384FB6" w:rsidP="001F1071">
      <w:pPr>
        <w:pStyle w:val="ListParagraph"/>
        <w:numPr>
          <w:ilvl w:val="0"/>
          <w:numId w:val="37"/>
        </w:numPr>
        <w:spacing w:line="288" w:lineRule="auto"/>
        <w:jc w:val="both"/>
        <w:rPr>
          <w:rFonts w:ascii="Arial" w:hAnsi="Arial" w:cs="Arial"/>
          <w:sz w:val="18"/>
          <w:szCs w:val="18"/>
        </w:rPr>
      </w:pPr>
      <w:r w:rsidRPr="00384FB6">
        <w:rPr>
          <w:rFonts w:ascii="Arial" w:hAnsi="Arial" w:cs="Arial"/>
          <w:sz w:val="18"/>
          <w:szCs w:val="18"/>
        </w:rPr>
        <w:t>varoval prostore, v katerih se nahaja oprema, s katero se dostopa, obdeluje osebne podatke po tej pogodbi z organizacijskimi, fizičnimi in tehničnimi ukrepi, ki onemogočajo nepooblaščenim osebam dostop do opreme iz prejšnje alineje;</w:t>
      </w:r>
    </w:p>
    <w:p w14:paraId="4CA58B5A" w14:textId="77777777" w:rsidR="00384FB6" w:rsidRPr="00384FB6" w:rsidRDefault="00384FB6" w:rsidP="001F1071">
      <w:pPr>
        <w:pStyle w:val="ListParagraph"/>
        <w:numPr>
          <w:ilvl w:val="0"/>
          <w:numId w:val="37"/>
        </w:numPr>
        <w:spacing w:line="288" w:lineRule="auto"/>
        <w:jc w:val="both"/>
        <w:rPr>
          <w:rFonts w:ascii="Arial" w:hAnsi="Arial" w:cs="Arial"/>
          <w:sz w:val="18"/>
          <w:szCs w:val="18"/>
        </w:rPr>
      </w:pPr>
      <w:r w:rsidRPr="00384FB6">
        <w:rPr>
          <w:rFonts w:ascii="Arial" w:hAnsi="Arial" w:cs="Arial"/>
          <w:sz w:val="18"/>
          <w:szCs w:val="18"/>
        </w:rPr>
        <w:t>preprečeval nepooblaščen dostop tudi pri njihovem prenosu s telekomunikacijskimi sredstvi in omrežji;</w:t>
      </w:r>
    </w:p>
    <w:p w14:paraId="05DFC714" w14:textId="77777777" w:rsidR="00384FB6" w:rsidRPr="00384FB6" w:rsidRDefault="00384FB6" w:rsidP="001F1071">
      <w:pPr>
        <w:pStyle w:val="ListParagraph"/>
        <w:numPr>
          <w:ilvl w:val="0"/>
          <w:numId w:val="37"/>
        </w:numPr>
        <w:spacing w:line="288" w:lineRule="auto"/>
        <w:jc w:val="both"/>
        <w:rPr>
          <w:rFonts w:ascii="Arial" w:hAnsi="Arial" w:cs="Arial"/>
          <w:sz w:val="18"/>
          <w:szCs w:val="18"/>
        </w:rPr>
      </w:pPr>
      <w:r w:rsidRPr="00384FB6">
        <w:rPr>
          <w:rFonts w:ascii="Arial" w:hAnsi="Arial" w:cs="Arial"/>
          <w:sz w:val="18"/>
          <w:szCs w:val="18"/>
        </w:rPr>
        <w:t>zagotavljal možnost poznejšega ugotavljanja, kdaj so bili osebni podatki posredovani drugim naslovnikom ali drugače obdelovani, pri avtomatizirani obdelavi osebnih podatkov pa tudi, kdo jih je obdeloval;</w:t>
      </w:r>
    </w:p>
    <w:p w14:paraId="74E4F366" w14:textId="77777777" w:rsidR="00384FB6" w:rsidRPr="00384FB6" w:rsidRDefault="00384FB6" w:rsidP="001F1071">
      <w:pPr>
        <w:pStyle w:val="ListParagraph"/>
        <w:numPr>
          <w:ilvl w:val="0"/>
          <w:numId w:val="37"/>
        </w:numPr>
        <w:spacing w:line="288" w:lineRule="auto"/>
        <w:jc w:val="both"/>
        <w:rPr>
          <w:rFonts w:ascii="Arial" w:hAnsi="Arial" w:cs="Arial"/>
          <w:sz w:val="18"/>
          <w:szCs w:val="18"/>
        </w:rPr>
      </w:pPr>
      <w:r w:rsidRPr="00384FB6">
        <w:rPr>
          <w:rFonts w:ascii="Arial" w:hAnsi="Arial" w:cs="Arial"/>
          <w:sz w:val="18"/>
          <w:szCs w:val="18"/>
        </w:rPr>
        <w:t>ažurno odpravljal vse ugotovljene varnostne ranljivosti informacijskega sistema;</w:t>
      </w:r>
    </w:p>
    <w:p w14:paraId="0E5A858C" w14:textId="77777777" w:rsidR="00384FB6" w:rsidRPr="00384FB6" w:rsidRDefault="00384FB6" w:rsidP="001F1071">
      <w:pPr>
        <w:pStyle w:val="ListParagraph"/>
        <w:numPr>
          <w:ilvl w:val="0"/>
          <w:numId w:val="37"/>
        </w:numPr>
        <w:spacing w:line="288" w:lineRule="auto"/>
        <w:jc w:val="both"/>
        <w:rPr>
          <w:rFonts w:ascii="Arial" w:hAnsi="Arial" w:cs="Arial"/>
          <w:sz w:val="18"/>
          <w:szCs w:val="18"/>
        </w:rPr>
      </w:pPr>
      <w:r w:rsidRPr="00384FB6">
        <w:rPr>
          <w:rFonts w:ascii="Arial" w:hAnsi="Arial" w:cs="Arial"/>
          <w:sz w:val="18"/>
          <w:szCs w:val="18"/>
        </w:rPr>
        <w:t>pooblaščencu za obdelavo osebnih podatkov po tej pogodbi omogočil nadzor nad izvajanjem prejšnjih alinej tega člena, tudi z vpogledom v svoj informacijski sistem, in sicer v roku treh delovnih dni od pisno prejete zahteve;</w:t>
      </w:r>
    </w:p>
    <w:p w14:paraId="41C1F824" w14:textId="77777777" w:rsidR="00384FB6" w:rsidRPr="00384FB6" w:rsidRDefault="00384FB6" w:rsidP="001F1071">
      <w:pPr>
        <w:pStyle w:val="ListParagraph"/>
        <w:numPr>
          <w:ilvl w:val="0"/>
          <w:numId w:val="37"/>
        </w:numPr>
        <w:spacing w:line="288" w:lineRule="auto"/>
        <w:jc w:val="both"/>
        <w:rPr>
          <w:rFonts w:ascii="Arial" w:hAnsi="Arial" w:cs="Arial"/>
          <w:sz w:val="18"/>
          <w:szCs w:val="18"/>
        </w:rPr>
      </w:pPr>
      <w:r w:rsidRPr="00384FB6">
        <w:rPr>
          <w:rFonts w:ascii="Arial" w:hAnsi="Arial" w:cs="Arial"/>
          <w:sz w:val="18"/>
          <w:szCs w:val="18"/>
        </w:rPr>
        <w:t>zagotovil, da so osebe, ki so pooblaščene za obdelavo osebnih podatkov, zavezane k zaupnosti v skladu z b) točko 28. člena Splošne uredbe o varstvu podatkov;</w:t>
      </w:r>
    </w:p>
    <w:p w14:paraId="49596454" w14:textId="77777777" w:rsidR="00384FB6" w:rsidRPr="00384FB6" w:rsidRDefault="00384FB6" w:rsidP="001F1071">
      <w:pPr>
        <w:pStyle w:val="ListParagraph"/>
        <w:numPr>
          <w:ilvl w:val="0"/>
          <w:numId w:val="37"/>
        </w:numPr>
        <w:spacing w:line="288" w:lineRule="auto"/>
        <w:jc w:val="both"/>
        <w:rPr>
          <w:rFonts w:ascii="Arial" w:hAnsi="Arial" w:cs="Arial"/>
          <w:sz w:val="18"/>
          <w:szCs w:val="18"/>
        </w:rPr>
      </w:pPr>
      <w:r w:rsidRPr="00384FB6">
        <w:rPr>
          <w:rFonts w:ascii="Arial" w:hAnsi="Arial" w:cs="Arial"/>
          <w:sz w:val="18"/>
          <w:szCs w:val="18"/>
        </w:rPr>
        <w:t>izvajal vse druge potrebne ukrepe in postopke, s katerimi se preprečuje slučajna ali namerna nepooblaščena obdelava varovanih podatkov, njihova sprememba ali uničevanje, za katere kot dober gospodar ocenjuje, da jih mora izvajati;</w:t>
      </w:r>
    </w:p>
    <w:p w14:paraId="056ACFE6" w14:textId="77777777" w:rsidR="00384FB6" w:rsidRPr="00384FB6" w:rsidRDefault="00384FB6" w:rsidP="001F1071">
      <w:pPr>
        <w:pStyle w:val="ListParagraph"/>
        <w:numPr>
          <w:ilvl w:val="0"/>
          <w:numId w:val="37"/>
        </w:numPr>
        <w:spacing w:line="288" w:lineRule="auto"/>
        <w:jc w:val="both"/>
        <w:rPr>
          <w:rFonts w:ascii="Arial" w:hAnsi="Arial" w:cs="Arial"/>
          <w:sz w:val="18"/>
          <w:szCs w:val="18"/>
        </w:rPr>
      </w:pPr>
      <w:r w:rsidRPr="00384FB6">
        <w:rPr>
          <w:rFonts w:ascii="Arial" w:hAnsi="Arial" w:cs="Arial"/>
          <w:sz w:val="18"/>
          <w:szCs w:val="18"/>
        </w:rPr>
        <w:t>z ustreznimi tehničnimi in organizacijskimi ukrepi, v okviru svojih zmožnosti, pomagal upravljavcu osebnih podatkov pri izpolnjevanju njegovih obveznosti v zvezi z uresničevanjem pravic posameznikov, na katere se osebni podatki nanašajo;</w:t>
      </w:r>
    </w:p>
    <w:p w14:paraId="6DB654D0" w14:textId="77777777" w:rsidR="00384FB6" w:rsidRPr="00384FB6" w:rsidRDefault="00384FB6" w:rsidP="001F1071">
      <w:pPr>
        <w:pStyle w:val="ListParagraph"/>
        <w:numPr>
          <w:ilvl w:val="0"/>
          <w:numId w:val="37"/>
        </w:numPr>
        <w:spacing w:line="288" w:lineRule="auto"/>
        <w:jc w:val="both"/>
        <w:rPr>
          <w:rFonts w:ascii="Arial" w:hAnsi="Arial" w:cs="Arial"/>
          <w:sz w:val="18"/>
          <w:szCs w:val="18"/>
        </w:rPr>
      </w:pPr>
      <w:r w:rsidRPr="00384FB6">
        <w:rPr>
          <w:rFonts w:ascii="Arial" w:hAnsi="Arial" w:cs="Arial"/>
          <w:sz w:val="18"/>
          <w:szCs w:val="18"/>
        </w:rPr>
        <w:t>ob upoštevanju narave obdelave in informacij, ki so mu dostopne, pomagal upravljavcu osebnih podatkov pri izvajanju ustreznih ukrepov za zavarovanje osebnih podatkov (32. člen Splošne uredbe o varstvu podatkov), uradnem obveščanju nadzornega organa o kršitvi varstva osebnih podatkov (33. člen Splošne uredbe o varstvu podatkov), sporočanju, da je prišlo do kršitve varstva osebnih podatkov, posameznikom, na katere se podatki nanašajo (34. člen Splošne uredbe o varstvu podatkov), izvedbi morebitne ocene učinka v zvezi z varstvom osebnih podatkov (35. člen Splošne uredbe o varstvu podatkov), predhodnem posvetovanju z nadzornim organom po opravljeni oceni učinka v zvezi z varstvom osebnih podatkov (36. člen Splošne uredbe o varstvu podatkov);</w:t>
      </w:r>
    </w:p>
    <w:p w14:paraId="06E09A7D" w14:textId="77777777" w:rsidR="00384FB6" w:rsidRPr="00384FB6" w:rsidRDefault="00384FB6" w:rsidP="001F1071">
      <w:pPr>
        <w:pStyle w:val="ListParagraph"/>
        <w:numPr>
          <w:ilvl w:val="0"/>
          <w:numId w:val="37"/>
        </w:numPr>
        <w:spacing w:line="288" w:lineRule="auto"/>
        <w:jc w:val="both"/>
        <w:rPr>
          <w:rFonts w:ascii="Arial" w:hAnsi="Arial" w:cs="Arial"/>
          <w:sz w:val="18"/>
          <w:szCs w:val="18"/>
        </w:rPr>
      </w:pPr>
      <w:r w:rsidRPr="00384FB6">
        <w:rPr>
          <w:rFonts w:ascii="Arial" w:hAnsi="Arial" w:cs="Arial"/>
          <w:sz w:val="18"/>
          <w:szCs w:val="18"/>
        </w:rPr>
        <w:t>nemudoma obvestil upravljavca osebnih podatkov o morebitni zahtevi za vpogled, popravek ali izbris posameznika, na katerega se podatki nanašajo, ter počakal na njegova pisna navodila.</w:t>
      </w:r>
    </w:p>
    <w:p w14:paraId="719368AD" w14:textId="77777777" w:rsidR="00384FB6" w:rsidRPr="00384FB6" w:rsidRDefault="00384FB6" w:rsidP="00384FB6">
      <w:pPr>
        <w:spacing w:line="288" w:lineRule="auto"/>
        <w:rPr>
          <w:rFonts w:ascii="Arial" w:hAnsi="Arial" w:cs="Arial"/>
          <w:sz w:val="18"/>
          <w:szCs w:val="18"/>
        </w:rPr>
      </w:pPr>
    </w:p>
    <w:p w14:paraId="3F23A8B0"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Obveznosti obdelovalca, za katere to izhaja iz njihovega smisla, se nanašajo tudi na čas po izvajanju te pogodbe.</w:t>
      </w:r>
    </w:p>
    <w:p w14:paraId="560B3AE2" w14:textId="77777777" w:rsidR="00384FB6" w:rsidRPr="00384FB6" w:rsidRDefault="00384FB6" w:rsidP="00384FB6">
      <w:pPr>
        <w:spacing w:line="288" w:lineRule="auto"/>
        <w:jc w:val="center"/>
        <w:rPr>
          <w:rFonts w:ascii="Arial" w:hAnsi="Arial" w:cs="Arial"/>
          <w:sz w:val="18"/>
          <w:szCs w:val="18"/>
        </w:rPr>
      </w:pPr>
    </w:p>
    <w:p w14:paraId="07DECCDE"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Upravljavec je dolžan pred posredovanjem osebnih podatkov obdelovalcu zagotoviti in izvesti ustrezne tehnične in organizacijske ukrepe, s katerimi zagotovi, da se obdelajo samo osebni podatki, ki so potrebni za posamezen namen obdelave. V okviru te dolžnosti mora upravljavec obdelovalcu posredovati ali naložiti obdelavo le nujno potrebnega obsega osebnih podatkov in obdelave osebnih podatkov ter samo za obdobje, ki je nujno potrebno.</w:t>
      </w:r>
    </w:p>
    <w:p w14:paraId="09660F2F" w14:textId="77777777" w:rsidR="00384FB6" w:rsidRPr="00384FB6" w:rsidRDefault="00384FB6" w:rsidP="00384FB6">
      <w:pPr>
        <w:spacing w:line="288" w:lineRule="auto"/>
        <w:jc w:val="both"/>
        <w:rPr>
          <w:rFonts w:ascii="Arial" w:hAnsi="Arial" w:cs="Arial"/>
          <w:sz w:val="18"/>
          <w:szCs w:val="18"/>
        </w:rPr>
      </w:pPr>
    </w:p>
    <w:p w14:paraId="2B6129D5"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 xml:space="preserve">Obdelovalec lahko zavrne obdelavo osebnih podatkov, če obstaja dvom o tem, ali obstaja zakonita podlaga za obdelavo osebnih podatkov. </w:t>
      </w:r>
    </w:p>
    <w:p w14:paraId="498EAD37" w14:textId="77777777" w:rsidR="00384FB6" w:rsidRDefault="00384FB6" w:rsidP="00384FB6">
      <w:pPr>
        <w:spacing w:line="288" w:lineRule="auto"/>
        <w:rPr>
          <w:rFonts w:ascii="Arial" w:hAnsi="Arial" w:cs="Arial"/>
          <w:sz w:val="18"/>
          <w:szCs w:val="18"/>
        </w:rPr>
      </w:pPr>
    </w:p>
    <w:p w14:paraId="0AD8D80C" w14:textId="77777777" w:rsidR="00384FB6" w:rsidRDefault="00384FB6" w:rsidP="00384FB6">
      <w:pPr>
        <w:spacing w:line="288" w:lineRule="auto"/>
        <w:rPr>
          <w:rFonts w:ascii="Arial" w:hAnsi="Arial" w:cs="Arial"/>
          <w:sz w:val="18"/>
          <w:szCs w:val="18"/>
        </w:rPr>
      </w:pPr>
    </w:p>
    <w:p w14:paraId="5C5D6362" w14:textId="77777777" w:rsidR="00384FB6" w:rsidRPr="00384FB6" w:rsidRDefault="00384FB6" w:rsidP="00384FB6">
      <w:pPr>
        <w:spacing w:line="288" w:lineRule="auto"/>
        <w:rPr>
          <w:rFonts w:ascii="Arial" w:hAnsi="Arial" w:cs="Arial"/>
          <w:sz w:val="18"/>
          <w:szCs w:val="18"/>
        </w:rPr>
      </w:pPr>
    </w:p>
    <w:p w14:paraId="0197F2D9"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lastRenderedPageBreak/>
        <w:t xml:space="preserve"> 8. člen</w:t>
      </w:r>
    </w:p>
    <w:p w14:paraId="3D4C1678" w14:textId="77777777" w:rsidR="00384FB6" w:rsidRPr="00384FB6" w:rsidRDefault="00384FB6" w:rsidP="00384FB6">
      <w:pPr>
        <w:spacing w:line="288" w:lineRule="auto"/>
        <w:jc w:val="both"/>
        <w:rPr>
          <w:rFonts w:ascii="Arial" w:hAnsi="Arial" w:cs="Arial"/>
          <w:sz w:val="18"/>
          <w:szCs w:val="18"/>
        </w:rPr>
      </w:pPr>
    </w:p>
    <w:p w14:paraId="2B06D6CF"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 xml:space="preserve">Obdelovalec je dolžan upravljavcu v skladu s Splošno uredbo o varstvu podatkov pomagati pri izpolnjevanju njegovih obveznosti, da odgovori na zahteve za uresničevanje pravic posameznika, na katerega se nanašajo osebni podatki. </w:t>
      </w:r>
    </w:p>
    <w:p w14:paraId="406B80A4" w14:textId="77777777" w:rsidR="00384FB6" w:rsidRPr="00384FB6" w:rsidRDefault="00384FB6" w:rsidP="00384FB6">
      <w:pPr>
        <w:spacing w:line="288" w:lineRule="auto"/>
        <w:jc w:val="both"/>
        <w:rPr>
          <w:rFonts w:ascii="Arial" w:hAnsi="Arial" w:cs="Arial"/>
          <w:sz w:val="18"/>
          <w:szCs w:val="18"/>
        </w:rPr>
      </w:pPr>
    </w:p>
    <w:p w14:paraId="7732EB51"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Obdelovalec se zaveže, da bo brez nepotrebnega odlašanja obvestil upravljavca, če bo ocenil, da navodilo upravljavca krši določila Splošne uredbe ali nacionalne zakonodaje s področja varstva osebnih podatkov.</w:t>
      </w:r>
    </w:p>
    <w:p w14:paraId="777A7729" w14:textId="77777777" w:rsidR="00384FB6" w:rsidRPr="00384FB6" w:rsidRDefault="00384FB6" w:rsidP="00384FB6">
      <w:pPr>
        <w:spacing w:line="288" w:lineRule="auto"/>
        <w:jc w:val="both"/>
        <w:rPr>
          <w:rFonts w:ascii="Arial" w:hAnsi="Arial" w:cs="Arial"/>
          <w:sz w:val="18"/>
          <w:szCs w:val="18"/>
        </w:rPr>
      </w:pPr>
    </w:p>
    <w:p w14:paraId="303A6019"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Obdelovalec se zavezuje, da v primeru nastanka kršitev varnosti osebnih podatkov (npr. uničenje podatkov, vdor v informacijski sistem ali v prostore obdelovalca, nepooblaščen dostop) o tem takoj oziroma najkasneje v roku 24 ur pisno obvesti upravljavca ter izvede vse možne ukrepe za prenehanje kršitve in odpravo škodljivih posledic.</w:t>
      </w:r>
    </w:p>
    <w:p w14:paraId="4A8570D4" w14:textId="77777777" w:rsidR="00384FB6" w:rsidRPr="00384FB6" w:rsidRDefault="00384FB6" w:rsidP="00384FB6">
      <w:pPr>
        <w:spacing w:line="288" w:lineRule="auto"/>
        <w:jc w:val="both"/>
        <w:rPr>
          <w:rFonts w:ascii="Arial" w:hAnsi="Arial" w:cs="Arial"/>
          <w:sz w:val="18"/>
          <w:szCs w:val="18"/>
        </w:rPr>
      </w:pPr>
    </w:p>
    <w:p w14:paraId="7C46555F"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Pisno obvestilo mora vsebovati opis kršitve varnosti osebnih podatkov, skupaj z vrstami in številom osebnih podatkov ter kategorijami in številom prizadetih posameznikov. V pisnem obvestilu mora obdelovalec navesti tudi opis verjetnih posledic kršitve varstva osebnih podatkov in ukrepe, ki jih je sprejel za omejitev kršitve.</w:t>
      </w:r>
    </w:p>
    <w:p w14:paraId="31460DFB" w14:textId="77777777" w:rsidR="00384FB6" w:rsidRPr="00384FB6" w:rsidRDefault="00384FB6" w:rsidP="00384FB6">
      <w:pPr>
        <w:spacing w:line="288" w:lineRule="auto"/>
        <w:jc w:val="both"/>
        <w:rPr>
          <w:rFonts w:ascii="Arial" w:hAnsi="Arial" w:cs="Arial"/>
          <w:sz w:val="18"/>
          <w:szCs w:val="18"/>
        </w:rPr>
      </w:pPr>
    </w:p>
    <w:p w14:paraId="67932262"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Obdelovalec  mora ves čas sodelovati z upravljavcem z namenom odprave ali zmanjšanja posledic kršitve, ugotavljanja morebitne škode, izvedbe zakonskih obveznosti glede obveščanja upravljavca in posameznikov ter izvajanja navodil upravljavca.</w:t>
      </w:r>
    </w:p>
    <w:p w14:paraId="129AFF64" w14:textId="77777777" w:rsidR="00384FB6" w:rsidRPr="00384FB6" w:rsidRDefault="00384FB6" w:rsidP="00384FB6">
      <w:pPr>
        <w:spacing w:line="288" w:lineRule="auto"/>
        <w:jc w:val="both"/>
        <w:rPr>
          <w:rFonts w:ascii="Arial" w:hAnsi="Arial" w:cs="Arial"/>
          <w:sz w:val="18"/>
          <w:szCs w:val="18"/>
        </w:rPr>
      </w:pPr>
    </w:p>
    <w:p w14:paraId="5F44677C"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t>9. člen</w:t>
      </w:r>
    </w:p>
    <w:p w14:paraId="5E42D6D0" w14:textId="77777777" w:rsidR="00384FB6" w:rsidRPr="00384FB6" w:rsidRDefault="00384FB6" w:rsidP="00384FB6">
      <w:pPr>
        <w:spacing w:line="288" w:lineRule="auto"/>
        <w:jc w:val="both"/>
        <w:rPr>
          <w:rFonts w:ascii="Arial" w:hAnsi="Arial" w:cs="Arial"/>
          <w:sz w:val="18"/>
          <w:szCs w:val="18"/>
        </w:rPr>
      </w:pPr>
    </w:p>
    <w:p w14:paraId="4537D070"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Obdelovalec bo zagotovil, da bodo do osebnih podatkov dostopali in jih drugače obdelovali samo tisti zaposleni, ki so za obdelavo teh osebnih podatkov pooblaščeni v skladu s svojimi delovnimi nalogami pri obdelovalcu.</w:t>
      </w:r>
    </w:p>
    <w:p w14:paraId="09444197" w14:textId="77777777" w:rsidR="00384FB6" w:rsidRPr="00384FB6" w:rsidRDefault="00384FB6" w:rsidP="00384FB6">
      <w:pPr>
        <w:spacing w:line="288" w:lineRule="auto"/>
        <w:jc w:val="both"/>
        <w:rPr>
          <w:rFonts w:ascii="Arial" w:hAnsi="Arial" w:cs="Arial"/>
          <w:sz w:val="18"/>
          <w:szCs w:val="18"/>
        </w:rPr>
      </w:pPr>
    </w:p>
    <w:p w14:paraId="1A94FCB9"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Pri dostopanju do osebnih podatkov in njihovi drugi obdelavi mora obdelovalec zagotavljati varnost obdelave osebnih podatkov v skladu z notranjimi predpisi upravljavca, s svojimi notranjimi splošnimi predpisi o varnosti obdelave osebnih podatkov in morebitnimi drugimi predpisi in navodili, ki urejajo varnost poslovnih procesov in informacijsko varnost.</w:t>
      </w:r>
    </w:p>
    <w:p w14:paraId="60B007E4" w14:textId="77777777" w:rsidR="00384FB6" w:rsidRPr="00384FB6" w:rsidRDefault="00384FB6" w:rsidP="00384FB6">
      <w:pPr>
        <w:spacing w:line="288" w:lineRule="auto"/>
        <w:jc w:val="both"/>
        <w:rPr>
          <w:rFonts w:ascii="Arial" w:hAnsi="Arial" w:cs="Arial"/>
          <w:sz w:val="18"/>
          <w:szCs w:val="18"/>
        </w:rPr>
      </w:pPr>
    </w:p>
    <w:p w14:paraId="5C2BA8FE"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t>10. člen</w:t>
      </w:r>
    </w:p>
    <w:p w14:paraId="11FEF915" w14:textId="77777777" w:rsidR="00384FB6" w:rsidRPr="00384FB6" w:rsidRDefault="00384FB6" w:rsidP="00384FB6">
      <w:pPr>
        <w:spacing w:line="288" w:lineRule="auto"/>
        <w:jc w:val="both"/>
        <w:rPr>
          <w:rFonts w:ascii="Arial" w:hAnsi="Arial" w:cs="Arial"/>
          <w:sz w:val="18"/>
          <w:szCs w:val="18"/>
        </w:rPr>
      </w:pPr>
    </w:p>
    <w:p w14:paraId="7DA6682D"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 xml:space="preserve">Obdelovalec je dolžan na zahtevo upravljavca predložiti opis konkretnih organizacijskih, tehničnih in logičnih postopkov in ukrepov za varnost obdelave osebnih podatkov. </w:t>
      </w:r>
    </w:p>
    <w:p w14:paraId="73F78679" w14:textId="77777777" w:rsidR="00384FB6" w:rsidRPr="00384FB6" w:rsidRDefault="00384FB6" w:rsidP="00384FB6">
      <w:pPr>
        <w:spacing w:line="288" w:lineRule="auto"/>
        <w:jc w:val="both"/>
        <w:rPr>
          <w:rFonts w:ascii="Arial" w:hAnsi="Arial" w:cs="Arial"/>
          <w:sz w:val="18"/>
          <w:szCs w:val="18"/>
        </w:rPr>
      </w:pPr>
    </w:p>
    <w:p w14:paraId="79EEC12C"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Upravljavec lahko obdelovalcu predlaga konkretne usmeritve glede ukrepov za zagotavljanje varnosti obdelave osebnih podatkov oziroma morebitne posebne predloge glede uporabe določene strojne ali programske opreme oziroma baze osebnih podatkov.</w:t>
      </w:r>
    </w:p>
    <w:p w14:paraId="5775A081" w14:textId="77777777" w:rsidR="00384FB6" w:rsidRPr="00384FB6" w:rsidRDefault="00384FB6" w:rsidP="00384FB6">
      <w:pPr>
        <w:spacing w:line="288" w:lineRule="auto"/>
        <w:jc w:val="both"/>
        <w:rPr>
          <w:rFonts w:ascii="Arial" w:hAnsi="Arial" w:cs="Arial"/>
          <w:sz w:val="18"/>
          <w:szCs w:val="18"/>
        </w:rPr>
      </w:pPr>
    </w:p>
    <w:p w14:paraId="569B67E1"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t>11. člen</w:t>
      </w:r>
    </w:p>
    <w:p w14:paraId="22ECF59C" w14:textId="77777777" w:rsidR="00384FB6" w:rsidRPr="00384FB6" w:rsidRDefault="00384FB6" w:rsidP="00384FB6">
      <w:pPr>
        <w:spacing w:line="288" w:lineRule="auto"/>
        <w:jc w:val="center"/>
        <w:rPr>
          <w:rFonts w:ascii="Arial" w:hAnsi="Arial" w:cs="Arial"/>
          <w:sz w:val="18"/>
          <w:szCs w:val="18"/>
        </w:rPr>
      </w:pPr>
    </w:p>
    <w:p w14:paraId="77973776" w14:textId="77777777" w:rsidR="00384FB6" w:rsidRDefault="00384FB6" w:rsidP="00384FB6">
      <w:pPr>
        <w:spacing w:line="288" w:lineRule="auto"/>
        <w:jc w:val="both"/>
        <w:rPr>
          <w:rFonts w:ascii="Arial" w:hAnsi="Arial" w:cs="Arial"/>
          <w:sz w:val="18"/>
          <w:szCs w:val="18"/>
        </w:rPr>
      </w:pPr>
      <w:r w:rsidRPr="00384FB6">
        <w:rPr>
          <w:rFonts w:ascii="Arial" w:hAnsi="Arial" w:cs="Arial"/>
          <w:sz w:val="18"/>
          <w:szCs w:val="18"/>
        </w:rPr>
        <w:t>Obdelovalec je upravljavcu dolžan omogočiti izvrševanje nadzora nad izvajanjem postopkov in ukrepov za zagotavljanje varnosti obdelave osebnih podatkov. Nadzor se izvaja v delovnem času  obdelovalca, pri čemer upravljavec ni dolžan predhodno obvestiti obdelovalca o nameravanem prihodu. Oseba, ki vrši nadzor, mora obdelovalcu izkazati upravljavčevo pooblastilo za izvajanje nadzora.</w:t>
      </w:r>
    </w:p>
    <w:p w14:paraId="61F4BD28" w14:textId="77777777" w:rsidR="00384FB6" w:rsidRPr="00384FB6" w:rsidRDefault="00384FB6" w:rsidP="00384FB6">
      <w:pPr>
        <w:spacing w:line="288" w:lineRule="auto"/>
        <w:jc w:val="both"/>
        <w:rPr>
          <w:rFonts w:ascii="Arial" w:hAnsi="Arial" w:cs="Arial"/>
          <w:sz w:val="18"/>
          <w:szCs w:val="18"/>
        </w:rPr>
      </w:pPr>
    </w:p>
    <w:p w14:paraId="7F37A93E"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t>12. člen</w:t>
      </w:r>
    </w:p>
    <w:p w14:paraId="1564A7A3" w14:textId="77777777" w:rsidR="00384FB6" w:rsidRPr="00384FB6" w:rsidRDefault="00384FB6" w:rsidP="00384FB6">
      <w:pPr>
        <w:spacing w:line="288" w:lineRule="auto"/>
        <w:jc w:val="both"/>
        <w:rPr>
          <w:rFonts w:ascii="Arial" w:hAnsi="Arial" w:cs="Arial"/>
          <w:sz w:val="18"/>
          <w:szCs w:val="18"/>
        </w:rPr>
      </w:pPr>
    </w:p>
    <w:p w14:paraId="517FD249"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Obdelovalec mora pri izvrševanju določil te pogodbe z organizacijskimi, tehničnimi in logično - tehničnimi postopki in ukrepi zagotoviti tako varovanje osebnih podatkov, da se preprečuje slučajno ali namerno nepooblaščeno uničevanje podatkov, njihova sprememba ali izguba ter nepooblaščena obdelava tako, da se:</w:t>
      </w:r>
    </w:p>
    <w:p w14:paraId="2FB30B98" w14:textId="77777777" w:rsidR="00384FB6" w:rsidRPr="00384FB6" w:rsidRDefault="00384FB6" w:rsidP="001F1071">
      <w:pPr>
        <w:pStyle w:val="ListParagraph"/>
        <w:numPr>
          <w:ilvl w:val="0"/>
          <w:numId w:val="33"/>
        </w:numPr>
        <w:spacing w:line="288" w:lineRule="auto"/>
        <w:jc w:val="both"/>
        <w:rPr>
          <w:rFonts w:ascii="Arial" w:hAnsi="Arial" w:cs="Arial"/>
          <w:sz w:val="18"/>
          <w:szCs w:val="18"/>
        </w:rPr>
      </w:pPr>
      <w:r w:rsidRPr="00384FB6">
        <w:rPr>
          <w:rFonts w:ascii="Arial" w:hAnsi="Arial" w:cs="Arial"/>
          <w:sz w:val="18"/>
          <w:szCs w:val="18"/>
        </w:rPr>
        <w:t>varujejo prostori (zaklepanje prostorov, predalov in omar), oprema in sistemska programska  oprema,  vključno  z  vhodno - izhodnimi enotami;</w:t>
      </w:r>
    </w:p>
    <w:p w14:paraId="02D08E3B" w14:textId="77777777" w:rsidR="00384FB6" w:rsidRPr="00384FB6" w:rsidRDefault="00384FB6" w:rsidP="001F1071">
      <w:pPr>
        <w:pStyle w:val="ListParagraph"/>
        <w:numPr>
          <w:ilvl w:val="0"/>
          <w:numId w:val="33"/>
        </w:numPr>
        <w:spacing w:line="288" w:lineRule="auto"/>
        <w:jc w:val="both"/>
        <w:rPr>
          <w:rFonts w:ascii="Arial" w:hAnsi="Arial" w:cs="Arial"/>
          <w:sz w:val="18"/>
          <w:szCs w:val="18"/>
        </w:rPr>
      </w:pPr>
      <w:r w:rsidRPr="00384FB6">
        <w:rPr>
          <w:rFonts w:ascii="Arial" w:hAnsi="Arial" w:cs="Arial"/>
          <w:sz w:val="18"/>
          <w:szCs w:val="18"/>
        </w:rPr>
        <w:t>varuje aplikativna programska oprema, s katero se obdelujejo osebni podatki;</w:t>
      </w:r>
    </w:p>
    <w:p w14:paraId="15ED0FE7" w14:textId="77777777" w:rsidR="00384FB6" w:rsidRPr="00384FB6" w:rsidRDefault="00384FB6" w:rsidP="001F1071">
      <w:pPr>
        <w:pStyle w:val="ListParagraph"/>
        <w:numPr>
          <w:ilvl w:val="0"/>
          <w:numId w:val="33"/>
        </w:numPr>
        <w:spacing w:line="288" w:lineRule="auto"/>
        <w:jc w:val="both"/>
        <w:rPr>
          <w:rFonts w:ascii="Arial" w:hAnsi="Arial" w:cs="Arial"/>
          <w:sz w:val="18"/>
          <w:szCs w:val="18"/>
        </w:rPr>
      </w:pPr>
      <w:r w:rsidRPr="00384FB6">
        <w:rPr>
          <w:rFonts w:ascii="Arial" w:hAnsi="Arial" w:cs="Arial"/>
          <w:sz w:val="18"/>
          <w:szCs w:val="18"/>
        </w:rPr>
        <w:lastRenderedPageBreak/>
        <w:t>preprečuje nepooblaščen dostop do osebnih podatkov pri njihovem prenosu, vključno s prenosom po telekomunikacijskih sredstvih in omrežjih;</w:t>
      </w:r>
    </w:p>
    <w:p w14:paraId="4287D9AD" w14:textId="77777777" w:rsidR="00384FB6" w:rsidRPr="00384FB6" w:rsidRDefault="00384FB6" w:rsidP="001F1071">
      <w:pPr>
        <w:pStyle w:val="ListParagraph"/>
        <w:numPr>
          <w:ilvl w:val="0"/>
          <w:numId w:val="33"/>
        </w:numPr>
        <w:spacing w:line="288" w:lineRule="auto"/>
        <w:jc w:val="both"/>
        <w:rPr>
          <w:rFonts w:ascii="Arial" w:hAnsi="Arial" w:cs="Arial"/>
          <w:sz w:val="18"/>
          <w:szCs w:val="18"/>
        </w:rPr>
      </w:pPr>
      <w:r w:rsidRPr="00384FB6">
        <w:rPr>
          <w:rFonts w:ascii="Arial" w:hAnsi="Arial" w:cs="Arial"/>
          <w:sz w:val="18"/>
          <w:szCs w:val="18"/>
        </w:rPr>
        <w:t>zagotavlja učinkovit način blokiranja, uničenja, izbrisa ali anonimiziranja osebnih podatkov;</w:t>
      </w:r>
    </w:p>
    <w:p w14:paraId="70B69AA3" w14:textId="77777777" w:rsidR="00384FB6" w:rsidRPr="00384FB6" w:rsidRDefault="00384FB6" w:rsidP="001F1071">
      <w:pPr>
        <w:pStyle w:val="ListParagraph"/>
        <w:numPr>
          <w:ilvl w:val="0"/>
          <w:numId w:val="33"/>
        </w:numPr>
        <w:spacing w:line="288" w:lineRule="auto"/>
        <w:jc w:val="both"/>
        <w:rPr>
          <w:rFonts w:ascii="Arial" w:hAnsi="Arial" w:cs="Arial"/>
          <w:sz w:val="18"/>
          <w:szCs w:val="18"/>
        </w:rPr>
      </w:pPr>
      <w:r w:rsidRPr="00384FB6">
        <w:rPr>
          <w:rFonts w:ascii="Arial" w:hAnsi="Arial" w:cs="Arial"/>
          <w:sz w:val="18"/>
          <w:szCs w:val="18"/>
        </w:rPr>
        <w:t>omogoča poznejše ugotavljanje, kdaj so bili posamezni podatki vneseni v zbirko osebnih podatkov, uporabljeni ali drugače obdelani in kdo je to storil.</w:t>
      </w:r>
    </w:p>
    <w:p w14:paraId="2857426C" w14:textId="77777777" w:rsidR="00384FB6" w:rsidRPr="00384FB6" w:rsidRDefault="00384FB6" w:rsidP="00384FB6">
      <w:pPr>
        <w:spacing w:line="288" w:lineRule="auto"/>
        <w:jc w:val="both"/>
        <w:rPr>
          <w:rFonts w:ascii="Arial" w:hAnsi="Arial" w:cs="Arial"/>
          <w:sz w:val="18"/>
          <w:szCs w:val="18"/>
        </w:rPr>
      </w:pPr>
    </w:p>
    <w:p w14:paraId="369BEF98"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 xml:space="preserve">Prostori  obdelovalca,  v  katerih  se  obdelujejo  osebni  podatki  upravljavca,  morajo biti fizično varovani, npr. s kontrolo vstopa z vstopno kartico, videonadzorom vstopa ali alarmom gibanja po prostorih. </w:t>
      </w:r>
    </w:p>
    <w:p w14:paraId="17436334" w14:textId="77777777" w:rsidR="00384FB6" w:rsidRPr="00384FB6" w:rsidRDefault="00384FB6" w:rsidP="00384FB6">
      <w:pPr>
        <w:spacing w:line="288" w:lineRule="auto"/>
        <w:jc w:val="both"/>
        <w:rPr>
          <w:rFonts w:ascii="Arial" w:hAnsi="Arial" w:cs="Arial"/>
          <w:sz w:val="18"/>
          <w:szCs w:val="18"/>
        </w:rPr>
      </w:pPr>
    </w:p>
    <w:p w14:paraId="0F417239"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Dostop v varovane prostore je dovoljen le tistim zaposlenim, katerih pravica do vstopa v posamezni prostor izhaja iz notranje organizacije obdelovalca.</w:t>
      </w:r>
    </w:p>
    <w:p w14:paraId="5CC7AE40" w14:textId="77777777" w:rsidR="00384FB6" w:rsidRPr="00384FB6" w:rsidRDefault="00384FB6" w:rsidP="00384FB6">
      <w:pPr>
        <w:spacing w:line="288" w:lineRule="auto"/>
        <w:jc w:val="both"/>
        <w:rPr>
          <w:rFonts w:ascii="Arial" w:hAnsi="Arial" w:cs="Arial"/>
          <w:sz w:val="18"/>
          <w:szCs w:val="18"/>
        </w:rPr>
      </w:pPr>
    </w:p>
    <w:p w14:paraId="7374BA45"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t>13. člen</w:t>
      </w:r>
    </w:p>
    <w:p w14:paraId="601ACDEB" w14:textId="77777777" w:rsidR="00384FB6" w:rsidRPr="00384FB6" w:rsidRDefault="00384FB6" w:rsidP="00384FB6">
      <w:pPr>
        <w:spacing w:line="288" w:lineRule="auto"/>
        <w:jc w:val="both"/>
        <w:rPr>
          <w:rFonts w:ascii="Arial" w:hAnsi="Arial" w:cs="Arial"/>
          <w:sz w:val="18"/>
          <w:szCs w:val="18"/>
        </w:rPr>
      </w:pPr>
    </w:p>
    <w:p w14:paraId="7F5A9D17"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Dostop do sistemske in aplikativne programske opreme mora biti varovan s sistemom gesel za avtorizacijo in identifikacijo uporabnikov (posebej na ravni sistemske programske opreme in aplikativne programske opreme), ki omogoča dostop samo določenim pooblaščenim delavcem in delavcem, ki za obdelovalca po pogodbi opravljajo servisiranje računalniške in programske opreme.</w:t>
      </w:r>
    </w:p>
    <w:p w14:paraId="52496AB3" w14:textId="77777777" w:rsidR="00384FB6" w:rsidRPr="00384FB6" w:rsidRDefault="00384FB6" w:rsidP="00384FB6">
      <w:pPr>
        <w:spacing w:line="288" w:lineRule="auto"/>
        <w:jc w:val="both"/>
        <w:rPr>
          <w:rFonts w:ascii="Arial" w:hAnsi="Arial" w:cs="Arial"/>
          <w:sz w:val="18"/>
          <w:szCs w:val="18"/>
        </w:rPr>
      </w:pPr>
    </w:p>
    <w:p w14:paraId="658F2BDE"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Program oziroma aplikacija mora biti sestavljena tako, da je obdelava podatkov ponovljiva, ter da ob prekinitvi obdelav ne pride do izgube, uničenja ali sprememb podatkov.</w:t>
      </w:r>
    </w:p>
    <w:p w14:paraId="4092D17E" w14:textId="77777777" w:rsidR="00384FB6" w:rsidRPr="00384FB6" w:rsidRDefault="00384FB6" w:rsidP="00384FB6">
      <w:pPr>
        <w:spacing w:line="288" w:lineRule="auto"/>
        <w:jc w:val="both"/>
        <w:rPr>
          <w:rFonts w:ascii="Arial" w:hAnsi="Arial" w:cs="Arial"/>
          <w:sz w:val="18"/>
          <w:szCs w:val="18"/>
        </w:rPr>
      </w:pPr>
    </w:p>
    <w:p w14:paraId="5B7BB38D"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Vsak nov program ali spremembo pri obstoječih programih je treba pred redno uporabo testirati na testnem vzorcu. Razvojni programi in testne podatkovne zbirke morajo biti ločene od produkcijskega okolja.</w:t>
      </w:r>
    </w:p>
    <w:p w14:paraId="33A40DD4" w14:textId="77777777" w:rsidR="00384FB6" w:rsidRPr="00384FB6" w:rsidRDefault="00384FB6" w:rsidP="00384FB6">
      <w:pPr>
        <w:spacing w:line="288" w:lineRule="auto"/>
        <w:jc w:val="both"/>
        <w:rPr>
          <w:rFonts w:ascii="Arial" w:hAnsi="Arial" w:cs="Arial"/>
          <w:sz w:val="18"/>
          <w:szCs w:val="18"/>
        </w:rPr>
      </w:pPr>
    </w:p>
    <w:p w14:paraId="37B33D2E"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t>14. člen</w:t>
      </w:r>
    </w:p>
    <w:p w14:paraId="723EEC45" w14:textId="77777777" w:rsidR="00384FB6" w:rsidRPr="00384FB6" w:rsidRDefault="00384FB6" w:rsidP="00384FB6">
      <w:pPr>
        <w:spacing w:line="288" w:lineRule="auto"/>
        <w:jc w:val="both"/>
        <w:rPr>
          <w:rFonts w:ascii="Arial" w:hAnsi="Arial" w:cs="Arial"/>
          <w:sz w:val="18"/>
          <w:szCs w:val="18"/>
        </w:rPr>
      </w:pPr>
    </w:p>
    <w:p w14:paraId="72FAF5BF"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Nosilci osebnih podatkov morajo biti hranjeni v varovanih  prostorih,  izven  varovanih  prostorov (hodniki, skupni prostori, ipd.) pa morajo biti vedno zaklenjeni v ognjevarni in protivlomno zaščiteni omari.</w:t>
      </w:r>
    </w:p>
    <w:p w14:paraId="20B282C5" w14:textId="77777777" w:rsidR="00384FB6" w:rsidRPr="00384FB6" w:rsidRDefault="00384FB6" w:rsidP="00384FB6">
      <w:pPr>
        <w:spacing w:line="288" w:lineRule="auto"/>
        <w:rPr>
          <w:rFonts w:ascii="Arial" w:hAnsi="Arial" w:cs="Arial"/>
          <w:sz w:val="18"/>
          <w:szCs w:val="18"/>
        </w:rPr>
      </w:pPr>
    </w:p>
    <w:p w14:paraId="7B4F8612"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t>15. člen</w:t>
      </w:r>
    </w:p>
    <w:p w14:paraId="34D75DD2" w14:textId="77777777" w:rsidR="00384FB6" w:rsidRPr="00384FB6" w:rsidRDefault="00384FB6" w:rsidP="00384FB6">
      <w:pPr>
        <w:spacing w:line="288" w:lineRule="auto"/>
        <w:jc w:val="both"/>
        <w:rPr>
          <w:rFonts w:ascii="Arial" w:hAnsi="Arial" w:cs="Arial"/>
          <w:sz w:val="18"/>
          <w:szCs w:val="18"/>
        </w:rPr>
      </w:pPr>
    </w:p>
    <w:p w14:paraId="45370FBD"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 xml:space="preserve">Osebni podatki morajo biti pri prenosu po telekomunikacijskih sredstvih in omrežjih zaščiteni. </w:t>
      </w:r>
    </w:p>
    <w:p w14:paraId="6C63A651" w14:textId="77777777" w:rsidR="00384FB6" w:rsidRPr="00384FB6" w:rsidRDefault="00384FB6" w:rsidP="00384FB6">
      <w:pPr>
        <w:spacing w:line="288" w:lineRule="auto"/>
        <w:jc w:val="both"/>
        <w:rPr>
          <w:rFonts w:ascii="Arial" w:hAnsi="Arial" w:cs="Arial"/>
          <w:sz w:val="18"/>
          <w:szCs w:val="18"/>
        </w:rPr>
      </w:pPr>
    </w:p>
    <w:p w14:paraId="45F05767"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t>16. člen</w:t>
      </w:r>
    </w:p>
    <w:p w14:paraId="3055EC80" w14:textId="77777777" w:rsidR="00384FB6" w:rsidRPr="00384FB6" w:rsidRDefault="00384FB6" w:rsidP="00384FB6">
      <w:pPr>
        <w:spacing w:line="288" w:lineRule="auto"/>
        <w:jc w:val="both"/>
        <w:rPr>
          <w:rFonts w:ascii="Arial" w:hAnsi="Arial" w:cs="Arial"/>
          <w:sz w:val="18"/>
          <w:szCs w:val="18"/>
        </w:rPr>
      </w:pPr>
    </w:p>
    <w:p w14:paraId="6B5EBB6C"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 xml:space="preserve">Obdelovalec osebnih podatkov mora zagotoviti integriteto (nespremenljivost), zaupnost, dostopnost in sledljivost (ustrezno revizijsko sled) osebnih podatkov. </w:t>
      </w:r>
    </w:p>
    <w:p w14:paraId="2C48FEAB" w14:textId="77777777" w:rsidR="00384FB6" w:rsidRPr="00384FB6" w:rsidRDefault="00384FB6" w:rsidP="00384FB6">
      <w:pPr>
        <w:spacing w:line="288" w:lineRule="auto"/>
        <w:jc w:val="both"/>
        <w:rPr>
          <w:rFonts w:ascii="Arial" w:hAnsi="Arial" w:cs="Arial"/>
          <w:sz w:val="18"/>
          <w:szCs w:val="18"/>
        </w:rPr>
      </w:pPr>
    </w:p>
    <w:p w14:paraId="075EB746"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Obdelovalec mora zagotoviti sledljivost operacij pri obdelovanju osebnih podatkov.</w:t>
      </w:r>
    </w:p>
    <w:p w14:paraId="57A9A10A" w14:textId="77777777" w:rsidR="00384FB6" w:rsidRPr="00384FB6" w:rsidRDefault="00384FB6" w:rsidP="00384FB6">
      <w:pPr>
        <w:spacing w:line="288" w:lineRule="auto"/>
        <w:jc w:val="both"/>
        <w:rPr>
          <w:rFonts w:ascii="Arial" w:hAnsi="Arial" w:cs="Arial"/>
          <w:sz w:val="18"/>
          <w:szCs w:val="18"/>
        </w:rPr>
      </w:pPr>
    </w:p>
    <w:p w14:paraId="2193E7B5"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Obdelovalec osebnih podatkov zagotovi sledljivost vseh operacij,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w:t>
      </w:r>
    </w:p>
    <w:p w14:paraId="422CD3E2" w14:textId="77777777" w:rsidR="00384FB6" w:rsidRPr="00384FB6" w:rsidRDefault="00384FB6" w:rsidP="00384FB6">
      <w:pPr>
        <w:spacing w:line="288" w:lineRule="auto"/>
        <w:jc w:val="both"/>
        <w:rPr>
          <w:rFonts w:ascii="Arial" w:hAnsi="Arial" w:cs="Arial"/>
          <w:sz w:val="18"/>
          <w:szCs w:val="18"/>
        </w:rPr>
      </w:pPr>
    </w:p>
    <w:p w14:paraId="4CC969BB"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14:paraId="65EA0299" w14:textId="77777777" w:rsidR="00384FB6" w:rsidRPr="00384FB6" w:rsidRDefault="00384FB6" w:rsidP="00384FB6">
      <w:pPr>
        <w:spacing w:line="288" w:lineRule="auto"/>
        <w:jc w:val="both"/>
        <w:rPr>
          <w:rFonts w:ascii="Arial" w:hAnsi="Arial" w:cs="Arial"/>
          <w:sz w:val="18"/>
          <w:szCs w:val="18"/>
        </w:rPr>
      </w:pPr>
    </w:p>
    <w:p w14:paraId="5D72955A" w14:textId="77777777" w:rsidR="00384FB6" w:rsidRPr="00384FB6" w:rsidRDefault="00384FB6" w:rsidP="00384FB6">
      <w:pPr>
        <w:spacing w:line="288" w:lineRule="auto"/>
        <w:jc w:val="center"/>
        <w:rPr>
          <w:rFonts w:ascii="Arial" w:hAnsi="Arial" w:cs="Arial"/>
          <w:sz w:val="18"/>
          <w:szCs w:val="18"/>
        </w:rPr>
      </w:pPr>
    </w:p>
    <w:p w14:paraId="0FD87B82"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t>17. člen</w:t>
      </w:r>
    </w:p>
    <w:p w14:paraId="7F06ED95" w14:textId="77777777" w:rsidR="00384FB6" w:rsidRPr="00384FB6" w:rsidRDefault="00384FB6" w:rsidP="00384FB6">
      <w:pPr>
        <w:spacing w:line="288" w:lineRule="auto"/>
        <w:jc w:val="center"/>
        <w:rPr>
          <w:rFonts w:ascii="Arial" w:hAnsi="Arial" w:cs="Arial"/>
          <w:sz w:val="18"/>
          <w:szCs w:val="18"/>
        </w:rPr>
      </w:pPr>
    </w:p>
    <w:p w14:paraId="47D578A5" w14:textId="77777777" w:rsidR="00384FB6" w:rsidRPr="00384FB6" w:rsidRDefault="00384FB6" w:rsidP="00384FB6">
      <w:pPr>
        <w:spacing w:line="288" w:lineRule="auto"/>
        <w:rPr>
          <w:rFonts w:ascii="Arial" w:hAnsi="Arial" w:cs="Arial"/>
          <w:sz w:val="18"/>
          <w:szCs w:val="18"/>
        </w:rPr>
      </w:pPr>
      <w:r w:rsidRPr="00384FB6">
        <w:rPr>
          <w:rFonts w:ascii="Arial" w:hAnsi="Arial" w:cs="Arial"/>
          <w:sz w:val="18"/>
          <w:szCs w:val="18"/>
        </w:rPr>
        <w:t xml:space="preserve">Obdelovalec se zaveže, da bo upravljavcu povrnil stroške izrečenih glob in stroškov postopka, če se bom tekom prekrškovnega postopka izkazalo, da so bile upravljavcu izrečene zaradi nezakonitih ravnanj obdelovalca. </w:t>
      </w:r>
    </w:p>
    <w:p w14:paraId="6382342C" w14:textId="77777777" w:rsidR="00384FB6" w:rsidRPr="00384FB6" w:rsidRDefault="00384FB6" w:rsidP="00384FB6">
      <w:pPr>
        <w:spacing w:line="288" w:lineRule="auto"/>
        <w:rPr>
          <w:rFonts w:ascii="Arial" w:hAnsi="Arial" w:cs="Arial"/>
          <w:sz w:val="18"/>
          <w:szCs w:val="18"/>
        </w:rPr>
      </w:pPr>
    </w:p>
    <w:p w14:paraId="15185AD9"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lastRenderedPageBreak/>
        <w:t>18. člen</w:t>
      </w:r>
    </w:p>
    <w:p w14:paraId="6261E8A8" w14:textId="77777777" w:rsidR="00384FB6" w:rsidRPr="00384FB6" w:rsidRDefault="00384FB6" w:rsidP="00384FB6">
      <w:pPr>
        <w:spacing w:line="288" w:lineRule="auto"/>
        <w:jc w:val="center"/>
        <w:rPr>
          <w:rFonts w:ascii="Arial" w:hAnsi="Arial" w:cs="Arial"/>
          <w:sz w:val="18"/>
          <w:szCs w:val="18"/>
        </w:rPr>
      </w:pPr>
    </w:p>
    <w:p w14:paraId="61276D37"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 xml:space="preserve">Obdelovalec je dolžan skrbeti, da bodo zaposleni, ki opravljajo dela in naloge obdelave osebnih podatkov, ki je predmet te pogodbe, varovali vse podatke, s katerimi se seznanijo pri opravljanju njihovih del in nalog, kot zaupne. Dolžnost varovanja tajnosti osebnih podatkov te osebe obvezuje tudi pri prenehanju zaposlitve oziroma opravljanja konkretnih delovnih nalog, povezanih z osebnimi podatki upravljavca. </w:t>
      </w:r>
    </w:p>
    <w:p w14:paraId="4095BE4F" w14:textId="77777777" w:rsidR="00384FB6" w:rsidRPr="00384FB6" w:rsidRDefault="00384FB6" w:rsidP="00384FB6">
      <w:pPr>
        <w:spacing w:line="288" w:lineRule="auto"/>
        <w:jc w:val="both"/>
        <w:rPr>
          <w:rFonts w:ascii="Arial" w:hAnsi="Arial" w:cs="Arial"/>
          <w:sz w:val="18"/>
          <w:szCs w:val="18"/>
        </w:rPr>
      </w:pPr>
    </w:p>
    <w:p w14:paraId="4BB2A2AF"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 xml:space="preserve">Zaposleni pri obdelovalcu podpišejo izjave, da so seznanjeni s predpisi s področja varovanja  osebnih podatkov, ter z internimi akti obdelovalca, ki se nanašajo na obdelavo osebnih podatkov. Izjave podpišejo tudi zaposleni, ki v delovni proces obdelave osebnih podatkov upravljavca pristopijo tekom izvajanja te pogodbe. </w:t>
      </w:r>
    </w:p>
    <w:p w14:paraId="1F17E014" w14:textId="77777777" w:rsidR="00384FB6" w:rsidRPr="00384FB6" w:rsidRDefault="00384FB6" w:rsidP="00384FB6">
      <w:pPr>
        <w:spacing w:line="288" w:lineRule="auto"/>
        <w:jc w:val="both"/>
        <w:rPr>
          <w:rFonts w:ascii="Arial" w:hAnsi="Arial" w:cs="Arial"/>
          <w:sz w:val="18"/>
          <w:szCs w:val="18"/>
        </w:rPr>
      </w:pPr>
    </w:p>
    <w:p w14:paraId="71FC2432"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 xml:space="preserve">Obdelovalec podpisane izjave zaposlenih posreduje upravljavcu v petnajstih delovnih dneh.  Obdelovalec v sedmih delovnih dneh, po začetku izvajanja delovnih nalog, upravljavcu posreduje tudi podpisane izjave tistih zaposlenih, ki bodo k izvajanju te pogodbe pristopili tekom izvajanja te pogodbe. </w:t>
      </w:r>
    </w:p>
    <w:p w14:paraId="7105968F" w14:textId="77777777" w:rsidR="00384FB6" w:rsidRPr="00384FB6" w:rsidRDefault="00384FB6" w:rsidP="00384FB6">
      <w:pPr>
        <w:spacing w:line="288" w:lineRule="auto"/>
        <w:jc w:val="both"/>
        <w:rPr>
          <w:rFonts w:ascii="Arial" w:hAnsi="Arial" w:cs="Arial"/>
          <w:sz w:val="18"/>
          <w:szCs w:val="18"/>
        </w:rPr>
      </w:pPr>
    </w:p>
    <w:p w14:paraId="7E6DEAA6"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t>19. člen</w:t>
      </w:r>
    </w:p>
    <w:p w14:paraId="59CFE880" w14:textId="77777777" w:rsidR="00384FB6" w:rsidRPr="00384FB6" w:rsidRDefault="00384FB6" w:rsidP="00384FB6">
      <w:pPr>
        <w:spacing w:line="288" w:lineRule="auto"/>
        <w:jc w:val="center"/>
        <w:rPr>
          <w:rFonts w:ascii="Arial" w:hAnsi="Arial" w:cs="Arial"/>
          <w:sz w:val="18"/>
          <w:szCs w:val="18"/>
        </w:rPr>
      </w:pPr>
    </w:p>
    <w:p w14:paraId="18175CA1"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Obdelovalec je dolžan pri izpolnjevanju predmeta te pogodbe ravnati s skrbnostjo dobrega strokovnjaka.</w:t>
      </w:r>
    </w:p>
    <w:p w14:paraId="53495611" w14:textId="77777777" w:rsidR="00384FB6" w:rsidRPr="00384FB6" w:rsidRDefault="00384FB6" w:rsidP="00384FB6">
      <w:pPr>
        <w:spacing w:line="288" w:lineRule="auto"/>
        <w:jc w:val="both"/>
        <w:rPr>
          <w:rFonts w:ascii="Arial" w:hAnsi="Arial" w:cs="Arial"/>
          <w:sz w:val="18"/>
          <w:szCs w:val="18"/>
        </w:rPr>
      </w:pPr>
    </w:p>
    <w:p w14:paraId="3F77B240"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t>20. člen</w:t>
      </w:r>
    </w:p>
    <w:p w14:paraId="6DFE268D" w14:textId="77777777" w:rsidR="00384FB6" w:rsidRPr="00384FB6" w:rsidRDefault="00384FB6" w:rsidP="00384FB6">
      <w:pPr>
        <w:spacing w:line="288" w:lineRule="auto"/>
        <w:jc w:val="both"/>
        <w:rPr>
          <w:rFonts w:ascii="Arial" w:hAnsi="Arial" w:cs="Arial"/>
          <w:sz w:val="18"/>
          <w:szCs w:val="18"/>
        </w:rPr>
      </w:pPr>
    </w:p>
    <w:p w14:paraId="4A19DF3D"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Obdelovalec mora upravljavcu na njegovo predhodno zahtevo posredovati vse informacije, ki dokazujejo izpolnjevanje obveznosti iz pogodbe ter mora upravljavcu ali drugemu revizorju, ki ga pooblasti upravljavec, omogočiti izvajanje revizij, tudi pregledov, ter pri njih sodelovati.</w:t>
      </w:r>
    </w:p>
    <w:p w14:paraId="5D961647" w14:textId="77777777" w:rsidR="00384FB6" w:rsidRPr="00384FB6" w:rsidRDefault="00384FB6" w:rsidP="00384FB6">
      <w:pPr>
        <w:spacing w:line="288" w:lineRule="auto"/>
        <w:jc w:val="center"/>
        <w:rPr>
          <w:rFonts w:ascii="Arial" w:hAnsi="Arial" w:cs="Arial"/>
          <w:sz w:val="18"/>
          <w:szCs w:val="18"/>
        </w:rPr>
      </w:pPr>
    </w:p>
    <w:p w14:paraId="61E189F1" w14:textId="77777777" w:rsidR="00384FB6" w:rsidRPr="00384FB6" w:rsidRDefault="00384FB6" w:rsidP="00384FB6">
      <w:pPr>
        <w:spacing w:line="288" w:lineRule="auto"/>
        <w:jc w:val="center"/>
        <w:rPr>
          <w:rFonts w:ascii="Arial" w:hAnsi="Arial" w:cs="Arial"/>
          <w:sz w:val="18"/>
          <w:szCs w:val="18"/>
        </w:rPr>
      </w:pPr>
    </w:p>
    <w:p w14:paraId="2475CED3"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t>21. člen</w:t>
      </w:r>
    </w:p>
    <w:p w14:paraId="568C3A2F" w14:textId="77777777" w:rsidR="00384FB6" w:rsidRPr="00384FB6" w:rsidRDefault="00384FB6" w:rsidP="00384FB6">
      <w:pPr>
        <w:spacing w:line="288" w:lineRule="auto"/>
        <w:jc w:val="center"/>
        <w:rPr>
          <w:rFonts w:ascii="Arial" w:hAnsi="Arial" w:cs="Arial"/>
          <w:sz w:val="18"/>
          <w:szCs w:val="18"/>
        </w:rPr>
      </w:pPr>
    </w:p>
    <w:p w14:paraId="5CA10C7E"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Obdelovalec se zavezuje, da bo upravljavca nemudoma obvestil v primeru, da bo prejel zahtevo za dostop do osebnih podatkov iz te pogodbe, s strani kateregakoli tujega upravnega ali sodnega organa.</w:t>
      </w:r>
    </w:p>
    <w:p w14:paraId="29691B6F" w14:textId="77777777" w:rsidR="00384FB6" w:rsidRPr="00384FB6" w:rsidRDefault="00384FB6" w:rsidP="00384FB6">
      <w:pPr>
        <w:spacing w:line="288" w:lineRule="auto"/>
        <w:jc w:val="both"/>
        <w:rPr>
          <w:rFonts w:ascii="Arial" w:hAnsi="Arial" w:cs="Arial"/>
          <w:sz w:val="18"/>
          <w:szCs w:val="18"/>
        </w:rPr>
      </w:pPr>
    </w:p>
    <w:p w14:paraId="404E4D1D" w14:textId="77777777" w:rsidR="00384FB6" w:rsidRPr="00384FB6" w:rsidRDefault="00384FB6" w:rsidP="00384FB6">
      <w:pPr>
        <w:spacing w:line="288" w:lineRule="auto"/>
        <w:jc w:val="both"/>
        <w:rPr>
          <w:rFonts w:ascii="Arial" w:hAnsi="Arial" w:cs="Arial"/>
          <w:sz w:val="18"/>
          <w:szCs w:val="18"/>
        </w:rPr>
      </w:pPr>
    </w:p>
    <w:p w14:paraId="16F11892"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t>22. člen</w:t>
      </w:r>
    </w:p>
    <w:p w14:paraId="3A485402" w14:textId="77777777" w:rsidR="00384FB6" w:rsidRPr="00384FB6" w:rsidRDefault="00384FB6" w:rsidP="00384FB6">
      <w:pPr>
        <w:spacing w:line="288" w:lineRule="auto"/>
        <w:jc w:val="center"/>
        <w:rPr>
          <w:rFonts w:ascii="Arial" w:hAnsi="Arial" w:cs="Arial"/>
          <w:sz w:val="18"/>
          <w:szCs w:val="18"/>
        </w:rPr>
      </w:pPr>
    </w:p>
    <w:p w14:paraId="03CBA8B2"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Pogodbeni stranki se zavezujeta, da bosta druga drugo obveščali o spremenjenih okoliščinah, ki bi lahko vplivale na vsebino te pogodbe.</w:t>
      </w:r>
    </w:p>
    <w:p w14:paraId="37137195" w14:textId="77777777" w:rsidR="00384FB6" w:rsidRPr="00384FB6" w:rsidRDefault="00384FB6" w:rsidP="00384FB6">
      <w:pPr>
        <w:spacing w:line="288" w:lineRule="auto"/>
        <w:jc w:val="both"/>
        <w:rPr>
          <w:rFonts w:ascii="Arial" w:hAnsi="Arial" w:cs="Arial"/>
          <w:sz w:val="18"/>
          <w:szCs w:val="18"/>
        </w:rPr>
      </w:pPr>
    </w:p>
    <w:p w14:paraId="7FF92E74"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V primeru spremembe vsebine te pogodbe, bosta upravljavec in obdelovalec sklenila aneks k tej pogodbi.</w:t>
      </w:r>
    </w:p>
    <w:p w14:paraId="1578035E" w14:textId="77777777" w:rsidR="00384FB6" w:rsidRPr="00384FB6" w:rsidRDefault="00384FB6" w:rsidP="00384FB6">
      <w:pPr>
        <w:spacing w:line="288" w:lineRule="auto"/>
        <w:jc w:val="both"/>
        <w:rPr>
          <w:rFonts w:ascii="Arial" w:hAnsi="Arial" w:cs="Arial"/>
          <w:sz w:val="18"/>
          <w:szCs w:val="18"/>
        </w:rPr>
      </w:pPr>
    </w:p>
    <w:p w14:paraId="3825DDED"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t>23. člen</w:t>
      </w:r>
    </w:p>
    <w:p w14:paraId="1FBFB074" w14:textId="77777777" w:rsidR="00384FB6" w:rsidRPr="00384FB6" w:rsidRDefault="00384FB6" w:rsidP="00384FB6">
      <w:pPr>
        <w:spacing w:line="288" w:lineRule="auto"/>
        <w:jc w:val="both"/>
        <w:rPr>
          <w:rFonts w:ascii="Arial" w:hAnsi="Arial" w:cs="Arial"/>
          <w:sz w:val="18"/>
          <w:szCs w:val="18"/>
        </w:rPr>
      </w:pPr>
    </w:p>
    <w:p w14:paraId="17E12670" w14:textId="77777777"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 xml:space="preserve">Skrbnik pogodbe s strani upravljavca je </w:t>
      </w:r>
      <w:r w:rsidRPr="00384FB6">
        <w:rPr>
          <w:rFonts w:ascii="Arial" w:hAnsi="Arial" w:cs="Arial"/>
          <w:color w:val="FF0000"/>
          <w:sz w:val="18"/>
          <w:szCs w:val="18"/>
        </w:rPr>
        <w:t>……….</w:t>
      </w:r>
      <w:r w:rsidRPr="00384FB6">
        <w:rPr>
          <w:rFonts w:ascii="Arial" w:hAnsi="Arial" w:cs="Arial"/>
          <w:sz w:val="18"/>
          <w:szCs w:val="18"/>
        </w:rPr>
        <w:t>., s strani obdelovalca pa</w:t>
      </w:r>
      <w:r w:rsidRPr="00384FB6">
        <w:rPr>
          <w:rFonts w:ascii="Arial" w:hAnsi="Arial" w:cs="Arial"/>
          <w:bCs/>
          <w:noProof/>
          <w:sz w:val="18"/>
          <w:szCs w:val="18"/>
        </w:rPr>
        <w:t xml:space="preserve"> </w:t>
      </w:r>
      <w:r w:rsidRPr="00384FB6">
        <w:rPr>
          <w:rFonts w:ascii="Arial" w:hAnsi="Arial" w:cs="Arial"/>
          <w:bCs/>
          <w:noProof/>
          <w:color w:val="FF0000"/>
          <w:sz w:val="18"/>
          <w:szCs w:val="18"/>
        </w:rPr>
        <w:t>……………</w:t>
      </w:r>
      <w:r w:rsidRPr="00384FB6">
        <w:rPr>
          <w:rFonts w:ascii="Arial" w:hAnsi="Arial" w:cs="Arial"/>
          <w:color w:val="000000"/>
          <w:sz w:val="18"/>
          <w:szCs w:val="18"/>
        </w:rPr>
        <w:t xml:space="preserve">. </w:t>
      </w:r>
    </w:p>
    <w:p w14:paraId="338C576D" w14:textId="77777777" w:rsidR="00384FB6" w:rsidRPr="00384FB6" w:rsidRDefault="00384FB6" w:rsidP="00384FB6">
      <w:pPr>
        <w:spacing w:line="288" w:lineRule="auto"/>
        <w:jc w:val="both"/>
        <w:rPr>
          <w:rFonts w:ascii="Arial" w:hAnsi="Arial" w:cs="Arial"/>
          <w:sz w:val="18"/>
          <w:szCs w:val="18"/>
        </w:rPr>
      </w:pPr>
    </w:p>
    <w:p w14:paraId="2A02C80A" w14:textId="24E63234"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 xml:space="preserve">Pooblaščena oseba za varstvo osebnih podatkov pri upravljavcu je </w:t>
      </w:r>
      <w:r>
        <w:rPr>
          <w:rFonts w:ascii="Arial" w:hAnsi="Arial" w:cs="Arial"/>
          <w:sz w:val="18"/>
          <w:szCs w:val="18"/>
        </w:rPr>
        <w:t>____________</w:t>
      </w:r>
      <w:r w:rsidRPr="00384FB6">
        <w:rPr>
          <w:rFonts w:ascii="Arial" w:hAnsi="Arial" w:cs="Arial"/>
          <w:sz w:val="18"/>
          <w:szCs w:val="18"/>
        </w:rPr>
        <w:t>.</w:t>
      </w:r>
    </w:p>
    <w:p w14:paraId="47C1007F" w14:textId="77777777" w:rsidR="00384FB6" w:rsidRPr="00384FB6" w:rsidRDefault="00384FB6" w:rsidP="00384FB6">
      <w:pPr>
        <w:spacing w:line="288" w:lineRule="auto"/>
        <w:jc w:val="both"/>
        <w:rPr>
          <w:rFonts w:ascii="Arial" w:hAnsi="Arial" w:cs="Arial"/>
          <w:sz w:val="18"/>
          <w:szCs w:val="18"/>
        </w:rPr>
      </w:pPr>
    </w:p>
    <w:p w14:paraId="523CF24F" w14:textId="77777777" w:rsidR="00384FB6" w:rsidRPr="00384FB6" w:rsidRDefault="00384FB6" w:rsidP="00384FB6">
      <w:pPr>
        <w:spacing w:line="288" w:lineRule="auto"/>
        <w:jc w:val="center"/>
        <w:rPr>
          <w:rFonts w:ascii="Arial" w:hAnsi="Arial" w:cs="Arial"/>
          <w:sz w:val="18"/>
          <w:szCs w:val="18"/>
        </w:rPr>
      </w:pPr>
      <w:r w:rsidRPr="00384FB6">
        <w:rPr>
          <w:rFonts w:ascii="Arial" w:hAnsi="Arial" w:cs="Arial"/>
          <w:sz w:val="18"/>
          <w:szCs w:val="18"/>
        </w:rPr>
        <w:t>24. člen</w:t>
      </w:r>
    </w:p>
    <w:p w14:paraId="0728A94E" w14:textId="77777777" w:rsidR="00384FB6" w:rsidRPr="00384FB6" w:rsidRDefault="00384FB6" w:rsidP="00384FB6">
      <w:pPr>
        <w:spacing w:line="288" w:lineRule="auto"/>
        <w:jc w:val="center"/>
        <w:rPr>
          <w:rFonts w:ascii="Arial" w:hAnsi="Arial" w:cs="Arial"/>
          <w:sz w:val="18"/>
          <w:szCs w:val="18"/>
        </w:rPr>
      </w:pPr>
    </w:p>
    <w:p w14:paraId="3DF3B854" w14:textId="0D6B121E" w:rsidR="00384FB6" w:rsidRPr="00384FB6" w:rsidRDefault="00384FB6" w:rsidP="00384FB6">
      <w:pPr>
        <w:spacing w:line="288" w:lineRule="auto"/>
        <w:jc w:val="both"/>
        <w:rPr>
          <w:rFonts w:ascii="Arial" w:hAnsi="Arial" w:cs="Arial"/>
          <w:sz w:val="18"/>
          <w:szCs w:val="18"/>
        </w:rPr>
      </w:pPr>
      <w:r w:rsidRPr="00384FB6">
        <w:rPr>
          <w:rFonts w:ascii="Arial" w:hAnsi="Arial" w:cs="Arial"/>
          <w:sz w:val="18"/>
          <w:szCs w:val="18"/>
        </w:rPr>
        <w:t xml:space="preserve">Pogodbeni stranki soglašata, da bosta spore reševali sporazumno, v kolikor to ne bo mogoče, je za reševanje sporov pristojno sodišče </w:t>
      </w:r>
      <w:r w:rsidR="005F7E14">
        <w:rPr>
          <w:rFonts w:ascii="Arial" w:hAnsi="Arial" w:cs="Arial"/>
          <w:sz w:val="18"/>
          <w:szCs w:val="18"/>
        </w:rPr>
        <w:t>po sedežu upravljavca</w:t>
      </w:r>
      <w:r w:rsidRPr="00384FB6">
        <w:rPr>
          <w:rFonts w:ascii="Arial" w:hAnsi="Arial" w:cs="Arial"/>
          <w:sz w:val="18"/>
          <w:szCs w:val="18"/>
        </w:rPr>
        <w:t>.</w:t>
      </w:r>
    </w:p>
    <w:p w14:paraId="49F341B0" w14:textId="77777777" w:rsidR="00384FB6" w:rsidRPr="00384FB6" w:rsidRDefault="00384FB6" w:rsidP="00384FB6">
      <w:pPr>
        <w:tabs>
          <w:tab w:val="left" w:pos="1248"/>
        </w:tabs>
        <w:spacing w:line="288" w:lineRule="auto"/>
        <w:rPr>
          <w:rFonts w:ascii="Arial" w:hAnsi="Arial" w:cs="Arial"/>
          <w:sz w:val="18"/>
          <w:szCs w:val="18"/>
        </w:rPr>
      </w:pPr>
    </w:p>
    <w:p w14:paraId="142BC83E" w14:textId="77777777" w:rsidR="00384FB6" w:rsidRPr="00384FB6" w:rsidRDefault="00384FB6" w:rsidP="00384FB6">
      <w:pPr>
        <w:tabs>
          <w:tab w:val="left" w:pos="1248"/>
        </w:tabs>
        <w:spacing w:line="288" w:lineRule="auto"/>
        <w:jc w:val="center"/>
        <w:rPr>
          <w:rFonts w:ascii="Arial" w:hAnsi="Arial" w:cs="Arial"/>
          <w:sz w:val="18"/>
          <w:szCs w:val="18"/>
        </w:rPr>
      </w:pPr>
      <w:r w:rsidRPr="00384FB6">
        <w:rPr>
          <w:rFonts w:ascii="Arial" w:hAnsi="Arial" w:cs="Arial"/>
          <w:sz w:val="18"/>
          <w:szCs w:val="18"/>
        </w:rPr>
        <w:t>25. člen</w:t>
      </w:r>
    </w:p>
    <w:p w14:paraId="6EADBB0D" w14:textId="77777777" w:rsidR="00384FB6" w:rsidRPr="00384FB6" w:rsidRDefault="00384FB6" w:rsidP="00384FB6">
      <w:pPr>
        <w:spacing w:line="288" w:lineRule="auto"/>
        <w:jc w:val="both"/>
        <w:rPr>
          <w:rFonts w:ascii="Arial" w:hAnsi="Arial" w:cs="Arial"/>
          <w:sz w:val="18"/>
          <w:szCs w:val="18"/>
        </w:rPr>
      </w:pPr>
    </w:p>
    <w:p w14:paraId="19EDDB55" w14:textId="77777777" w:rsidR="00384FB6" w:rsidRPr="00384FB6" w:rsidRDefault="00384FB6" w:rsidP="00384FB6">
      <w:pPr>
        <w:spacing w:line="288" w:lineRule="auto"/>
        <w:jc w:val="both"/>
        <w:rPr>
          <w:rFonts w:ascii="Arial" w:hAnsi="Arial" w:cs="Arial"/>
          <w:color w:val="000000"/>
          <w:sz w:val="18"/>
          <w:szCs w:val="18"/>
        </w:rPr>
      </w:pPr>
      <w:r w:rsidRPr="00384FB6">
        <w:rPr>
          <w:rFonts w:ascii="Arial" w:hAnsi="Arial" w:cs="Arial"/>
          <w:sz w:val="18"/>
          <w:szCs w:val="18"/>
        </w:rPr>
        <w:t>Pogodba je sklenjena v štirih enakih izvodih, od katerih prejme tri izvode upravljavec, enega pa obdelovalec. Pogodba začne veljati z dnem podpisa pogodbenih strank, pogodbeno razmerje pa traja določen čas, in sicer do ……</w:t>
      </w:r>
      <w:r w:rsidRPr="00384FB6">
        <w:rPr>
          <w:rFonts w:ascii="Arial" w:hAnsi="Arial" w:cs="Arial"/>
          <w:color w:val="000000"/>
          <w:sz w:val="18"/>
          <w:szCs w:val="18"/>
        </w:rPr>
        <w:t>.</w:t>
      </w:r>
    </w:p>
    <w:p w14:paraId="55041E39" w14:textId="77777777" w:rsidR="00384FB6" w:rsidRPr="00384FB6" w:rsidRDefault="00384FB6" w:rsidP="00384FB6">
      <w:pPr>
        <w:spacing w:line="288" w:lineRule="auto"/>
        <w:jc w:val="both"/>
        <w:rPr>
          <w:rFonts w:ascii="Arial" w:hAnsi="Arial" w:cs="Arial"/>
          <w:color w:val="000000"/>
          <w:sz w:val="18"/>
          <w:szCs w:val="18"/>
        </w:rPr>
      </w:pPr>
    </w:p>
    <w:tbl>
      <w:tblPr>
        <w:tblW w:w="9354" w:type="dxa"/>
        <w:tblInd w:w="-142" w:type="dxa"/>
        <w:tblLayout w:type="fixed"/>
        <w:tblCellMar>
          <w:left w:w="0" w:type="dxa"/>
          <w:right w:w="0" w:type="dxa"/>
        </w:tblCellMar>
        <w:tblLook w:val="0000" w:firstRow="0" w:lastRow="0" w:firstColumn="0" w:lastColumn="0" w:noHBand="0" w:noVBand="0"/>
      </w:tblPr>
      <w:tblGrid>
        <w:gridCol w:w="5176"/>
        <w:gridCol w:w="4178"/>
      </w:tblGrid>
      <w:tr w:rsidR="00384FB6" w:rsidRPr="00384FB6" w14:paraId="4880E4AD" w14:textId="77777777" w:rsidTr="00C4272D">
        <w:trPr>
          <w:cantSplit/>
        </w:trPr>
        <w:tc>
          <w:tcPr>
            <w:tcW w:w="5176" w:type="dxa"/>
          </w:tcPr>
          <w:p w14:paraId="1A086273" w14:textId="77777777" w:rsidR="00384FB6" w:rsidRPr="00384FB6" w:rsidRDefault="00384FB6" w:rsidP="00C4272D">
            <w:pPr>
              <w:tabs>
                <w:tab w:val="left" w:pos="4153"/>
                <w:tab w:val="left" w:pos="8306"/>
              </w:tabs>
              <w:spacing w:line="288" w:lineRule="auto"/>
              <w:rPr>
                <w:rFonts w:ascii="Arial" w:hAnsi="Arial" w:cs="Arial"/>
                <w:sz w:val="18"/>
                <w:szCs w:val="18"/>
                <w:lang w:eastAsia="en-US"/>
              </w:rPr>
            </w:pPr>
            <w:r w:rsidRPr="00384FB6">
              <w:rPr>
                <w:rFonts w:ascii="Arial" w:hAnsi="Arial" w:cs="Arial"/>
                <w:sz w:val="18"/>
                <w:szCs w:val="18"/>
                <w:lang w:eastAsia="en-US"/>
              </w:rPr>
              <w:lastRenderedPageBreak/>
              <w:t>OBDELOVALEC:</w:t>
            </w:r>
          </w:p>
          <w:p w14:paraId="4EB5A547" w14:textId="77777777" w:rsidR="00384FB6" w:rsidRPr="00384FB6" w:rsidRDefault="00384FB6" w:rsidP="00C4272D">
            <w:pPr>
              <w:tabs>
                <w:tab w:val="left" w:pos="4153"/>
                <w:tab w:val="left" w:pos="8306"/>
              </w:tabs>
              <w:spacing w:line="288" w:lineRule="auto"/>
              <w:rPr>
                <w:rFonts w:ascii="Arial" w:hAnsi="Arial" w:cs="Arial"/>
                <w:sz w:val="18"/>
                <w:szCs w:val="18"/>
                <w:lang w:eastAsia="en-US"/>
              </w:rPr>
            </w:pPr>
          </w:p>
          <w:p w14:paraId="299263EB" w14:textId="77777777" w:rsidR="00384FB6" w:rsidRPr="00384FB6" w:rsidRDefault="00384FB6" w:rsidP="00C4272D">
            <w:pPr>
              <w:tabs>
                <w:tab w:val="left" w:pos="4153"/>
                <w:tab w:val="left" w:pos="8306"/>
              </w:tabs>
              <w:spacing w:line="288" w:lineRule="auto"/>
              <w:rPr>
                <w:rFonts w:ascii="Arial" w:hAnsi="Arial" w:cs="Arial"/>
                <w:sz w:val="18"/>
                <w:szCs w:val="18"/>
                <w:lang w:eastAsia="en-US"/>
              </w:rPr>
            </w:pPr>
            <w:r w:rsidRPr="00384FB6">
              <w:rPr>
                <w:rFonts w:ascii="Arial" w:hAnsi="Arial" w:cs="Arial"/>
                <w:sz w:val="18"/>
                <w:szCs w:val="18"/>
                <w:lang w:eastAsia="en-US"/>
              </w:rPr>
              <w:t>/naziv obdelovalca/</w:t>
            </w:r>
          </w:p>
          <w:p w14:paraId="70100104" w14:textId="77777777" w:rsidR="00384FB6" w:rsidRPr="00384FB6" w:rsidRDefault="00384FB6" w:rsidP="00C4272D">
            <w:pPr>
              <w:tabs>
                <w:tab w:val="left" w:pos="4153"/>
                <w:tab w:val="left" w:pos="8306"/>
              </w:tabs>
              <w:spacing w:line="288" w:lineRule="auto"/>
              <w:rPr>
                <w:rFonts w:ascii="Arial" w:hAnsi="Arial" w:cs="Arial"/>
                <w:sz w:val="18"/>
                <w:szCs w:val="18"/>
                <w:lang w:eastAsia="en-US"/>
              </w:rPr>
            </w:pPr>
          </w:p>
          <w:p w14:paraId="3103DDB5" w14:textId="77777777" w:rsidR="00384FB6" w:rsidRPr="00384FB6" w:rsidRDefault="00384FB6" w:rsidP="00C4272D">
            <w:pPr>
              <w:tabs>
                <w:tab w:val="left" w:pos="4153"/>
                <w:tab w:val="left" w:pos="8306"/>
              </w:tabs>
              <w:spacing w:line="288" w:lineRule="auto"/>
              <w:rPr>
                <w:rFonts w:ascii="Arial" w:hAnsi="Arial" w:cs="Arial"/>
                <w:sz w:val="18"/>
                <w:szCs w:val="18"/>
                <w:lang w:eastAsia="en-US"/>
              </w:rPr>
            </w:pPr>
            <w:r w:rsidRPr="00384FB6">
              <w:rPr>
                <w:rFonts w:ascii="Arial" w:hAnsi="Arial" w:cs="Arial"/>
                <w:sz w:val="18"/>
                <w:szCs w:val="18"/>
                <w:lang w:eastAsia="en-US"/>
              </w:rPr>
              <w:t>Datum in kraj:_____________________</w:t>
            </w:r>
          </w:p>
          <w:p w14:paraId="7C5D27EA" w14:textId="77777777" w:rsidR="00384FB6" w:rsidRPr="00384FB6" w:rsidRDefault="00384FB6" w:rsidP="00C4272D">
            <w:pPr>
              <w:tabs>
                <w:tab w:val="left" w:pos="4153"/>
                <w:tab w:val="left" w:pos="8306"/>
              </w:tabs>
              <w:spacing w:line="288" w:lineRule="auto"/>
              <w:rPr>
                <w:rFonts w:ascii="Arial" w:hAnsi="Arial" w:cs="Arial"/>
                <w:sz w:val="18"/>
                <w:szCs w:val="18"/>
                <w:lang w:eastAsia="en-US"/>
              </w:rPr>
            </w:pPr>
          </w:p>
          <w:p w14:paraId="1CD140EF" w14:textId="77777777" w:rsidR="00384FB6" w:rsidRPr="00384FB6" w:rsidRDefault="00384FB6" w:rsidP="00C4272D">
            <w:pPr>
              <w:tabs>
                <w:tab w:val="left" w:pos="4153"/>
                <w:tab w:val="left" w:pos="8306"/>
              </w:tabs>
              <w:spacing w:line="288" w:lineRule="auto"/>
              <w:rPr>
                <w:rFonts w:ascii="Arial" w:hAnsi="Arial" w:cs="Arial"/>
                <w:sz w:val="18"/>
                <w:szCs w:val="18"/>
                <w:lang w:eastAsia="en-US"/>
              </w:rPr>
            </w:pPr>
          </w:p>
          <w:p w14:paraId="22B4CD4B" w14:textId="77777777" w:rsidR="00384FB6" w:rsidRPr="00384FB6" w:rsidRDefault="00384FB6" w:rsidP="00C4272D">
            <w:pPr>
              <w:tabs>
                <w:tab w:val="left" w:pos="4153"/>
                <w:tab w:val="left" w:pos="8306"/>
              </w:tabs>
              <w:spacing w:line="288" w:lineRule="auto"/>
              <w:rPr>
                <w:rFonts w:ascii="Arial" w:hAnsi="Arial" w:cs="Arial"/>
                <w:sz w:val="18"/>
                <w:szCs w:val="18"/>
                <w:lang w:eastAsia="en-US"/>
              </w:rPr>
            </w:pPr>
            <w:r w:rsidRPr="00384FB6">
              <w:rPr>
                <w:rFonts w:ascii="Arial" w:hAnsi="Arial" w:cs="Arial"/>
                <w:bCs/>
                <w:noProof/>
                <w:sz w:val="18"/>
                <w:szCs w:val="18"/>
              </w:rPr>
              <w:t>Ime in priimek,</w:t>
            </w:r>
            <w:r w:rsidRPr="00384FB6">
              <w:rPr>
                <w:rFonts w:ascii="Arial" w:hAnsi="Arial" w:cs="Arial"/>
                <w:b/>
                <w:bCs/>
                <w:noProof/>
                <w:sz w:val="18"/>
                <w:szCs w:val="18"/>
              </w:rPr>
              <w:t xml:space="preserve"> </w:t>
            </w:r>
            <w:r w:rsidRPr="00384FB6">
              <w:rPr>
                <w:rFonts w:ascii="Arial" w:hAnsi="Arial" w:cs="Arial"/>
                <w:sz w:val="18"/>
                <w:szCs w:val="18"/>
                <w:lang w:eastAsia="en-US"/>
              </w:rPr>
              <w:t>direktor</w:t>
            </w:r>
          </w:p>
          <w:p w14:paraId="0D348021" w14:textId="77777777" w:rsidR="00384FB6" w:rsidRPr="00384FB6" w:rsidRDefault="00384FB6" w:rsidP="00C4272D">
            <w:pPr>
              <w:tabs>
                <w:tab w:val="left" w:pos="4153"/>
                <w:tab w:val="left" w:pos="8306"/>
              </w:tabs>
              <w:spacing w:line="288" w:lineRule="auto"/>
              <w:rPr>
                <w:rFonts w:ascii="Arial" w:hAnsi="Arial" w:cs="Arial"/>
                <w:sz w:val="18"/>
                <w:szCs w:val="18"/>
                <w:lang w:eastAsia="en-US"/>
              </w:rPr>
            </w:pPr>
          </w:p>
          <w:p w14:paraId="32242936" w14:textId="77777777" w:rsidR="00384FB6" w:rsidRPr="00384FB6" w:rsidRDefault="00384FB6" w:rsidP="00C4272D">
            <w:pPr>
              <w:tabs>
                <w:tab w:val="left" w:pos="4153"/>
                <w:tab w:val="left" w:pos="8306"/>
              </w:tabs>
              <w:spacing w:line="288" w:lineRule="auto"/>
              <w:rPr>
                <w:rFonts w:ascii="Arial" w:hAnsi="Arial" w:cs="Arial"/>
                <w:sz w:val="18"/>
                <w:szCs w:val="18"/>
                <w:lang w:eastAsia="en-US"/>
              </w:rPr>
            </w:pPr>
            <w:r w:rsidRPr="00384FB6">
              <w:rPr>
                <w:rFonts w:ascii="Arial" w:hAnsi="Arial" w:cs="Arial"/>
                <w:sz w:val="18"/>
                <w:szCs w:val="18"/>
                <w:lang w:eastAsia="en-US"/>
              </w:rPr>
              <w:t>____________________________</w:t>
            </w:r>
          </w:p>
        </w:tc>
        <w:tc>
          <w:tcPr>
            <w:tcW w:w="4178" w:type="dxa"/>
          </w:tcPr>
          <w:p w14:paraId="304DD170" w14:textId="77777777" w:rsidR="00384FB6" w:rsidRPr="00384FB6" w:rsidRDefault="00384FB6" w:rsidP="00C4272D">
            <w:pPr>
              <w:spacing w:line="288" w:lineRule="auto"/>
              <w:rPr>
                <w:rFonts w:ascii="Arial" w:hAnsi="Arial" w:cs="Arial"/>
                <w:sz w:val="18"/>
                <w:szCs w:val="18"/>
                <w:lang w:eastAsia="en-US"/>
              </w:rPr>
            </w:pPr>
            <w:r w:rsidRPr="00384FB6">
              <w:rPr>
                <w:rFonts w:ascii="Arial" w:hAnsi="Arial" w:cs="Arial"/>
                <w:sz w:val="18"/>
                <w:szCs w:val="18"/>
                <w:lang w:eastAsia="en-US"/>
              </w:rPr>
              <w:t>UPRAVLJAVEC:</w:t>
            </w:r>
          </w:p>
          <w:p w14:paraId="346880D7" w14:textId="77777777" w:rsidR="00384FB6" w:rsidRPr="00384FB6" w:rsidRDefault="00384FB6" w:rsidP="00C4272D">
            <w:pPr>
              <w:spacing w:line="288" w:lineRule="auto"/>
              <w:rPr>
                <w:rFonts w:ascii="Arial" w:hAnsi="Arial" w:cs="Arial"/>
                <w:sz w:val="18"/>
                <w:szCs w:val="18"/>
                <w:lang w:eastAsia="en-US"/>
              </w:rPr>
            </w:pPr>
          </w:p>
          <w:p w14:paraId="28239911" w14:textId="3C35F48C" w:rsidR="00384FB6" w:rsidRPr="00384FB6" w:rsidRDefault="00384FB6" w:rsidP="00C4272D">
            <w:pPr>
              <w:spacing w:line="288" w:lineRule="auto"/>
              <w:rPr>
                <w:rFonts w:ascii="Arial" w:hAnsi="Arial" w:cs="Arial"/>
                <w:sz w:val="18"/>
                <w:szCs w:val="18"/>
                <w:lang w:eastAsia="en-US"/>
              </w:rPr>
            </w:pPr>
            <w:r>
              <w:rPr>
                <w:rFonts w:ascii="Arial" w:hAnsi="Arial" w:cs="Arial"/>
                <w:sz w:val="18"/>
                <w:szCs w:val="18"/>
                <w:lang w:eastAsia="en-US"/>
              </w:rPr>
              <w:t>OBČINA JESENICE</w:t>
            </w:r>
          </w:p>
          <w:p w14:paraId="2631197F" w14:textId="7A77DA0B" w:rsidR="00384FB6" w:rsidRPr="00384FB6" w:rsidRDefault="00384FB6" w:rsidP="00C4272D">
            <w:pPr>
              <w:spacing w:line="288" w:lineRule="auto"/>
              <w:rPr>
                <w:rFonts w:ascii="Arial" w:hAnsi="Arial" w:cs="Arial"/>
                <w:sz w:val="18"/>
                <w:szCs w:val="18"/>
                <w:lang w:eastAsia="en-US"/>
              </w:rPr>
            </w:pPr>
            <w:r w:rsidRPr="004E5EC3">
              <w:rPr>
                <w:rFonts w:ascii="Arial" w:hAnsi="Arial" w:cs="Arial"/>
                <w:sz w:val="18"/>
                <w:szCs w:val="18"/>
                <w:lang w:eastAsia="sl-SI"/>
              </w:rPr>
              <w:t>Cesta železarjev 6, 4270 Jesenice</w:t>
            </w:r>
          </w:p>
          <w:p w14:paraId="44ABE897" w14:textId="77777777" w:rsidR="00384FB6" w:rsidRPr="00384FB6" w:rsidRDefault="00384FB6" w:rsidP="00C4272D">
            <w:pPr>
              <w:spacing w:line="288" w:lineRule="auto"/>
              <w:rPr>
                <w:rFonts w:ascii="Arial" w:hAnsi="Arial" w:cs="Arial"/>
                <w:sz w:val="18"/>
                <w:szCs w:val="18"/>
                <w:lang w:eastAsia="en-US"/>
              </w:rPr>
            </w:pPr>
          </w:p>
          <w:p w14:paraId="1206BF53" w14:textId="77777777" w:rsidR="00384FB6" w:rsidRPr="00384FB6" w:rsidRDefault="00384FB6" w:rsidP="00C4272D">
            <w:pPr>
              <w:spacing w:line="288" w:lineRule="auto"/>
              <w:rPr>
                <w:rFonts w:ascii="Arial" w:hAnsi="Arial" w:cs="Arial"/>
                <w:sz w:val="18"/>
                <w:szCs w:val="18"/>
                <w:lang w:eastAsia="en-US"/>
              </w:rPr>
            </w:pPr>
            <w:r w:rsidRPr="00384FB6">
              <w:rPr>
                <w:rFonts w:ascii="Arial" w:hAnsi="Arial" w:cs="Arial"/>
                <w:sz w:val="18"/>
                <w:szCs w:val="18"/>
                <w:lang w:eastAsia="en-US"/>
              </w:rPr>
              <w:t>Datum in kraj:____________________</w:t>
            </w:r>
          </w:p>
          <w:p w14:paraId="27E69E28" w14:textId="77777777" w:rsidR="00384FB6" w:rsidRPr="00384FB6" w:rsidRDefault="00384FB6" w:rsidP="00C4272D">
            <w:pPr>
              <w:spacing w:line="288" w:lineRule="auto"/>
              <w:rPr>
                <w:rFonts w:ascii="Arial" w:hAnsi="Arial" w:cs="Arial"/>
                <w:sz w:val="18"/>
                <w:szCs w:val="18"/>
                <w:lang w:eastAsia="en-US"/>
              </w:rPr>
            </w:pPr>
          </w:p>
          <w:p w14:paraId="554E378D" w14:textId="77777777" w:rsidR="00384FB6" w:rsidRPr="00384FB6" w:rsidRDefault="00384FB6" w:rsidP="00C4272D">
            <w:pPr>
              <w:spacing w:line="288" w:lineRule="auto"/>
              <w:rPr>
                <w:rFonts w:ascii="Arial" w:hAnsi="Arial" w:cs="Arial"/>
                <w:sz w:val="18"/>
                <w:szCs w:val="18"/>
                <w:lang w:eastAsia="en-US"/>
              </w:rPr>
            </w:pPr>
          </w:p>
          <w:p w14:paraId="34B5FFF4" w14:textId="21B0CFA6" w:rsidR="00384FB6" w:rsidRPr="00384FB6" w:rsidRDefault="00384FB6" w:rsidP="00C4272D">
            <w:pPr>
              <w:spacing w:line="288" w:lineRule="auto"/>
              <w:rPr>
                <w:rFonts w:ascii="Arial" w:hAnsi="Arial" w:cs="Arial"/>
                <w:sz w:val="18"/>
                <w:szCs w:val="18"/>
                <w:lang w:eastAsia="en-US"/>
              </w:rPr>
            </w:pPr>
            <w:r w:rsidRPr="004E5EC3">
              <w:rPr>
                <w:rFonts w:ascii="Arial" w:hAnsi="Arial" w:cs="Arial"/>
                <w:sz w:val="18"/>
                <w:szCs w:val="18"/>
                <w:lang w:eastAsia="sl-SI"/>
              </w:rPr>
              <w:t>mag. Peter Bohinec</w:t>
            </w:r>
            <w:r w:rsidRPr="00384FB6">
              <w:rPr>
                <w:rFonts w:ascii="Arial" w:hAnsi="Arial" w:cs="Arial"/>
                <w:sz w:val="18"/>
                <w:szCs w:val="18"/>
                <w:lang w:eastAsia="en-US"/>
              </w:rPr>
              <w:t xml:space="preserve">, </w:t>
            </w:r>
            <w:r>
              <w:rPr>
                <w:rFonts w:ascii="Arial" w:hAnsi="Arial" w:cs="Arial"/>
                <w:sz w:val="18"/>
                <w:szCs w:val="18"/>
                <w:lang w:eastAsia="en-US"/>
              </w:rPr>
              <w:t>župan</w:t>
            </w:r>
            <w:r w:rsidRPr="00384FB6">
              <w:rPr>
                <w:rFonts w:ascii="Arial" w:hAnsi="Arial" w:cs="Arial"/>
                <w:sz w:val="18"/>
                <w:szCs w:val="18"/>
                <w:lang w:eastAsia="en-US"/>
              </w:rPr>
              <w:t xml:space="preserve"> </w:t>
            </w:r>
          </w:p>
          <w:p w14:paraId="4529046A" w14:textId="77777777" w:rsidR="00384FB6" w:rsidRPr="00384FB6" w:rsidRDefault="00384FB6" w:rsidP="00C4272D">
            <w:pPr>
              <w:spacing w:line="288" w:lineRule="auto"/>
              <w:rPr>
                <w:rFonts w:ascii="Arial" w:hAnsi="Arial" w:cs="Arial"/>
                <w:sz w:val="18"/>
                <w:szCs w:val="18"/>
                <w:lang w:eastAsia="en-US"/>
              </w:rPr>
            </w:pPr>
          </w:p>
          <w:p w14:paraId="519B2901" w14:textId="77777777" w:rsidR="00384FB6" w:rsidRPr="00384FB6" w:rsidRDefault="00384FB6" w:rsidP="00C4272D">
            <w:pPr>
              <w:spacing w:line="288" w:lineRule="auto"/>
              <w:rPr>
                <w:rFonts w:ascii="Arial" w:hAnsi="Arial" w:cs="Arial"/>
                <w:sz w:val="18"/>
                <w:szCs w:val="18"/>
                <w:lang w:eastAsia="en-US"/>
              </w:rPr>
            </w:pPr>
            <w:r w:rsidRPr="00384FB6">
              <w:rPr>
                <w:rFonts w:ascii="Arial" w:hAnsi="Arial" w:cs="Arial"/>
                <w:sz w:val="18"/>
                <w:szCs w:val="18"/>
                <w:lang w:eastAsia="en-US"/>
              </w:rPr>
              <w:t>________________________________</w:t>
            </w:r>
          </w:p>
        </w:tc>
      </w:tr>
    </w:tbl>
    <w:p w14:paraId="406B8FF8" w14:textId="77777777" w:rsidR="00384FB6" w:rsidRDefault="00384FB6" w:rsidP="00E37969">
      <w:pPr>
        <w:rPr>
          <w:rFonts w:ascii="Arial" w:hAnsi="Arial" w:cs="Arial"/>
        </w:rPr>
      </w:pPr>
    </w:p>
    <w:sectPr w:rsidR="00384FB6"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41C32" w14:textId="77777777" w:rsidR="00C27CAB" w:rsidRDefault="00C27CAB" w:rsidP="006975C6">
      <w:r>
        <w:separator/>
      </w:r>
    </w:p>
  </w:endnote>
  <w:endnote w:type="continuationSeparator" w:id="0">
    <w:p w14:paraId="077B55DA" w14:textId="77777777" w:rsidR="00C27CAB" w:rsidRDefault="00C27CAB" w:rsidP="00697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E556" w14:textId="77777777" w:rsidR="00542843" w:rsidRDefault="00542843" w:rsidP="00D82514">
    <w:pPr>
      <w:pStyle w:val="Footer"/>
      <w:shd w:val="clear" w:color="auto" w:fill="FFFFFF" w:themeFill="background1"/>
      <w:ind w:left="7513"/>
      <w:jc w:val="center"/>
      <w:rPr>
        <w:rFonts w:ascii="Arial" w:hAnsi="Arial" w:cs="Arial"/>
        <w:sz w:val="18"/>
        <w:szCs w:val="18"/>
      </w:rPr>
    </w:pPr>
  </w:p>
  <w:p w14:paraId="3398E7F0" w14:textId="77777777" w:rsidR="00542843" w:rsidRPr="003D28FF" w:rsidRDefault="00000000" w:rsidP="00D82514">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542843" w:rsidRPr="003D28FF">
          <w:rPr>
            <w:rFonts w:ascii="Arial" w:hAnsi="Arial" w:cs="Arial"/>
            <w:sz w:val="18"/>
            <w:szCs w:val="18"/>
          </w:rPr>
          <w:fldChar w:fldCharType="begin"/>
        </w:r>
        <w:r w:rsidR="00542843" w:rsidRPr="003D28FF">
          <w:rPr>
            <w:rFonts w:ascii="Arial" w:hAnsi="Arial" w:cs="Arial"/>
            <w:sz w:val="18"/>
            <w:szCs w:val="18"/>
          </w:rPr>
          <w:instrText xml:space="preserve"> PAGE   \* MERGEFORMAT </w:instrText>
        </w:r>
        <w:r w:rsidR="00542843" w:rsidRPr="003D28FF">
          <w:rPr>
            <w:rFonts w:ascii="Arial" w:hAnsi="Arial" w:cs="Arial"/>
            <w:sz w:val="18"/>
            <w:szCs w:val="18"/>
          </w:rPr>
          <w:fldChar w:fldCharType="separate"/>
        </w:r>
        <w:r w:rsidR="00F31E5B">
          <w:rPr>
            <w:rFonts w:ascii="Arial" w:hAnsi="Arial" w:cs="Arial"/>
            <w:noProof/>
            <w:sz w:val="18"/>
            <w:szCs w:val="18"/>
          </w:rPr>
          <w:t>32</w:t>
        </w:r>
        <w:r w:rsidR="00542843" w:rsidRPr="003D28FF">
          <w:rPr>
            <w:rFonts w:ascii="Arial" w:hAnsi="Arial" w:cs="Arial"/>
            <w:noProof/>
            <w:sz w:val="18"/>
            <w:szCs w:val="18"/>
          </w:rPr>
          <w:fldChar w:fldCharType="end"/>
        </w:r>
      </w:sdtContent>
    </w:sdt>
  </w:p>
  <w:p w14:paraId="0C06B7E9" w14:textId="77777777" w:rsidR="00542843" w:rsidRDefault="00542843" w:rsidP="00D82514">
    <w:pPr>
      <w:pStyle w:val="Footer"/>
      <w:jc w:val="center"/>
      <w:rPr>
        <w:rFonts w:ascii="Arial" w:hAnsi="Arial" w:cs="Arial"/>
        <w:sz w:val="18"/>
        <w:szCs w:val="18"/>
      </w:rPr>
    </w:pPr>
    <w:r>
      <w:rPr>
        <w:rFonts w:ascii="Arial" w:hAnsi="Arial" w:cs="Arial"/>
        <w:sz w:val="18"/>
        <w:szCs w:val="18"/>
      </w:rPr>
      <w:t>RAZPISNA DOKUMENTACIJA</w:t>
    </w:r>
  </w:p>
  <w:p w14:paraId="338CC180" w14:textId="77777777" w:rsidR="00542843" w:rsidRDefault="00542843" w:rsidP="00247ADC">
    <w:pPr>
      <w:pStyle w:val="Footer"/>
      <w:jc w:val="center"/>
      <w:rPr>
        <w:rFonts w:ascii="Arial" w:hAnsi="Arial" w:cs="Arial"/>
        <w:sz w:val="18"/>
        <w:szCs w:val="18"/>
      </w:rPr>
    </w:pPr>
  </w:p>
  <w:p w14:paraId="7B079961" w14:textId="59F27E87" w:rsidR="00542843" w:rsidRPr="00D82514" w:rsidRDefault="00542843" w:rsidP="00247ADC">
    <w:pPr>
      <w:pStyle w:val="Footer"/>
      <w:jc w:val="center"/>
      <w:rPr>
        <w:rFonts w:ascii="Arial" w:hAnsi="Arial" w:cs="Arial"/>
        <w:b/>
        <w:bCs/>
        <w:sz w:val="18"/>
        <w:szCs w:val="18"/>
      </w:rPr>
    </w:pPr>
    <w:r w:rsidRPr="00B45ADD">
      <w:rPr>
        <w:rFonts w:ascii="Arial" w:hAnsi="Arial" w:cs="Arial"/>
        <w:b/>
        <w:bCs/>
        <w:sz w:val="18"/>
        <w:szCs w:val="18"/>
      </w:rPr>
      <w:t>Javni razpis za podelitev koncesije za izvajanje mestnega linijskega prevoza, vključno s šolskimi prevozi na območju občine Jesenice</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DE71B" w14:textId="77777777" w:rsidR="00542843" w:rsidRDefault="00542843" w:rsidP="00E37969">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4C6A2" w14:textId="77777777" w:rsidR="00542843" w:rsidRDefault="00542843" w:rsidP="00E37969">
    <w:pPr>
      <w:pStyle w:val="Footer"/>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CB78B" w14:textId="77777777" w:rsidR="00542843" w:rsidRDefault="00542843" w:rsidP="00E37969">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21BEF" w14:textId="77777777" w:rsidR="00542843" w:rsidRDefault="00542843" w:rsidP="00E37969">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0B69B" w14:textId="77777777" w:rsidR="00542843" w:rsidRDefault="00542843" w:rsidP="00E37969">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03B55" w14:textId="77777777" w:rsidR="00542843" w:rsidRDefault="00542843" w:rsidP="00E37969">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B4C47" w14:textId="77777777" w:rsidR="00542843" w:rsidRDefault="00542843" w:rsidP="00E37969">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AF483" w14:textId="77777777" w:rsidR="00542843" w:rsidRDefault="00542843" w:rsidP="00E37969">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360D2" w14:textId="77777777" w:rsidR="00542843" w:rsidRDefault="00542843" w:rsidP="00E37969">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28B09" w14:textId="77777777" w:rsidR="00542843" w:rsidRDefault="00542843" w:rsidP="00E37969">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ECBDA" w14:textId="77777777" w:rsidR="00542843" w:rsidRDefault="00542843" w:rsidP="00E37969">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1BB05" w14:textId="77777777" w:rsidR="00C27CAB" w:rsidRDefault="00C27CAB" w:rsidP="006975C6">
      <w:r>
        <w:separator/>
      </w:r>
    </w:p>
  </w:footnote>
  <w:footnote w:type="continuationSeparator" w:id="0">
    <w:p w14:paraId="128584DE" w14:textId="77777777" w:rsidR="00C27CAB" w:rsidRDefault="00C27CAB" w:rsidP="006975C6">
      <w:r>
        <w:continuationSeparator/>
      </w:r>
    </w:p>
  </w:footnote>
  <w:footnote w:id="1">
    <w:p w14:paraId="15F8D5DE" w14:textId="5E7B9FEA" w:rsidR="008E7127" w:rsidRPr="008E7127" w:rsidRDefault="008E7127">
      <w:pPr>
        <w:pStyle w:val="FootnoteText"/>
        <w:rPr>
          <w:rFonts w:ascii="Arial" w:hAnsi="Arial" w:cs="Arial"/>
          <w:i/>
          <w:iCs/>
          <w:sz w:val="16"/>
          <w:szCs w:val="16"/>
        </w:rPr>
      </w:pPr>
      <w:r w:rsidRPr="008E7127">
        <w:rPr>
          <w:rStyle w:val="FootnoteReference"/>
          <w:rFonts w:ascii="Arial" w:hAnsi="Arial" w:cs="Arial"/>
          <w:i/>
          <w:iCs/>
          <w:sz w:val="16"/>
          <w:szCs w:val="16"/>
        </w:rPr>
        <w:footnoteRef/>
      </w:r>
      <w:r w:rsidRPr="008E7127">
        <w:rPr>
          <w:rFonts w:ascii="Arial" w:hAnsi="Arial" w:cs="Arial"/>
          <w:i/>
          <w:iCs/>
          <w:sz w:val="16"/>
          <w:szCs w:val="16"/>
        </w:rPr>
        <w:t xml:space="preserve"> Vezano na podano ponudbeno ceno mora ponudnik pripraviti in v ponudbi predložiti tudi kalkulacijo ponudbene cene, ki mora zajemati vse bistvene elemente relevantne za izračun ponudbene cene. Kalkulacija mora vsebovati najmanj informacije o stroških goriva, amortizaciji, stroških dela in vse ostalih spremljajočih stroških in dejavnikih, ki vplivajo na sestavo ponudbene cene.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08AA6" w14:textId="62514DF3" w:rsidR="00542843" w:rsidRDefault="00C27CAB">
    <w:pPr>
      <w:pStyle w:val="Header"/>
    </w:pPr>
    <w:r>
      <w:rPr>
        <w:noProof/>
      </w:rPr>
      <w:pict w14:anchorId="71C54FB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8" type="#_x0000_t136" alt="" style="position:absolute;margin-left:0;margin-top:0;width:453.5pt;height:90.7pt;z-index:-251637760;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33752" w14:textId="211CDFED" w:rsidR="00542843" w:rsidRDefault="00C27CAB">
    <w:pPr>
      <w:pStyle w:val="Header"/>
    </w:pPr>
    <w:r>
      <w:rPr>
        <w:noProof/>
      </w:rPr>
      <w:pict w14:anchorId="6AC965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2" type="#_x0000_t136" alt="" style="position:absolute;margin-left:0;margin-top:0;width:453.5pt;height:90.7pt;z-index:-251600896;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A0F88" w14:textId="2B389F77" w:rsidR="00542843" w:rsidRDefault="00542843">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A3677" w14:textId="6C745466" w:rsidR="00542843" w:rsidRDefault="00C27CAB">
    <w:pPr>
      <w:pStyle w:val="Header"/>
    </w:pPr>
    <w:r>
      <w:rPr>
        <w:noProof/>
      </w:rPr>
      <w:pict w14:anchorId="02982F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1" type="#_x0000_t136" alt="" style="position:absolute;margin-left:0;margin-top:0;width:453.5pt;height:90.7pt;z-index:-251604992;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ED13E" w14:textId="42857A18" w:rsidR="00542843" w:rsidRDefault="00C27CAB">
    <w:pPr>
      <w:pStyle w:val="Header"/>
    </w:pPr>
    <w:r>
      <w:rPr>
        <w:noProof/>
      </w:rPr>
      <w:pict w14:anchorId="0DB3C8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0" type="#_x0000_t136" alt="" style="position:absolute;margin-left:0;margin-top:0;width:453.5pt;height:90.7pt;z-index:-251588608;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3F1EF" w14:textId="364A506D" w:rsidR="00542843" w:rsidRDefault="00542843">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136E9" w14:textId="6B4711EA" w:rsidR="00542843" w:rsidRDefault="00C27CAB">
    <w:pPr>
      <w:pStyle w:val="Header"/>
    </w:pPr>
    <w:r>
      <w:rPr>
        <w:noProof/>
      </w:rPr>
      <w:pict w14:anchorId="738843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9" type="#_x0000_t136" alt="" style="position:absolute;margin-left:0;margin-top:0;width:453.5pt;height:90.7pt;z-index:-251592704;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EEA1F" w14:textId="73799365" w:rsidR="00542843" w:rsidRDefault="00C27CAB">
    <w:pPr>
      <w:pStyle w:val="Header"/>
    </w:pPr>
    <w:r>
      <w:rPr>
        <w:noProof/>
      </w:rPr>
      <w:pict w14:anchorId="3C22C48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8" type="#_x0000_t136" alt="" style="position:absolute;margin-left:0;margin-top:0;width:453.5pt;height:90.7pt;z-index:-251576320;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B48F0" w14:textId="5BFC4847" w:rsidR="00542843" w:rsidRDefault="00542843">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0D7D3" w14:textId="181A2280" w:rsidR="00542843" w:rsidRDefault="00C27CAB">
    <w:pPr>
      <w:pStyle w:val="Header"/>
    </w:pPr>
    <w:r>
      <w:rPr>
        <w:noProof/>
      </w:rPr>
      <w:pict w14:anchorId="5EB610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7" type="#_x0000_t136" alt="" style="position:absolute;margin-left:0;margin-top:0;width:453.5pt;height:90.7pt;z-index:-251580416;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6EF48" w14:textId="6D587F0C" w:rsidR="00542843" w:rsidRDefault="00C27CAB">
    <w:pPr>
      <w:pStyle w:val="Header"/>
    </w:pPr>
    <w:r>
      <w:rPr>
        <w:noProof/>
      </w:rPr>
      <w:pict w14:anchorId="090764A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6" type="#_x0000_t136" alt="" style="position:absolute;margin-left:0;margin-top:0;width:453.5pt;height:90.7pt;z-index:-251564032;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74"/>
      <w:gridCol w:w="3287"/>
      <w:gridCol w:w="4209"/>
    </w:tblGrid>
    <w:tr w:rsidR="00542843" w:rsidRPr="006F1DA5" w14:paraId="0696794B" w14:textId="77777777" w:rsidTr="00E37969">
      <w:trPr>
        <w:trHeight w:val="1268"/>
      </w:trPr>
      <w:tc>
        <w:tcPr>
          <w:tcW w:w="1668" w:type="dxa"/>
        </w:tcPr>
        <w:p w14:paraId="2600626B" w14:textId="77777777" w:rsidR="00542843" w:rsidRPr="006F1DA5" w:rsidRDefault="00542843" w:rsidP="00D82514">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240" behindDoc="0" locked="0" layoutInCell="1" allowOverlap="1" wp14:anchorId="10EFCC93" wp14:editId="5A87E7D0">
                <wp:simplePos x="0" y="0"/>
                <wp:positionH relativeFrom="page">
                  <wp:posOffset>4433</wp:posOffset>
                </wp:positionH>
                <wp:positionV relativeFrom="paragraph">
                  <wp:posOffset>-3810</wp:posOffset>
                </wp:positionV>
                <wp:extent cx="990000" cy="720000"/>
                <wp:effectExtent l="0" t="0" r="0" b="0"/>
                <wp:wrapNone/>
                <wp:docPr id="1109878747" name="Picture 1109878747"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7CC7A02" w14:textId="77777777" w:rsidR="00542843" w:rsidRPr="006F1DA5" w:rsidRDefault="00542843" w:rsidP="00D82514">
          <w:pPr>
            <w:pStyle w:val="Header"/>
            <w:rPr>
              <w:rFonts w:ascii="Arial" w:hAnsi="Arial" w:cs="Arial"/>
              <w:b/>
              <w:color w:val="000000" w:themeColor="text1"/>
              <w:sz w:val="18"/>
              <w:szCs w:val="18"/>
            </w:rPr>
          </w:pPr>
          <w:r w:rsidRPr="006F1DA5">
            <w:rPr>
              <w:rFonts w:ascii="Arial" w:hAnsi="Arial" w:cs="Arial"/>
              <w:b/>
              <w:color w:val="000000" w:themeColor="text1"/>
              <w:sz w:val="18"/>
              <w:szCs w:val="18"/>
            </w:rPr>
            <w:t>OBČINA JESENICE</w:t>
          </w:r>
        </w:p>
        <w:p w14:paraId="7A71A871" w14:textId="77777777" w:rsidR="00542843" w:rsidRPr="006F1DA5" w:rsidRDefault="00542843" w:rsidP="00D82514">
          <w:pPr>
            <w:pStyle w:val="Header"/>
            <w:rPr>
              <w:rFonts w:ascii="Arial" w:hAnsi="Arial" w:cs="Arial"/>
              <w:color w:val="000000" w:themeColor="text1"/>
              <w:sz w:val="16"/>
              <w:szCs w:val="16"/>
            </w:rPr>
          </w:pPr>
          <w:r w:rsidRPr="006F1DA5">
            <w:rPr>
              <w:rFonts w:ascii="Arial" w:hAnsi="Arial" w:cs="Arial"/>
              <w:color w:val="000000" w:themeColor="text1"/>
              <w:sz w:val="16"/>
              <w:szCs w:val="16"/>
            </w:rPr>
            <w:t>Cesta železarjev 6</w:t>
          </w:r>
        </w:p>
        <w:p w14:paraId="7557F1DB" w14:textId="77777777" w:rsidR="00542843" w:rsidRPr="006F1DA5" w:rsidRDefault="00542843" w:rsidP="00D82514">
          <w:pPr>
            <w:pStyle w:val="Header"/>
            <w:rPr>
              <w:rFonts w:ascii="Arial" w:hAnsi="Arial" w:cs="Arial"/>
              <w:color w:val="000000" w:themeColor="text1"/>
              <w:sz w:val="16"/>
              <w:szCs w:val="16"/>
            </w:rPr>
          </w:pPr>
          <w:r w:rsidRPr="006F1DA5">
            <w:rPr>
              <w:rFonts w:ascii="Arial" w:hAnsi="Arial" w:cs="Arial"/>
              <w:color w:val="000000" w:themeColor="text1"/>
              <w:sz w:val="16"/>
              <w:szCs w:val="16"/>
            </w:rPr>
            <w:t>4270 Jesenice</w:t>
          </w:r>
        </w:p>
        <w:p w14:paraId="49E653AC" w14:textId="77777777" w:rsidR="00542843" w:rsidRPr="006F1DA5" w:rsidRDefault="00542843" w:rsidP="00D82514">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http://www.jesenice.si</w:t>
          </w:r>
        </w:p>
        <w:p w14:paraId="2424C3BB" w14:textId="77777777" w:rsidR="00542843" w:rsidRPr="006F1DA5" w:rsidRDefault="00542843" w:rsidP="00D82514">
          <w:pPr>
            <w:pStyle w:val="Header"/>
            <w:rPr>
              <w:rFonts w:ascii="Arial" w:hAnsi="Arial" w:cs="Arial"/>
              <w:b/>
              <w:color w:val="000000" w:themeColor="text1"/>
            </w:rPr>
          </w:pPr>
          <w:r w:rsidRPr="006F1DA5">
            <w:rPr>
              <w:rFonts w:ascii="Arial" w:hAnsi="Arial" w:cs="Arial"/>
              <w:color w:val="000000" w:themeColor="text1"/>
              <w:sz w:val="16"/>
              <w:szCs w:val="16"/>
            </w:rPr>
            <w:t>Email: obcina.jesenice@jesenice.si</w:t>
          </w:r>
        </w:p>
      </w:tc>
      <w:tc>
        <w:tcPr>
          <w:tcW w:w="4209" w:type="dxa"/>
        </w:tcPr>
        <w:p w14:paraId="31759308" w14:textId="77777777" w:rsidR="00542843" w:rsidRPr="006F1DA5" w:rsidRDefault="00542843" w:rsidP="00D82514">
          <w:pPr>
            <w:pStyle w:val="Header"/>
            <w:rPr>
              <w:rFonts w:ascii="Arial" w:hAnsi="Arial" w:cs="Arial"/>
              <w:b/>
              <w:color w:val="000000" w:themeColor="text1"/>
            </w:rPr>
          </w:pPr>
          <w:r>
            <w:rPr>
              <w:rFonts w:ascii="Arial" w:hAnsi="Arial" w:cs="Arial"/>
              <w:b/>
              <w:noProof/>
              <w:color w:val="000000" w:themeColor="text1"/>
              <w:lang w:eastAsia="sl-SI"/>
            </w:rPr>
            <w:drawing>
              <wp:inline distT="0" distB="0" distL="0" distR="0" wp14:anchorId="2AD4EA2F" wp14:editId="4528DBD3">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5B7EE7D" w14:textId="45E8C6AA" w:rsidR="00542843" w:rsidRPr="00D82514" w:rsidRDefault="00542843" w:rsidP="00D82514">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3D051" w14:textId="786DAE19" w:rsidR="00542843" w:rsidRDefault="00542843">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919CA" w14:textId="149AF3F7" w:rsidR="00542843" w:rsidRDefault="00C27CAB">
    <w:pPr>
      <w:pStyle w:val="Header"/>
    </w:pPr>
    <w:r>
      <w:rPr>
        <w:noProof/>
      </w:rPr>
      <w:pict w14:anchorId="73092F9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5" type="#_x0000_t136" alt="" style="position:absolute;margin-left:0;margin-top:0;width:453.5pt;height:90.7pt;z-index:-251568128;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6CEDF" w14:textId="3035BB51" w:rsidR="00542843" w:rsidRDefault="00C27CAB">
    <w:pPr>
      <w:pStyle w:val="Header"/>
    </w:pPr>
    <w:r>
      <w:rPr>
        <w:noProof/>
      </w:rPr>
      <w:pict w14:anchorId="29B512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4" type="#_x0000_t136" alt="" style="position:absolute;margin-left:0;margin-top:0;width:453.5pt;height:90.7pt;z-index:-251551744;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8135B" w14:textId="22BCDAE9" w:rsidR="00542843" w:rsidRDefault="00542843">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D1DF9" w14:textId="792AADEC" w:rsidR="00542843" w:rsidRDefault="00C27CAB">
    <w:pPr>
      <w:pStyle w:val="Header"/>
    </w:pPr>
    <w:r>
      <w:rPr>
        <w:noProof/>
      </w:rPr>
      <w:pict w14:anchorId="73E01DD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3" type="#_x0000_t136" alt="" style="position:absolute;margin-left:0;margin-top:0;width:453.5pt;height:90.7pt;z-index:-251555840;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E165B" w14:textId="7A45BA99" w:rsidR="00542843" w:rsidRDefault="00C27CAB">
    <w:pPr>
      <w:pStyle w:val="Header"/>
    </w:pPr>
    <w:r>
      <w:rPr>
        <w:noProof/>
      </w:rPr>
      <w:pict w14:anchorId="5B3B01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2" type="#_x0000_t136" alt="" style="position:absolute;margin-left:0;margin-top:0;width:453.5pt;height:90.7pt;z-index:-251539456;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66D23" w14:textId="4226F0CA" w:rsidR="00542843" w:rsidRDefault="00542843">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667AB" w14:textId="746FA7D3" w:rsidR="00542843" w:rsidRDefault="00C27CAB">
    <w:pPr>
      <w:pStyle w:val="Header"/>
    </w:pPr>
    <w:r>
      <w:rPr>
        <w:noProof/>
      </w:rPr>
      <w:pict w14:anchorId="20F4FAE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alt="" style="position:absolute;margin-left:0;margin-top:0;width:453.5pt;height:90.7pt;z-index:-251543552;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D0B77" w14:textId="4FC635D8" w:rsidR="00542843" w:rsidRDefault="00C27CAB">
    <w:pPr>
      <w:pStyle w:val="Header"/>
    </w:pPr>
    <w:r>
      <w:rPr>
        <w:noProof/>
      </w:rPr>
      <w:pict w14:anchorId="6064BAE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alt="" style="position:absolute;margin-left:0;margin-top:0;width:453.5pt;height:90.7pt;z-index:-251527168;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3E609" w14:textId="6AF04E8C" w:rsidR="00542843" w:rsidRDefault="005428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E1459" w14:textId="3958119F" w:rsidR="00542843" w:rsidRDefault="00C27CAB">
    <w:pPr>
      <w:pStyle w:val="Header"/>
    </w:pPr>
    <w:r>
      <w:rPr>
        <w:noProof/>
      </w:rPr>
      <w:pict w14:anchorId="6A1D5F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7" type="#_x0000_t136" alt="" style="position:absolute;margin-left:0;margin-top:0;width:453.5pt;height:90.7pt;z-index:-251641856;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9C666" w14:textId="1360F8F2" w:rsidR="00542843" w:rsidRDefault="00C27CAB">
    <w:pPr>
      <w:pStyle w:val="Header"/>
    </w:pPr>
    <w:r>
      <w:rPr>
        <w:noProof/>
      </w:rPr>
      <w:pict w14:anchorId="62EB0D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alt="" style="position:absolute;margin-left:0;margin-top:0;width:453.5pt;height:90.7pt;z-index:-251531264;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CCE0B" w14:textId="0CB88DE0" w:rsidR="00542843" w:rsidRDefault="00C27CAB">
    <w:pPr>
      <w:pStyle w:val="Header"/>
    </w:pPr>
    <w:r>
      <w:rPr>
        <w:noProof/>
      </w:rPr>
      <w:pict w14:anchorId="46DF3E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alt="" style="position:absolute;margin-left:0;margin-top:0;width:453.5pt;height:90.7pt;z-index:-251514880;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E546A" w14:textId="2002308C" w:rsidR="00542843" w:rsidRDefault="00542843">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667B8" w14:textId="52DA54CF" w:rsidR="00542843" w:rsidRDefault="00C27CAB">
    <w:pPr>
      <w:pStyle w:val="Header"/>
    </w:pPr>
    <w:r>
      <w:rPr>
        <w:noProof/>
      </w:rPr>
      <w:pict w14:anchorId="4E3CDE3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alt="" style="position:absolute;margin-left:0;margin-top:0;width:453.5pt;height:90.7pt;z-index:-251518976;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1CAC" w14:textId="4BAEF7D4" w:rsidR="00542843" w:rsidRDefault="00C27CAB">
    <w:pPr>
      <w:pStyle w:val="Header"/>
    </w:pPr>
    <w:r>
      <w:rPr>
        <w:noProof/>
      </w:rPr>
      <w:pict w14:anchorId="36E8C9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alt="" style="position:absolute;margin-left:0;margin-top:0;width:453.5pt;height:90.7pt;z-index:-251502592;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D412D" w14:textId="0F0D1CB1" w:rsidR="00542843" w:rsidRDefault="00542843">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FC755" w14:textId="51B469B3" w:rsidR="00542843" w:rsidRDefault="00C27CAB">
    <w:pPr>
      <w:pStyle w:val="Header"/>
    </w:pPr>
    <w:r>
      <w:rPr>
        <w:noProof/>
      </w:rPr>
      <w:pict w14:anchorId="20BC30A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alt="" style="position:absolute;margin-left:0;margin-top:0;width:453.5pt;height:90.7pt;z-index:-251506688;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D26CD" w14:textId="769BF9A2" w:rsidR="00542843" w:rsidRDefault="00C27CAB">
    <w:pPr>
      <w:pStyle w:val="Header"/>
    </w:pPr>
    <w:r>
      <w:rPr>
        <w:noProof/>
      </w:rPr>
      <w:pict w14:anchorId="6A4AE8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6" type="#_x0000_t136" alt="" style="position:absolute;margin-left:0;margin-top:0;width:453.5pt;height:90.7pt;z-index:-251625472;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0D717" w14:textId="36FA1318" w:rsidR="00542843" w:rsidRDefault="0054284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30E8D" w14:textId="29A8A4DC" w:rsidR="00542843" w:rsidRDefault="00C27CAB">
    <w:pPr>
      <w:pStyle w:val="Header"/>
    </w:pPr>
    <w:r>
      <w:rPr>
        <w:noProof/>
      </w:rPr>
      <w:pict w14:anchorId="3829DC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5" type="#_x0000_t136" alt="" style="position:absolute;margin-left:0;margin-top:0;width:453.5pt;height:90.7pt;z-index:-251629568;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372A2" w14:textId="14D150B3" w:rsidR="00542843" w:rsidRDefault="00C27CAB">
    <w:pPr>
      <w:pStyle w:val="Header"/>
    </w:pPr>
    <w:r>
      <w:rPr>
        <w:noProof/>
      </w:rPr>
      <w:pict w14:anchorId="477CE5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4" type="#_x0000_t136" alt="" style="position:absolute;margin-left:0;margin-top:0;width:453.5pt;height:90.7pt;z-index:-251613184;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1A078" w14:textId="216B44BC" w:rsidR="00542843" w:rsidRDefault="00542843">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1DA05" w14:textId="3BFF1549" w:rsidR="00542843" w:rsidRDefault="00C27CAB">
    <w:pPr>
      <w:pStyle w:val="Header"/>
    </w:pPr>
    <w:r>
      <w:rPr>
        <w:noProof/>
      </w:rPr>
      <w:pict w14:anchorId="638A16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3" type="#_x0000_t136" alt="" style="position:absolute;margin-left:0;margin-top:0;width:453.5pt;height:90.7pt;z-index:-251617280;mso-wrap-edited:f;mso-width-percent:0;mso-height-percent:0;mso-position-horizontal:center;mso-position-horizontal-relative:margin;mso-position-vertical:center;mso-position-vertical-relative:margin;mso-width-percent:0;mso-height-percent:0" o:allowincell="f" fillcolor="silver" stroked="f">
          <v:textpath style="font-family:&quot;Helvetica&quot;;font-size:1pt" string="OSNUTEK"/>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A33AB"/>
    <w:multiLevelType w:val="hybridMultilevel"/>
    <w:tmpl w:val="C846C72C"/>
    <w:lvl w:ilvl="0" w:tplc="8112F998">
      <w:start w:val="1"/>
      <w:numFmt w:val="bullet"/>
      <w:lvlText w:val=""/>
      <w:lvlJc w:val="left"/>
      <w:pPr>
        <w:tabs>
          <w:tab w:val="num" w:pos="720"/>
        </w:tabs>
        <w:ind w:left="720" w:hanging="360"/>
      </w:pPr>
      <w:rPr>
        <w:rFonts w:ascii="Symbol" w:hAnsi="Symbol" w:hint="default"/>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10571A"/>
    <w:multiLevelType w:val="hybridMultilevel"/>
    <w:tmpl w:val="B6520218"/>
    <w:lvl w:ilvl="0" w:tplc="B5DAF75C">
      <w:start w:val="1"/>
      <w:numFmt w:val="bullet"/>
      <w:lvlText w:val=""/>
      <w:lvlJc w:val="left"/>
      <w:pPr>
        <w:ind w:left="720" w:hanging="360"/>
      </w:pPr>
      <w:rPr>
        <w:rFonts w:ascii="Symbol" w:hAnsi="Symbol" w:cs="Symbol" w:hint="default"/>
        <w:sz w:val="18"/>
        <w:szCs w:val="18"/>
      </w:rPr>
    </w:lvl>
    <w:lvl w:ilvl="1" w:tplc="1F3227AC">
      <w:start w:val="1"/>
      <w:numFmt w:val="bullet"/>
      <w:lvlText w:val="o"/>
      <w:lvlJc w:val="left"/>
      <w:pPr>
        <w:ind w:left="1440" w:hanging="360"/>
      </w:pPr>
      <w:rPr>
        <w:rFonts w:ascii="Courier New" w:hAnsi="Courier New" w:cs="Courier New" w:hint="default"/>
      </w:rPr>
    </w:lvl>
    <w:lvl w:ilvl="2" w:tplc="38B61DEA">
      <w:start w:val="1"/>
      <w:numFmt w:val="bullet"/>
      <w:lvlText w:val=""/>
      <w:lvlJc w:val="left"/>
      <w:pPr>
        <w:ind w:left="2160" w:hanging="360"/>
      </w:pPr>
      <w:rPr>
        <w:rFonts w:ascii="Wingdings" w:hAnsi="Wingdings" w:cs="Wingdings" w:hint="default"/>
      </w:rPr>
    </w:lvl>
    <w:lvl w:ilvl="3" w:tplc="DF50B91C">
      <w:start w:val="1"/>
      <w:numFmt w:val="bullet"/>
      <w:lvlText w:val=""/>
      <w:lvlJc w:val="left"/>
      <w:pPr>
        <w:ind w:left="2880" w:hanging="360"/>
      </w:pPr>
      <w:rPr>
        <w:rFonts w:ascii="Symbol" w:hAnsi="Symbol" w:cs="Symbol" w:hint="default"/>
      </w:rPr>
    </w:lvl>
    <w:lvl w:ilvl="4" w:tplc="FD902984">
      <w:start w:val="1"/>
      <w:numFmt w:val="bullet"/>
      <w:lvlText w:val="o"/>
      <w:lvlJc w:val="left"/>
      <w:pPr>
        <w:ind w:left="3600" w:hanging="360"/>
      </w:pPr>
      <w:rPr>
        <w:rFonts w:ascii="Courier New" w:hAnsi="Courier New" w:cs="Courier New" w:hint="default"/>
      </w:rPr>
    </w:lvl>
    <w:lvl w:ilvl="5" w:tplc="34AABC9E">
      <w:start w:val="1"/>
      <w:numFmt w:val="bullet"/>
      <w:lvlText w:val=""/>
      <w:lvlJc w:val="left"/>
      <w:pPr>
        <w:ind w:left="4320" w:hanging="360"/>
      </w:pPr>
      <w:rPr>
        <w:rFonts w:ascii="Wingdings" w:hAnsi="Wingdings" w:cs="Wingdings" w:hint="default"/>
      </w:rPr>
    </w:lvl>
    <w:lvl w:ilvl="6" w:tplc="9EA6B3A2">
      <w:start w:val="1"/>
      <w:numFmt w:val="bullet"/>
      <w:lvlText w:val=""/>
      <w:lvlJc w:val="left"/>
      <w:pPr>
        <w:ind w:left="5040" w:hanging="360"/>
      </w:pPr>
      <w:rPr>
        <w:rFonts w:ascii="Symbol" w:hAnsi="Symbol" w:cs="Symbol" w:hint="default"/>
      </w:rPr>
    </w:lvl>
    <w:lvl w:ilvl="7" w:tplc="C7DA714C">
      <w:start w:val="1"/>
      <w:numFmt w:val="bullet"/>
      <w:lvlText w:val="o"/>
      <w:lvlJc w:val="left"/>
      <w:pPr>
        <w:ind w:left="5760" w:hanging="360"/>
      </w:pPr>
      <w:rPr>
        <w:rFonts w:ascii="Courier New" w:hAnsi="Courier New" w:cs="Courier New" w:hint="default"/>
      </w:rPr>
    </w:lvl>
    <w:lvl w:ilvl="8" w:tplc="14D22D7A">
      <w:start w:val="1"/>
      <w:numFmt w:val="bullet"/>
      <w:lvlText w:val=""/>
      <w:lvlJc w:val="left"/>
      <w:pPr>
        <w:ind w:left="6480" w:hanging="360"/>
      </w:pPr>
      <w:rPr>
        <w:rFonts w:ascii="Wingdings" w:hAnsi="Wingdings" w:cs="Wingdings" w:hint="default"/>
      </w:rPr>
    </w:lvl>
  </w:abstractNum>
  <w:abstractNum w:abstractNumId="2" w15:restartNumberingAfterBreak="0">
    <w:nsid w:val="0A1C0438"/>
    <w:multiLevelType w:val="hybridMultilevel"/>
    <w:tmpl w:val="F406271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311DBB"/>
    <w:multiLevelType w:val="hybridMultilevel"/>
    <w:tmpl w:val="88A6B734"/>
    <w:lvl w:ilvl="0" w:tplc="FFFFFFFF">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185825"/>
    <w:multiLevelType w:val="hybridMultilevel"/>
    <w:tmpl w:val="03729166"/>
    <w:lvl w:ilvl="0" w:tplc="FFFFFFFF">
      <w:start w:val="17"/>
      <w:numFmt w:val="bullet"/>
      <w:lvlText w:val="-"/>
      <w:lvlJc w:val="left"/>
      <w:pPr>
        <w:ind w:left="780" w:hanging="360"/>
      </w:pPr>
      <w:rPr>
        <w:rFonts w:ascii="Times New Roman" w:hAnsi="Times New Roman" w:hint="default"/>
      </w:rPr>
    </w:lvl>
    <w:lvl w:ilvl="1" w:tplc="FFFFFFFF">
      <w:start w:val="17"/>
      <w:numFmt w:val="bullet"/>
      <w:lvlText w:val="-"/>
      <w:lvlJc w:val="left"/>
      <w:pPr>
        <w:ind w:left="1590" w:hanging="450"/>
      </w:pPr>
      <w:rPr>
        <w:rFonts w:ascii="Times New Roman" w:hAnsi="Times New Roman"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5" w15:restartNumberingAfterBreak="0">
    <w:nsid w:val="0E1F7E3A"/>
    <w:multiLevelType w:val="hybridMultilevel"/>
    <w:tmpl w:val="7ED63C3C"/>
    <w:lvl w:ilvl="0" w:tplc="38AA3FE8">
      <w:start w:val="1"/>
      <w:numFmt w:val="bullet"/>
      <w:lvlText w:val="-"/>
      <w:lvlJc w:val="left"/>
      <w:pPr>
        <w:ind w:left="720" w:hanging="360"/>
      </w:pPr>
      <w:rPr>
        <w:rFonts w:ascii="SimSun" w:eastAsia="SimSun" w:hAnsi="SimSun"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337616"/>
    <w:multiLevelType w:val="hybridMultilevel"/>
    <w:tmpl w:val="D3AC0024"/>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8093D4D"/>
    <w:multiLevelType w:val="hybridMultilevel"/>
    <w:tmpl w:val="035E8460"/>
    <w:lvl w:ilvl="0" w:tplc="14DA479A">
      <w:numFmt w:val="bullet"/>
      <w:lvlText w:val="-"/>
      <w:lvlJc w:val="left"/>
      <w:pPr>
        <w:ind w:left="780" w:hanging="360"/>
      </w:pPr>
      <w:rPr>
        <w:rFonts w:ascii="Calibri" w:eastAsia="Calibri" w:hAnsi="Calibri"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8" w15:restartNumberingAfterBreak="0">
    <w:nsid w:val="18B17191"/>
    <w:multiLevelType w:val="hybridMultilevel"/>
    <w:tmpl w:val="0ADAB164"/>
    <w:lvl w:ilvl="0" w:tplc="FC061692">
      <w:start w:val="1"/>
      <w:numFmt w:val="bullet"/>
      <w:lvlText w:val=""/>
      <w:lvlJc w:val="left"/>
      <w:pPr>
        <w:ind w:left="720" w:hanging="360"/>
      </w:pPr>
      <w:rPr>
        <w:rFonts w:ascii="Symbol" w:hAnsi="Symbol" w:cs="Symbol" w:hint="default"/>
        <w:sz w:val="18"/>
        <w:szCs w:val="18"/>
      </w:rPr>
    </w:lvl>
    <w:lvl w:ilvl="1" w:tplc="083069A2">
      <w:start w:val="1"/>
      <w:numFmt w:val="bullet"/>
      <w:lvlText w:val="o"/>
      <w:lvlJc w:val="left"/>
      <w:pPr>
        <w:ind w:left="1440" w:hanging="360"/>
      </w:pPr>
      <w:rPr>
        <w:rFonts w:ascii="Courier New" w:hAnsi="Courier New" w:cs="Courier New" w:hint="default"/>
      </w:rPr>
    </w:lvl>
    <w:lvl w:ilvl="2" w:tplc="060E7FFE">
      <w:start w:val="1"/>
      <w:numFmt w:val="bullet"/>
      <w:lvlText w:val=""/>
      <w:lvlJc w:val="left"/>
      <w:pPr>
        <w:ind w:left="2160" w:hanging="360"/>
      </w:pPr>
      <w:rPr>
        <w:rFonts w:ascii="Wingdings" w:hAnsi="Wingdings" w:cs="Wingdings" w:hint="default"/>
      </w:rPr>
    </w:lvl>
    <w:lvl w:ilvl="3" w:tplc="DC30D1F0">
      <w:start w:val="1"/>
      <w:numFmt w:val="bullet"/>
      <w:lvlText w:val=""/>
      <w:lvlJc w:val="left"/>
      <w:pPr>
        <w:ind w:left="2880" w:hanging="360"/>
      </w:pPr>
      <w:rPr>
        <w:rFonts w:ascii="Symbol" w:hAnsi="Symbol" w:cs="Symbol" w:hint="default"/>
      </w:rPr>
    </w:lvl>
    <w:lvl w:ilvl="4" w:tplc="8DE86DA2">
      <w:start w:val="1"/>
      <w:numFmt w:val="bullet"/>
      <w:lvlText w:val="o"/>
      <w:lvlJc w:val="left"/>
      <w:pPr>
        <w:ind w:left="3600" w:hanging="360"/>
      </w:pPr>
      <w:rPr>
        <w:rFonts w:ascii="Courier New" w:hAnsi="Courier New" w:cs="Courier New" w:hint="default"/>
      </w:rPr>
    </w:lvl>
    <w:lvl w:ilvl="5" w:tplc="532875B6">
      <w:start w:val="1"/>
      <w:numFmt w:val="bullet"/>
      <w:lvlText w:val=""/>
      <w:lvlJc w:val="left"/>
      <w:pPr>
        <w:ind w:left="4320" w:hanging="360"/>
      </w:pPr>
      <w:rPr>
        <w:rFonts w:ascii="Wingdings" w:hAnsi="Wingdings" w:cs="Wingdings" w:hint="default"/>
      </w:rPr>
    </w:lvl>
    <w:lvl w:ilvl="6" w:tplc="3CCE157E">
      <w:start w:val="1"/>
      <w:numFmt w:val="bullet"/>
      <w:lvlText w:val=""/>
      <w:lvlJc w:val="left"/>
      <w:pPr>
        <w:ind w:left="5040" w:hanging="360"/>
      </w:pPr>
      <w:rPr>
        <w:rFonts w:ascii="Symbol" w:hAnsi="Symbol" w:cs="Symbol" w:hint="default"/>
      </w:rPr>
    </w:lvl>
    <w:lvl w:ilvl="7" w:tplc="E36C5030">
      <w:start w:val="1"/>
      <w:numFmt w:val="bullet"/>
      <w:lvlText w:val="o"/>
      <w:lvlJc w:val="left"/>
      <w:pPr>
        <w:ind w:left="5760" w:hanging="360"/>
      </w:pPr>
      <w:rPr>
        <w:rFonts w:ascii="Courier New" w:hAnsi="Courier New" w:cs="Courier New" w:hint="default"/>
      </w:rPr>
    </w:lvl>
    <w:lvl w:ilvl="8" w:tplc="C330B1BA">
      <w:start w:val="1"/>
      <w:numFmt w:val="bullet"/>
      <w:lvlText w:val=""/>
      <w:lvlJc w:val="left"/>
      <w:pPr>
        <w:ind w:left="6480" w:hanging="360"/>
      </w:pPr>
      <w:rPr>
        <w:rFonts w:ascii="Wingdings" w:hAnsi="Wingdings" w:cs="Wingdings" w:hint="default"/>
      </w:rPr>
    </w:lvl>
  </w:abstractNum>
  <w:abstractNum w:abstractNumId="9" w15:restartNumberingAfterBreak="0">
    <w:nsid w:val="1AB670D7"/>
    <w:multiLevelType w:val="hybridMultilevel"/>
    <w:tmpl w:val="8F4E090E"/>
    <w:lvl w:ilvl="0" w:tplc="C15A286E">
      <w:start w:val="1"/>
      <w:numFmt w:val="bullet"/>
      <w:lvlText w:val=""/>
      <w:lvlJc w:val="left"/>
      <w:pPr>
        <w:ind w:left="720" w:hanging="360"/>
      </w:pPr>
      <w:rPr>
        <w:rFonts w:ascii="Symbol" w:hAnsi="Symbol" w:cs="Symbol" w:hint="default"/>
        <w:sz w:val="18"/>
        <w:szCs w:val="18"/>
      </w:rPr>
    </w:lvl>
    <w:lvl w:ilvl="1" w:tplc="74C07636">
      <w:start w:val="1"/>
      <w:numFmt w:val="bullet"/>
      <w:lvlText w:val="o"/>
      <w:lvlJc w:val="left"/>
      <w:pPr>
        <w:ind w:left="1440" w:hanging="360"/>
      </w:pPr>
      <w:rPr>
        <w:rFonts w:ascii="Courier New" w:hAnsi="Courier New" w:cs="Courier New" w:hint="default"/>
      </w:rPr>
    </w:lvl>
    <w:lvl w:ilvl="2" w:tplc="6E540C6E">
      <w:start w:val="1"/>
      <w:numFmt w:val="bullet"/>
      <w:lvlText w:val=""/>
      <w:lvlJc w:val="left"/>
      <w:pPr>
        <w:ind w:left="2160" w:hanging="360"/>
      </w:pPr>
      <w:rPr>
        <w:rFonts w:ascii="Wingdings" w:hAnsi="Wingdings" w:cs="Wingdings" w:hint="default"/>
      </w:rPr>
    </w:lvl>
    <w:lvl w:ilvl="3" w:tplc="46EE920E">
      <w:start w:val="1"/>
      <w:numFmt w:val="bullet"/>
      <w:lvlText w:val=""/>
      <w:lvlJc w:val="left"/>
      <w:pPr>
        <w:ind w:left="2880" w:hanging="360"/>
      </w:pPr>
      <w:rPr>
        <w:rFonts w:ascii="Symbol" w:hAnsi="Symbol" w:cs="Symbol" w:hint="default"/>
      </w:rPr>
    </w:lvl>
    <w:lvl w:ilvl="4" w:tplc="A208BDCC">
      <w:start w:val="1"/>
      <w:numFmt w:val="bullet"/>
      <w:lvlText w:val="o"/>
      <w:lvlJc w:val="left"/>
      <w:pPr>
        <w:ind w:left="3600" w:hanging="360"/>
      </w:pPr>
      <w:rPr>
        <w:rFonts w:ascii="Courier New" w:hAnsi="Courier New" w:cs="Courier New" w:hint="default"/>
      </w:rPr>
    </w:lvl>
    <w:lvl w:ilvl="5" w:tplc="AE381EDA">
      <w:start w:val="1"/>
      <w:numFmt w:val="bullet"/>
      <w:lvlText w:val=""/>
      <w:lvlJc w:val="left"/>
      <w:pPr>
        <w:ind w:left="4320" w:hanging="360"/>
      </w:pPr>
      <w:rPr>
        <w:rFonts w:ascii="Wingdings" w:hAnsi="Wingdings" w:cs="Wingdings" w:hint="default"/>
      </w:rPr>
    </w:lvl>
    <w:lvl w:ilvl="6" w:tplc="E804A0B4">
      <w:start w:val="1"/>
      <w:numFmt w:val="bullet"/>
      <w:lvlText w:val=""/>
      <w:lvlJc w:val="left"/>
      <w:pPr>
        <w:ind w:left="5040" w:hanging="360"/>
      </w:pPr>
      <w:rPr>
        <w:rFonts w:ascii="Symbol" w:hAnsi="Symbol" w:cs="Symbol" w:hint="default"/>
      </w:rPr>
    </w:lvl>
    <w:lvl w:ilvl="7" w:tplc="83FAAA4E">
      <w:start w:val="1"/>
      <w:numFmt w:val="bullet"/>
      <w:lvlText w:val="o"/>
      <w:lvlJc w:val="left"/>
      <w:pPr>
        <w:ind w:left="5760" w:hanging="360"/>
      </w:pPr>
      <w:rPr>
        <w:rFonts w:ascii="Courier New" w:hAnsi="Courier New" w:cs="Courier New" w:hint="default"/>
      </w:rPr>
    </w:lvl>
    <w:lvl w:ilvl="8" w:tplc="0DF035C2">
      <w:start w:val="1"/>
      <w:numFmt w:val="bullet"/>
      <w:lvlText w:val=""/>
      <w:lvlJc w:val="left"/>
      <w:pPr>
        <w:ind w:left="6480" w:hanging="360"/>
      </w:pPr>
      <w:rPr>
        <w:rFonts w:ascii="Wingdings" w:hAnsi="Wingdings" w:cs="Wingdings" w:hint="default"/>
      </w:rPr>
    </w:lvl>
  </w:abstractNum>
  <w:abstractNum w:abstractNumId="10" w15:restartNumberingAfterBreak="0">
    <w:nsid w:val="1AD752C5"/>
    <w:multiLevelType w:val="hybridMultilevel"/>
    <w:tmpl w:val="4F1C73B0"/>
    <w:lvl w:ilvl="0" w:tplc="8AD6994C">
      <w:start w:val="1"/>
      <w:numFmt w:val="bullet"/>
      <w:lvlText w:val=""/>
      <w:lvlJc w:val="left"/>
      <w:pPr>
        <w:ind w:left="720" w:hanging="360"/>
      </w:pPr>
      <w:rPr>
        <w:rFonts w:ascii="Symbol" w:hAnsi="Symbol" w:cs="Symbol" w:hint="default"/>
        <w:sz w:val="18"/>
        <w:szCs w:val="18"/>
      </w:rPr>
    </w:lvl>
    <w:lvl w:ilvl="1" w:tplc="7C4029C0">
      <w:start w:val="1"/>
      <w:numFmt w:val="bullet"/>
      <w:lvlText w:val="o"/>
      <w:lvlJc w:val="left"/>
      <w:pPr>
        <w:ind w:left="1440" w:hanging="360"/>
      </w:pPr>
      <w:rPr>
        <w:rFonts w:ascii="Courier New" w:hAnsi="Courier New" w:cs="Courier New" w:hint="default"/>
      </w:rPr>
    </w:lvl>
    <w:lvl w:ilvl="2" w:tplc="F7EA7546">
      <w:start w:val="1"/>
      <w:numFmt w:val="bullet"/>
      <w:lvlText w:val=""/>
      <w:lvlJc w:val="left"/>
      <w:pPr>
        <w:ind w:left="2160" w:hanging="360"/>
      </w:pPr>
      <w:rPr>
        <w:rFonts w:ascii="Wingdings" w:hAnsi="Wingdings" w:cs="Wingdings" w:hint="default"/>
      </w:rPr>
    </w:lvl>
    <w:lvl w:ilvl="3" w:tplc="652A7ED4">
      <w:start w:val="1"/>
      <w:numFmt w:val="bullet"/>
      <w:lvlText w:val=""/>
      <w:lvlJc w:val="left"/>
      <w:pPr>
        <w:ind w:left="2880" w:hanging="360"/>
      </w:pPr>
      <w:rPr>
        <w:rFonts w:ascii="Symbol" w:hAnsi="Symbol" w:cs="Symbol" w:hint="default"/>
      </w:rPr>
    </w:lvl>
    <w:lvl w:ilvl="4" w:tplc="13564140">
      <w:start w:val="1"/>
      <w:numFmt w:val="bullet"/>
      <w:lvlText w:val="o"/>
      <w:lvlJc w:val="left"/>
      <w:pPr>
        <w:ind w:left="3600" w:hanging="360"/>
      </w:pPr>
      <w:rPr>
        <w:rFonts w:ascii="Courier New" w:hAnsi="Courier New" w:cs="Courier New" w:hint="default"/>
      </w:rPr>
    </w:lvl>
    <w:lvl w:ilvl="5" w:tplc="B936DA88">
      <w:start w:val="1"/>
      <w:numFmt w:val="bullet"/>
      <w:lvlText w:val=""/>
      <w:lvlJc w:val="left"/>
      <w:pPr>
        <w:ind w:left="4320" w:hanging="360"/>
      </w:pPr>
      <w:rPr>
        <w:rFonts w:ascii="Wingdings" w:hAnsi="Wingdings" w:cs="Wingdings" w:hint="default"/>
      </w:rPr>
    </w:lvl>
    <w:lvl w:ilvl="6" w:tplc="3808EC48">
      <w:start w:val="1"/>
      <w:numFmt w:val="bullet"/>
      <w:lvlText w:val=""/>
      <w:lvlJc w:val="left"/>
      <w:pPr>
        <w:ind w:left="5040" w:hanging="360"/>
      </w:pPr>
      <w:rPr>
        <w:rFonts w:ascii="Symbol" w:hAnsi="Symbol" w:cs="Symbol" w:hint="default"/>
      </w:rPr>
    </w:lvl>
    <w:lvl w:ilvl="7" w:tplc="41467D38">
      <w:start w:val="1"/>
      <w:numFmt w:val="bullet"/>
      <w:lvlText w:val="o"/>
      <w:lvlJc w:val="left"/>
      <w:pPr>
        <w:ind w:left="5760" w:hanging="360"/>
      </w:pPr>
      <w:rPr>
        <w:rFonts w:ascii="Courier New" w:hAnsi="Courier New" w:cs="Courier New" w:hint="default"/>
      </w:rPr>
    </w:lvl>
    <w:lvl w:ilvl="8" w:tplc="38185F3A">
      <w:start w:val="1"/>
      <w:numFmt w:val="bullet"/>
      <w:lvlText w:val=""/>
      <w:lvlJc w:val="left"/>
      <w:pPr>
        <w:ind w:left="6480" w:hanging="360"/>
      </w:pPr>
      <w:rPr>
        <w:rFonts w:ascii="Wingdings" w:hAnsi="Wingdings" w:cs="Wingdings" w:hint="default"/>
      </w:rPr>
    </w:lvl>
  </w:abstractNum>
  <w:abstractNum w:abstractNumId="11" w15:restartNumberingAfterBreak="0">
    <w:nsid w:val="1CD4185B"/>
    <w:multiLevelType w:val="hybridMultilevel"/>
    <w:tmpl w:val="1D26900A"/>
    <w:lvl w:ilvl="0" w:tplc="8112F9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E24E2C"/>
    <w:multiLevelType w:val="hybridMultilevel"/>
    <w:tmpl w:val="74BA7A3E"/>
    <w:lvl w:ilvl="0" w:tplc="CC16DE40">
      <w:start w:val="1"/>
      <w:numFmt w:val="bullet"/>
      <w:lvlText w:val=""/>
      <w:lvlJc w:val="left"/>
      <w:pPr>
        <w:ind w:left="720" w:hanging="360"/>
      </w:pPr>
      <w:rPr>
        <w:rFonts w:ascii="Wingdings" w:hAnsi="Wingdings" w:cs="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1930B9"/>
    <w:multiLevelType w:val="hybridMultilevel"/>
    <w:tmpl w:val="BE42956E"/>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23A65E51"/>
    <w:multiLevelType w:val="hybridMultilevel"/>
    <w:tmpl w:val="27F2FB48"/>
    <w:lvl w:ilvl="0" w:tplc="42C25D3E">
      <w:start w:val="52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6B196A"/>
    <w:multiLevelType w:val="hybridMultilevel"/>
    <w:tmpl w:val="7DB29F06"/>
    <w:lvl w:ilvl="0" w:tplc="4B101E82">
      <w:start w:val="1"/>
      <w:numFmt w:val="bullet"/>
      <w:lvlText w:val=""/>
      <w:lvlJc w:val="left"/>
      <w:pPr>
        <w:ind w:left="720" w:hanging="360"/>
      </w:pPr>
      <w:rPr>
        <w:rFonts w:ascii="Symbol" w:hAnsi="Symbol" w:cs="Symbol" w:hint="default"/>
        <w:sz w:val="18"/>
        <w:szCs w:val="18"/>
      </w:rPr>
    </w:lvl>
    <w:lvl w:ilvl="1" w:tplc="E4E0E2F6">
      <w:start w:val="1"/>
      <w:numFmt w:val="bullet"/>
      <w:lvlText w:val="o"/>
      <w:lvlJc w:val="left"/>
      <w:pPr>
        <w:ind w:left="1440" w:hanging="360"/>
      </w:pPr>
      <w:rPr>
        <w:rFonts w:ascii="Courier New" w:hAnsi="Courier New" w:cs="Courier New" w:hint="default"/>
      </w:rPr>
    </w:lvl>
    <w:lvl w:ilvl="2" w:tplc="8F4CC0EA">
      <w:start w:val="1"/>
      <w:numFmt w:val="bullet"/>
      <w:lvlText w:val=""/>
      <w:lvlJc w:val="left"/>
      <w:pPr>
        <w:ind w:left="2160" w:hanging="360"/>
      </w:pPr>
      <w:rPr>
        <w:rFonts w:ascii="Wingdings" w:hAnsi="Wingdings" w:cs="Wingdings" w:hint="default"/>
      </w:rPr>
    </w:lvl>
    <w:lvl w:ilvl="3" w:tplc="7C207792">
      <w:start w:val="1"/>
      <w:numFmt w:val="bullet"/>
      <w:lvlText w:val=""/>
      <w:lvlJc w:val="left"/>
      <w:pPr>
        <w:ind w:left="2880" w:hanging="360"/>
      </w:pPr>
      <w:rPr>
        <w:rFonts w:ascii="Symbol" w:hAnsi="Symbol" w:cs="Symbol" w:hint="default"/>
      </w:rPr>
    </w:lvl>
    <w:lvl w:ilvl="4" w:tplc="BD74C0E8">
      <w:start w:val="1"/>
      <w:numFmt w:val="bullet"/>
      <w:lvlText w:val="o"/>
      <w:lvlJc w:val="left"/>
      <w:pPr>
        <w:ind w:left="3600" w:hanging="360"/>
      </w:pPr>
      <w:rPr>
        <w:rFonts w:ascii="Courier New" w:hAnsi="Courier New" w:cs="Courier New" w:hint="default"/>
      </w:rPr>
    </w:lvl>
    <w:lvl w:ilvl="5" w:tplc="2182EBF6">
      <w:start w:val="1"/>
      <w:numFmt w:val="bullet"/>
      <w:lvlText w:val=""/>
      <w:lvlJc w:val="left"/>
      <w:pPr>
        <w:ind w:left="4320" w:hanging="360"/>
      </w:pPr>
      <w:rPr>
        <w:rFonts w:ascii="Wingdings" w:hAnsi="Wingdings" w:cs="Wingdings" w:hint="default"/>
      </w:rPr>
    </w:lvl>
    <w:lvl w:ilvl="6" w:tplc="F5E4B0E4">
      <w:start w:val="1"/>
      <w:numFmt w:val="bullet"/>
      <w:lvlText w:val=""/>
      <w:lvlJc w:val="left"/>
      <w:pPr>
        <w:ind w:left="5040" w:hanging="360"/>
      </w:pPr>
      <w:rPr>
        <w:rFonts w:ascii="Symbol" w:hAnsi="Symbol" w:cs="Symbol" w:hint="default"/>
      </w:rPr>
    </w:lvl>
    <w:lvl w:ilvl="7" w:tplc="C5689EB8">
      <w:start w:val="1"/>
      <w:numFmt w:val="bullet"/>
      <w:lvlText w:val="o"/>
      <w:lvlJc w:val="left"/>
      <w:pPr>
        <w:ind w:left="5760" w:hanging="360"/>
      </w:pPr>
      <w:rPr>
        <w:rFonts w:ascii="Courier New" w:hAnsi="Courier New" w:cs="Courier New" w:hint="default"/>
      </w:rPr>
    </w:lvl>
    <w:lvl w:ilvl="8" w:tplc="90300AFC">
      <w:start w:val="1"/>
      <w:numFmt w:val="bullet"/>
      <w:lvlText w:val=""/>
      <w:lvlJc w:val="left"/>
      <w:pPr>
        <w:ind w:left="6480" w:hanging="360"/>
      </w:pPr>
      <w:rPr>
        <w:rFonts w:ascii="Wingdings" w:hAnsi="Wingdings" w:cs="Wingdings" w:hint="default"/>
      </w:rPr>
    </w:lvl>
  </w:abstractNum>
  <w:abstractNum w:abstractNumId="16" w15:restartNumberingAfterBreak="0">
    <w:nsid w:val="2D79426E"/>
    <w:multiLevelType w:val="hybridMultilevel"/>
    <w:tmpl w:val="4EB855B0"/>
    <w:lvl w:ilvl="0" w:tplc="42C25D3E">
      <w:start w:val="522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67D091B"/>
    <w:multiLevelType w:val="hybridMultilevel"/>
    <w:tmpl w:val="28C2F932"/>
    <w:lvl w:ilvl="0" w:tplc="B29810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9E848BD"/>
    <w:multiLevelType w:val="hybridMultilevel"/>
    <w:tmpl w:val="5D1A0E22"/>
    <w:lvl w:ilvl="0" w:tplc="9A02A960">
      <w:start w:val="1"/>
      <w:numFmt w:val="bullet"/>
      <w:lvlText w:val=""/>
      <w:lvlJc w:val="left"/>
      <w:pPr>
        <w:ind w:left="720" w:hanging="360"/>
      </w:pPr>
      <w:rPr>
        <w:rFonts w:ascii="Symbol" w:hAnsi="Symbol" w:cs="Symbol" w:hint="default"/>
        <w:sz w:val="18"/>
        <w:szCs w:val="18"/>
      </w:rPr>
    </w:lvl>
    <w:lvl w:ilvl="1" w:tplc="52F63632">
      <w:start w:val="1"/>
      <w:numFmt w:val="bullet"/>
      <w:lvlText w:val="o"/>
      <w:lvlJc w:val="left"/>
      <w:pPr>
        <w:ind w:left="1440" w:hanging="360"/>
      </w:pPr>
      <w:rPr>
        <w:rFonts w:ascii="Courier New" w:hAnsi="Courier New" w:cs="Courier New" w:hint="default"/>
      </w:rPr>
    </w:lvl>
    <w:lvl w:ilvl="2" w:tplc="6E401814">
      <w:start w:val="1"/>
      <w:numFmt w:val="bullet"/>
      <w:lvlText w:val=""/>
      <w:lvlJc w:val="left"/>
      <w:pPr>
        <w:ind w:left="2160" w:hanging="360"/>
      </w:pPr>
      <w:rPr>
        <w:rFonts w:ascii="Wingdings" w:hAnsi="Wingdings" w:cs="Wingdings" w:hint="default"/>
      </w:rPr>
    </w:lvl>
    <w:lvl w:ilvl="3" w:tplc="3F32B254">
      <w:start w:val="1"/>
      <w:numFmt w:val="bullet"/>
      <w:lvlText w:val=""/>
      <w:lvlJc w:val="left"/>
      <w:pPr>
        <w:ind w:left="2880" w:hanging="360"/>
      </w:pPr>
      <w:rPr>
        <w:rFonts w:ascii="Symbol" w:hAnsi="Symbol" w:cs="Symbol" w:hint="default"/>
      </w:rPr>
    </w:lvl>
    <w:lvl w:ilvl="4" w:tplc="EDD4A0C2">
      <w:start w:val="1"/>
      <w:numFmt w:val="bullet"/>
      <w:lvlText w:val="o"/>
      <w:lvlJc w:val="left"/>
      <w:pPr>
        <w:ind w:left="3600" w:hanging="360"/>
      </w:pPr>
      <w:rPr>
        <w:rFonts w:ascii="Courier New" w:hAnsi="Courier New" w:cs="Courier New" w:hint="default"/>
      </w:rPr>
    </w:lvl>
    <w:lvl w:ilvl="5" w:tplc="AAAAD26C">
      <w:start w:val="1"/>
      <w:numFmt w:val="bullet"/>
      <w:lvlText w:val=""/>
      <w:lvlJc w:val="left"/>
      <w:pPr>
        <w:ind w:left="4320" w:hanging="360"/>
      </w:pPr>
      <w:rPr>
        <w:rFonts w:ascii="Wingdings" w:hAnsi="Wingdings" w:cs="Wingdings" w:hint="default"/>
      </w:rPr>
    </w:lvl>
    <w:lvl w:ilvl="6" w:tplc="0EF07F84">
      <w:start w:val="1"/>
      <w:numFmt w:val="bullet"/>
      <w:lvlText w:val=""/>
      <w:lvlJc w:val="left"/>
      <w:pPr>
        <w:ind w:left="5040" w:hanging="360"/>
      </w:pPr>
      <w:rPr>
        <w:rFonts w:ascii="Symbol" w:hAnsi="Symbol" w:cs="Symbol" w:hint="default"/>
      </w:rPr>
    </w:lvl>
    <w:lvl w:ilvl="7" w:tplc="6E063D20">
      <w:start w:val="1"/>
      <w:numFmt w:val="bullet"/>
      <w:lvlText w:val="o"/>
      <w:lvlJc w:val="left"/>
      <w:pPr>
        <w:ind w:left="5760" w:hanging="360"/>
      </w:pPr>
      <w:rPr>
        <w:rFonts w:ascii="Courier New" w:hAnsi="Courier New" w:cs="Courier New" w:hint="default"/>
      </w:rPr>
    </w:lvl>
    <w:lvl w:ilvl="8" w:tplc="5C106950">
      <w:start w:val="1"/>
      <w:numFmt w:val="bullet"/>
      <w:lvlText w:val=""/>
      <w:lvlJc w:val="left"/>
      <w:pPr>
        <w:ind w:left="6480" w:hanging="360"/>
      </w:pPr>
      <w:rPr>
        <w:rFonts w:ascii="Wingdings" w:hAnsi="Wingdings" w:cs="Wingdings" w:hint="default"/>
      </w:rPr>
    </w:lvl>
  </w:abstractNum>
  <w:abstractNum w:abstractNumId="19" w15:restartNumberingAfterBreak="0">
    <w:nsid w:val="440B232D"/>
    <w:multiLevelType w:val="hybridMultilevel"/>
    <w:tmpl w:val="53CC10BA"/>
    <w:lvl w:ilvl="0" w:tplc="FFFFFFFF">
      <w:numFmt w:val="bullet"/>
      <w:lvlText w:val="-"/>
      <w:lvlJc w:val="left"/>
      <w:pPr>
        <w:ind w:left="1050" w:hanging="360"/>
      </w:pPr>
      <w:rPr>
        <w:rFonts w:ascii="Arial" w:eastAsia="Times New Roman" w:hAnsi="Arial" w:hint="default"/>
      </w:rPr>
    </w:lvl>
    <w:lvl w:ilvl="1" w:tplc="08090003" w:tentative="1">
      <w:start w:val="1"/>
      <w:numFmt w:val="bullet"/>
      <w:lvlText w:val="o"/>
      <w:lvlJc w:val="left"/>
      <w:pPr>
        <w:ind w:left="1770" w:hanging="360"/>
      </w:pPr>
      <w:rPr>
        <w:rFonts w:ascii="Courier New" w:hAnsi="Courier New" w:cs="Courier New" w:hint="default"/>
      </w:rPr>
    </w:lvl>
    <w:lvl w:ilvl="2" w:tplc="08090005" w:tentative="1">
      <w:start w:val="1"/>
      <w:numFmt w:val="bullet"/>
      <w:lvlText w:val=""/>
      <w:lvlJc w:val="left"/>
      <w:pPr>
        <w:ind w:left="2490" w:hanging="360"/>
      </w:pPr>
      <w:rPr>
        <w:rFonts w:ascii="Wingdings" w:hAnsi="Wingdings" w:hint="default"/>
      </w:rPr>
    </w:lvl>
    <w:lvl w:ilvl="3" w:tplc="08090001" w:tentative="1">
      <w:start w:val="1"/>
      <w:numFmt w:val="bullet"/>
      <w:lvlText w:val=""/>
      <w:lvlJc w:val="left"/>
      <w:pPr>
        <w:ind w:left="3210" w:hanging="360"/>
      </w:pPr>
      <w:rPr>
        <w:rFonts w:ascii="Symbol" w:hAnsi="Symbol" w:hint="default"/>
      </w:rPr>
    </w:lvl>
    <w:lvl w:ilvl="4" w:tplc="08090003" w:tentative="1">
      <w:start w:val="1"/>
      <w:numFmt w:val="bullet"/>
      <w:lvlText w:val="o"/>
      <w:lvlJc w:val="left"/>
      <w:pPr>
        <w:ind w:left="3930" w:hanging="360"/>
      </w:pPr>
      <w:rPr>
        <w:rFonts w:ascii="Courier New" w:hAnsi="Courier New" w:cs="Courier New" w:hint="default"/>
      </w:rPr>
    </w:lvl>
    <w:lvl w:ilvl="5" w:tplc="08090005" w:tentative="1">
      <w:start w:val="1"/>
      <w:numFmt w:val="bullet"/>
      <w:lvlText w:val=""/>
      <w:lvlJc w:val="left"/>
      <w:pPr>
        <w:ind w:left="4650" w:hanging="360"/>
      </w:pPr>
      <w:rPr>
        <w:rFonts w:ascii="Wingdings" w:hAnsi="Wingdings" w:hint="default"/>
      </w:rPr>
    </w:lvl>
    <w:lvl w:ilvl="6" w:tplc="08090001" w:tentative="1">
      <w:start w:val="1"/>
      <w:numFmt w:val="bullet"/>
      <w:lvlText w:val=""/>
      <w:lvlJc w:val="left"/>
      <w:pPr>
        <w:ind w:left="5370" w:hanging="360"/>
      </w:pPr>
      <w:rPr>
        <w:rFonts w:ascii="Symbol" w:hAnsi="Symbol" w:hint="default"/>
      </w:rPr>
    </w:lvl>
    <w:lvl w:ilvl="7" w:tplc="08090003" w:tentative="1">
      <w:start w:val="1"/>
      <w:numFmt w:val="bullet"/>
      <w:lvlText w:val="o"/>
      <w:lvlJc w:val="left"/>
      <w:pPr>
        <w:ind w:left="6090" w:hanging="360"/>
      </w:pPr>
      <w:rPr>
        <w:rFonts w:ascii="Courier New" w:hAnsi="Courier New" w:cs="Courier New" w:hint="default"/>
      </w:rPr>
    </w:lvl>
    <w:lvl w:ilvl="8" w:tplc="08090005" w:tentative="1">
      <w:start w:val="1"/>
      <w:numFmt w:val="bullet"/>
      <w:lvlText w:val=""/>
      <w:lvlJc w:val="left"/>
      <w:pPr>
        <w:ind w:left="6810" w:hanging="360"/>
      </w:pPr>
      <w:rPr>
        <w:rFonts w:ascii="Wingdings" w:hAnsi="Wingdings" w:hint="default"/>
      </w:rPr>
    </w:lvl>
  </w:abstractNum>
  <w:abstractNum w:abstractNumId="20" w15:restartNumberingAfterBreak="0">
    <w:nsid w:val="4BF23D09"/>
    <w:multiLevelType w:val="hybridMultilevel"/>
    <w:tmpl w:val="7A048118"/>
    <w:lvl w:ilvl="0" w:tplc="FFFFFFFF">
      <w:start w:val="17"/>
      <w:numFmt w:val="bullet"/>
      <w:lvlText w:val="-"/>
      <w:lvlJc w:val="left"/>
      <w:pPr>
        <w:tabs>
          <w:tab w:val="num" w:pos="360"/>
        </w:tabs>
        <w:ind w:left="3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C7E4AED"/>
    <w:multiLevelType w:val="hybridMultilevel"/>
    <w:tmpl w:val="71B6DEC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AC511C"/>
    <w:multiLevelType w:val="multilevel"/>
    <w:tmpl w:val="B8AC34C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5707801"/>
    <w:multiLevelType w:val="hybridMultilevel"/>
    <w:tmpl w:val="1312E1B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C54EDE"/>
    <w:multiLevelType w:val="hybridMultilevel"/>
    <w:tmpl w:val="D5B2B788"/>
    <w:lvl w:ilvl="0" w:tplc="5E8EF85C">
      <w:start w:val="1"/>
      <w:numFmt w:val="bullet"/>
      <w:lvlText w:val=""/>
      <w:lvlJc w:val="left"/>
      <w:pPr>
        <w:ind w:left="720" w:hanging="360"/>
      </w:pPr>
      <w:rPr>
        <w:rFonts w:ascii="Symbol" w:hAnsi="Symbol" w:cs="Symbol" w:hint="default"/>
        <w:sz w:val="18"/>
        <w:szCs w:val="18"/>
      </w:rPr>
    </w:lvl>
    <w:lvl w:ilvl="1" w:tplc="8098CCDE">
      <w:start w:val="1"/>
      <w:numFmt w:val="bullet"/>
      <w:lvlText w:val="o"/>
      <w:lvlJc w:val="left"/>
      <w:pPr>
        <w:ind w:left="1440" w:hanging="360"/>
      </w:pPr>
      <w:rPr>
        <w:rFonts w:ascii="Courier New" w:hAnsi="Courier New" w:cs="Courier New" w:hint="default"/>
      </w:rPr>
    </w:lvl>
    <w:lvl w:ilvl="2" w:tplc="EFF061E2">
      <w:start w:val="1"/>
      <w:numFmt w:val="bullet"/>
      <w:lvlText w:val=""/>
      <w:lvlJc w:val="left"/>
      <w:pPr>
        <w:ind w:left="2160" w:hanging="360"/>
      </w:pPr>
      <w:rPr>
        <w:rFonts w:ascii="Wingdings" w:hAnsi="Wingdings" w:cs="Wingdings" w:hint="default"/>
      </w:rPr>
    </w:lvl>
    <w:lvl w:ilvl="3" w:tplc="90DCF4BE">
      <w:start w:val="1"/>
      <w:numFmt w:val="bullet"/>
      <w:lvlText w:val=""/>
      <w:lvlJc w:val="left"/>
      <w:pPr>
        <w:ind w:left="2880" w:hanging="360"/>
      </w:pPr>
      <w:rPr>
        <w:rFonts w:ascii="Symbol" w:hAnsi="Symbol" w:cs="Symbol" w:hint="default"/>
      </w:rPr>
    </w:lvl>
    <w:lvl w:ilvl="4" w:tplc="C8AC0D96">
      <w:start w:val="1"/>
      <w:numFmt w:val="bullet"/>
      <w:lvlText w:val="o"/>
      <w:lvlJc w:val="left"/>
      <w:pPr>
        <w:ind w:left="3600" w:hanging="360"/>
      </w:pPr>
      <w:rPr>
        <w:rFonts w:ascii="Courier New" w:hAnsi="Courier New" w:cs="Courier New" w:hint="default"/>
      </w:rPr>
    </w:lvl>
    <w:lvl w:ilvl="5" w:tplc="9D6A86E0">
      <w:start w:val="1"/>
      <w:numFmt w:val="bullet"/>
      <w:lvlText w:val=""/>
      <w:lvlJc w:val="left"/>
      <w:pPr>
        <w:ind w:left="4320" w:hanging="360"/>
      </w:pPr>
      <w:rPr>
        <w:rFonts w:ascii="Wingdings" w:hAnsi="Wingdings" w:cs="Wingdings" w:hint="default"/>
      </w:rPr>
    </w:lvl>
    <w:lvl w:ilvl="6" w:tplc="A9DCE61C">
      <w:start w:val="1"/>
      <w:numFmt w:val="bullet"/>
      <w:lvlText w:val=""/>
      <w:lvlJc w:val="left"/>
      <w:pPr>
        <w:ind w:left="5040" w:hanging="360"/>
      </w:pPr>
      <w:rPr>
        <w:rFonts w:ascii="Symbol" w:hAnsi="Symbol" w:cs="Symbol" w:hint="default"/>
      </w:rPr>
    </w:lvl>
    <w:lvl w:ilvl="7" w:tplc="6EBA40D6">
      <w:start w:val="1"/>
      <w:numFmt w:val="bullet"/>
      <w:lvlText w:val="o"/>
      <w:lvlJc w:val="left"/>
      <w:pPr>
        <w:ind w:left="5760" w:hanging="360"/>
      </w:pPr>
      <w:rPr>
        <w:rFonts w:ascii="Courier New" w:hAnsi="Courier New" w:cs="Courier New" w:hint="default"/>
      </w:rPr>
    </w:lvl>
    <w:lvl w:ilvl="8" w:tplc="A63A8448">
      <w:start w:val="1"/>
      <w:numFmt w:val="bullet"/>
      <w:lvlText w:val=""/>
      <w:lvlJc w:val="left"/>
      <w:pPr>
        <w:ind w:left="6480" w:hanging="360"/>
      </w:pPr>
      <w:rPr>
        <w:rFonts w:ascii="Wingdings" w:hAnsi="Wingdings" w:cs="Wingdings" w:hint="default"/>
      </w:rPr>
    </w:lvl>
  </w:abstractNum>
  <w:abstractNum w:abstractNumId="26" w15:restartNumberingAfterBreak="0">
    <w:nsid w:val="5EF81316"/>
    <w:multiLevelType w:val="hybridMultilevel"/>
    <w:tmpl w:val="CF5EFE5E"/>
    <w:lvl w:ilvl="0" w:tplc="42C25D3E">
      <w:start w:val="52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632495"/>
    <w:multiLevelType w:val="hybridMultilevel"/>
    <w:tmpl w:val="C5282BD6"/>
    <w:lvl w:ilvl="0" w:tplc="BAAAB1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1B76FDA"/>
    <w:multiLevelType w:val="hybridMultilevel"/>
    <w:tmpl w:val="7A688DA8"/>
    <w:lvl w:ilvl="0" w:tplc="D0CCAD9A">
      <w:start w:val="1"/>
      <w:numFmt w:val="bullet"/>
      <w:lvlText w:val=""/>
      <w:lvlJc w:val="left"/>
      <w:pPr>
        <w:ind w:left="720" w:hanging="360"/>
      </w:pPr>
      <w:rPr>
        <w:rFonts w:ascii="Symbol" w:hAnsi="Symbol" w:cs="Symbol" w:hint="default"/>
        <w:sz w:val="18"/>
        <w:szCs w:val="18"/>
      </w:rPr>
    </w:lvl>
    <w:lvl w:ilvl="1" w:tplc="66BE1A0A">
      <w:start w:val="1"/>
      <w:numFmt w:val="bullet"/>
      <w:lvlText w:val="o"/>
      <w:lvlJc w:val="left"/>
      <w:pPr>
        <w:ind w:left="1440" w:hanging="360"/>
      </w:pPr>
      <w:rPr>
        <w:rFonts w:ascii="Courier New" w:hAnsi="Courier New" w:cs="Courier New" w:hint="default"/>
      </w:rPr>
    </w:lvl>
    <w:lvl w:ilvl="2" w:tplc="59769878">
      <w:start w:val="1"/>
      <w:numFmt w:val="bullet"/>
      <w:lvlText w:val=""/>
      <w:lvlJc w:val="left"/>
      <w:pPr>
        <w:ind w:left="2160" w:hanging="360"/>
      </w:pPr>
      <w:rPr>
        <w:rFonts w:ascii="Wingdings" w:hAnsi="Wingdings" w:cs="Wingdings" w:hint="default"/>
      </w:rPr>
    </w:lvl>
    <w:lvl w:ilvl="3" w:tplc="C20C01A2">
      <w:start w:val="1"/>
      <w:numFmt w:val="bullet"/>
      <w:lvlText w:val=""/>
      <w:lvlJc w:val="left"/>
      <w:pPr>
        <w:ind w:left="2880" w:hanging="360"/>
      </w:pPr>
      <w:rPr>
        <w:rFonts w:ascii="Symbol" w:hAnsi="Symbol" w:cs="Symbol" w:hint="default"/>
      </w:rPr>
    </w:lvl>
    <w:lvl w:ilvl="4" w:tplc="1080604C">
      <w:start w:val="1"/>
      <w:numFmt w:val="bullet"/>
      <w:lvlText w:val="o"/>
      <w:lvlJc w:val="left"/>
      <w:pPr>
        <w:ind w:left="3600" w:hanging="360"/>
      </w:pPr>
      <w:rPr>
        <w:rFonts w:ascii="Courier New" w:hAnsi="Courier New" w:cs="Courier New" w:hint="default"/>
      </w:rPr>
    </w:lvl>
    <w:lvl w:ilvl="5" w:tplc="BB589D24">
      <w:start w:val="1"/>
      <w:numFmt w:val="bullet"/>
      <w:lvlText w:val=""/>
      <w:lvlJc w:val="left"/>
      <w:pPr>
        <w:ind w:left="4320" w:hanging="360"/>
      </w:pPr>
      <w:rPr>
        <w:rFonts w:ascii="Wingdings" w:hAnsi="Wingdings" w:cs="Wingdings" w:hint="default"/>
      </w:rPr>
    </w:lvl>
    <w:lvl w:ilvl="6" w:tplc="F7FAD9BC">
      <w:start w:val="1"/>
      <w:numFmt w:val="bullet"/>
      <w:lvlText w:val=""/>
      <w:lvlJc w:val="left"/>
      <w:pPr>
        <w:ind w:left="5040" w:hanging="360"/>
      </w:pPr>
      <w:rPr>
        <w:rFonts w:ascii="Symbol" w:hAnsi="Symbol" w:cs="Symbol" w:hint="default"/>
      </w:rPr>
    </w:lvl>
    <w:lvl w:ilvl="7" w:tplc="7C94A9F2">
      <w:start w:val="1"/>
      <w:numFmt w:val="bullet"/>
      <w:lvlText w:val="o"/>
      <w:lvlJc w:val="left"/>
      <w:pPr>
        <w:ind w:left="5760" w:hanging="360"/>
      </w:pPr>
      <w:rPr>
        <w:rFonts w:ascii="Courier New" w:hAnsi="Courier New" w:cs="Courier New" w:hint="default"/>
      </w:rPr>
    </w:lvl>
    <w:lvl w:ilvl="8" w:tplc="34CA9020">
      <w:start w:val="1"/>
      <w:numFmt w:val="bullet"/>
      <w:lvlText w:val=""/>
      <w:lvlJc w:val="left"/>
      <w:pPr>
        <w:ind w:left="6480" w:hanging="360"/>
      </w:pPr>
      <w:rPr>
        <w:rFonts w:ascii="Wingdings" w:hAnsi="Wingdings" w:cs="Wingdings" w:hint="default"/>
      </w:rPr>
    </w:lvl>
  </w:abstractNum>
  <w:abstractNum w:abstractNumId="29" w15:restartNumberingAfterBreak="0">
    <w:nsid w:val="6376793F"/>
    <w:multiLevelType w:val="hybridMultilevel"/>
    <w:tmpl w:val="674C5964"/>
    <w:lvl w:ilvl="0" w:tplc="B476854E">
      <w:start w:val="1"/>
      <w:numFmt w:val="bullet"/>
      <w:lvlText w:val=""/>
      <w:lvlJc w:val="left"/>
      <w:pPr>
        <w:ind w:left="720" w:hanging="360"/>
      </w:pPr>
      <w:rPr>
        <w:rFonts w:ascii="Symbol" w:hAnsi="Symbol" w:cs="Symbol" w:hint="default"/>
        <w:sz w:val="18"/>
        <w:szCs w:val="18"/>
      </w:rPr>
    </w:lvl>
    <w:lvl w:ilvl="1" w:tplc="AA029EDC">
      <w:start w:val="1"/>
      <w:numFmt w:val="bullet"/>
      <w:lvlText w:val="o"/>
      <w:lvlJc w:val="left"/>
      <w:pPr>
        <w:ind w:left="1440" w:hanging="360"/>
      </w:pPr>
      <w:rPr>
        <w:rFonts w:ascii="Courier New" w:hAnsi="Courier New" w:cs="Courier New" w:hint="default"/>
      </w:rPr>
    </w:lvl>
    <w:lvl w:ilvl="2" w:tplc="066CB380">
      <w:start w:val="1"/>
      <w:numFmt w:val="bullet"/>
      <w:lvlText w:val=""/>
      <w:lvlJc w:val="left"/>
      <w:pPr>
        <w:ind w:left="2160" w:hanging="360"/>
      </w:pPr>
      <w:rPr>
        <w:rFonts w:ascii="Wingdings" w:hAnsi="Wingdings" w:cs="Wingdings" w:hint="default"/>
      </w:rPr>
    </w:lvl>
    <w:lvl w:ilvl="3" w:tplc="DFCE90D8">
      <w:start w:val="1"/>
      <w:numFmt w:val="bullet"/>
      <w:lvlText w:val=""/>
      <w:lvlJc w:val="left"/>
      <w:pPr>
        <w:ind w:left="2880" w:hanging="360"/>
      </w:pPr>
      <w:rPr>
        <w:rFonts w:ascii="Symbol" w:hAnsi="Symbol" w:cs="Symbol" w:hint="default"/>
      </w:rPr>
    </w:lvl>
    <w:lvl w:ilvl="4" w:tplc="16B46F32">
      <w:start w:val="1"/>
      <w:numFmt w:val="bullet"/>
      <w:lvlText w:val="o"/>
      <w:lvlJc w:val="left"/>
      <w:pPr>
        <w:ind w:left="3600" w:hanging="360"/>
      </w:pPr>
      <w:rPr>
        <w:rFonts w:ascii="Courier New" w:hAnsi="Courier New" w:cs="Courier New" w:hint="default"/>
      </w:rPr>
    </w:lvl>
    <w:lvl w:ilvl="5" w:tplc="746A95BC">
      <w:start w:val="1"/>
      <w:numFmt w:val="bullet"/>
      <w:lvlText w:val=""/>
      <w:lvlJc w:val="left"/>
      <w:pPr>
        <w:ind w:left="4320" w:hanging="360"/>
      </w:pPr>
      <w:rPr>
        <w:rFonts w:ascii="Wingdings" w:hAnsi="Wingdings" w:cs="Wingdings" w:hint="default"/>
      </w:rPr>
    </w:lvl>
    <w:lvl w:ilvl="6" w:tplc="F4BA1C2A">
      <w:start w:val="1"/>
      <w:numFmt w:val="bullet"/>
      <w:lvlText w:val=""/>
      <w:lvlJc w:val="left"/>
      <w:pPr>
        <w:ind w:left="5040" w:hanging="360"/>
      </w:pPr>
      <w:rPr>
        <w:rFonts w:ascii="Symbol" w:hAnsi="Symbol" w:cs="Symbol" w:hint="default"/>
      </w:rPr>
    </w:lvl>
    <w:lvl w:ilvl="7" w:tplc="DC16BFBC">
      <w:start w:val="1"/>
      <w:numFmt w:val="bullet"/>
      <w:lvlText w:val="o"/>
      <w:lvlJc w:val="left"/>
      <w:pPr>
        <w:ind w:left="5760" w:hanging="360"/>
      </w:pPr>
      <w:rPr>
        <w:rFonts w:ascii="Courier New" w:hAnsi="Courier New" w:cs="Courier New" w:hint="default"/>
      </w:rPr>
    </w:lvl>
    <w:lvl w:ilvl="8" w:tplc="40020270">
      <w:start w:val="1"/>
      <w:numFmt w:val="bullet"/>
      <w:lvlText w:val=""/>
      <w:lvlJc w:val="left"/>
      <w:pPr>
        <w:ind w:left="6480" w:hanging="360"/>
      </w:pPr>
      <w:rPr>
        <w:rFonts w:ascii="Wingdings" w:hAnsi="Wingdings" w:cs="Wingdings" w:hint="default"/>
      </w:rPr>
    </w:lvl>
  </w:abstractNum>
  <w:abstractNum w:abstractNumId="30" w15:restartNumberingAfterBreak="0">
    <w:nsid w:val="684907A3"/>
    <w:multiLevelType w:val="hybridMultilevel"/>
    <w:tmpl w:val="75F826F2"/>
    <w:lvl w:ilvl="0" w:tplc="42C25D3E">
      <w:start w:val="52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A6A36C5"/>
    <w:multiLevelType w:val="hybridMultilevel"/>
    <w:tmpl w:val="CABC0992"/>
    <w:lvl w:ilvl="0" w:tplc="609CA0F2">
      <w:start w:val="1"/>
      <w:numFmt w:val="bullet"/>
      <w:lvlText w:val=""/>
      <w:lvlJc w:val="left"/>
      <w:pPr>
        <w:ind w:left="720" w:hanging="360"/>
      </w:pPr>
      <w:rPr>
        <w:rFonts w:ascii="Symbol" w:hAnsi="Symbol" w:cs="Symbol" w:hint="default"/>
        <w:sz w:val="18"/>
        <w:szCs w:val="18"/>
      </w:rPr>
    </w:lvl>
    <w:lvl w:ilvl="1" w:tplc="E83E4988">
      <w:start w:val="1"/>
      <w:numFmt w:val="bullet"/>
      <w:lvlText w:val="o"/>
      <w:lvlJc w:val="left"/>
      <w:pPr>
        <w:ind w:left="1440" w:hanging="360"/>
      </w:pPr>
      <w:rPr>
        <w:rFonts w:ascii="Courier New" w:hAnsi="Courier New" w:cs="Courier New" w:hint="default"/>
      </w:rPr>
    </w:lvl>
    <w:lvl w:ilvl="2" w:tplc="51F818F8">
      <w:start w:val="1"/>
      <w:numFmt w:val="bullet"/>
      <w:lvlText w:val=""/>
      <w:lvlJc w:val="left"/>
      <w:pPr>
        <w:ind w:left="2160" w:hanging="360"/>
      </w:pPr>
      <w:rPr>
        <w:rFonts w:ascii="Wingdings" w:hAnsi="Wingdings" w:cs="Wingdings" w:hint="default"/>
      </w:rPr>
    </w:lvl>
    <w:lvl w:ilvl="3" w:tplc="5EF2FD6C">
      <w:start w:val="1"/>
      <w:numFmt w:val="bullet"/>
      <w:lvlText w:val=""/>
      <w:lvlJc w:val="left"/>
      <w:pPr>
        <w:ind w:left="2880" w:hanging="360"/>
      </w:pPr>
      <w:rPr>
        <w:rFonts w:ascii="Symbol" w:hAnsi="Symbol" w:cs="Symbol" w:hint="default"/>
      </w:rPr>
    </w:lvl>
    <w:lvl w:ilvl="4" w:tplc="CCC2BC54">
      <w:start w:val="1"/>
      <w:numFmt w:val="bullet"/>
      <w:lvlText w:val="o"/>
      <w:lvlJc w:val="left"/>
      <w:pPr>
        <w:ind w:left="3600" w:hanging="360"/>
      </w:pPr>
      <w:rPr>
        <w:rFonts w:ascii="Courier New" w:hAnsi="Courier New" w:cs="Courier New" w:hint="default"/>
      </w:rPr>
    </w:lvl>
    <w:lvl w:ilvl="5" w:tplc="6BB0DDBA">
      <w:start w:val="1"/>
      <w:numFmt w:val="bullet"/>
      <w:lvlText w:val=""/>
      <w:lvlJc w:val="left"/>
      <w:pPr>
        <w:ind w:left="4320" w:hanging="360"/>
      </w:pPr>
      <w:rPr>
        <w:rFonts w:ascii="Wingdings" w:hAnsi="Wingdings" w:cs="Wingdings" w:hint="default"/>
      </w:rPr>
    </w:lvl>
    <w:lvl w:ilvl="6" w:tplc="C81EDBD8">
      <w:start w:val="1"/>
      <w:numFmt w:val="bullet"/>
      <w:lvlText w:val=""/>
      <w:lvlJc w:val="left"/>
      <w:pPr>
        <w:ind w:left="5040" w:hanging="360"/>
      </w:pPr>
      <w:rPr>
        <w:rFonts w:ascii="Symbol" w:hAnsi="Symbol" w:cs="Symbol" w:hint="default"/>
      </w:rPr>
    </w:lvl>
    <w:lvl w:ilvl="7" w:tplc="8D187948">
      <w:start w:val="1"/>
      <w:numFmt w:val="bullet"/>
      <w:lvlText w:val="o"/>
      <w:lvlJc w:val="left"/>
      <w:pPr>
        <w:ind w:left="5760" w:hanging="360"/>
      </w:pPr>
      <w:rPr>
        <w:rFonts w:ascii="Courier New" w:hAnsi="Courier New" w:cs="Courier New" w:hint="default"/>
      </w:rPr>
    </w:lvl>
    <w:lvl w:ilvl="8" w:tplc="4ECEB53A">
      <w:start w:val="1"/>
      <w:numFmt w:val="bullet"/>
      <w:lvlText w:val=""/>
      <w:lvlJc w:val="left"/>
      <w:pPr>
        <w:ind w:left="6480" w:hanging="360"/>
      </w:pPr>
      <w:rPr>
        <w:rFonts w:ascii="Wingdings" w:hAnsi="Wingdings" w:cs="Wingdings" w:hint="default"/>
      </w:rPr>
    </w:lvl>
  </w:abstractNum>
  <w:abstractNum w:abstractNumId="32" w15:restartNumberingAfterBreak="0">
    <w:nsid w:val="6CD33B2C"/>
    <w:multiLevelType w:val="hybridMultilevel"/>
    <w:tmpl w:val="94480DC0"/>
    <w:lvl w:ilvl="0" w:tplc="FB164836">
      <w:start w:val="1"/>
      <w:numFmt w:val="bullet"/>
      <w:lvlText w:val=""/>
      <w:lvlJc w:val="left"/>
      <w:pPr>
        <w:ind w:left="720" w:hanging="360"/>
      </w:pPr>
      <w:rPr>
        <w:rFonts w:ascii="Symbol" w:hAnsi="Symbol" w:cs="Symbol" w:hint="default"/>
        <w:sz w:val="18"/>
        <w:szCs w:val="18"/>
      </w:rPr>
    </w:lvl>
    <w:lvl w:ilvl="1" w:tplc="C39E0BB6">
      <w:start w:val="1"/>
      <w:numFmt w:val="bullet"/>
      <w:lvlText w:val="o"/>
      <w:lvlJc w:val="left"/>
      <w:pPr>
        <w:ind w:left="1440" w:hanging="360"/>
      </w:pPr>
      <w:rPr>
        <w:rFonts w:ascii="Courier New" w:hAnsi="Courier New" w:cs="Courier New" w:hint="default"/>
      </w:rPr>
    </w:lvl>
    <w:lvl w:ilvl="2" w:tplc="BF3CE292">
      <w:start w:val="1"/>
      <w:numFmt w:val="bullet"/>
      <w:lvlText w:val=""/>
      <w:lvlJc w:val="left"/>
      <w:pPr>
        <w:ind w:left="2160" w:hanging="360"/>
      </w:pPr>
      <w:rPr>
        <w:rFonts w:ascii="Wingdings" w:hAnsi="Wingdings" w:cs="Wingdings" w:hint="default"/>
      </w:rPr>
    </w:lvl>
    <w:lvl w:ilvl="3" w:tplc="89004968">
      <w:start w:val="1"/>
      <w:numFmt w:val="bullet"/>
      <w:lvlText w:val=""/>
      <w:lvlJc w:val="left"/>
      <w:pPr>
        <w:ind w:left="2880" w:hanging="360"/>
      </w:pPr>
      <w:rPr>
        <w:rFonts w:ascii="Symbol" w:hAnsi="Symbol" w:cs="Symbol" w:hint="default"/>
      </w:rPr>
    </w:lvl>
    <w:lvl w:ilvl="4" w:tplc="8EE4226A">
      <w:start w:val="1"/>
      <w:numFmt w:val="bullet"/>
      <w:lvlText w:val="o"/>
      <w:lvlJc w:val="left"/>
      <w:pPr>
        <w:ind w:left="3600" w:hanging="360"/>
      </w:pPr>
      <w:rPr>
        <w:rFonts w:ascii="Courier New" w:hAnsi="Courier New" w:cs="Courier New" w:hint="default"/>
      </w:rPr>
    </w:lvl>
    <w:lvl w:ilvl="5" w:tplc="C1FC9816">
      <w:start w:val="1"/>
      <w:numFmt w:val="bullet"/>
      <w:lvlText w:val=""/>
      <w:lvlJc w:val="left"/>
      <w:pPr>
        <w:ind w:left="4320" w:hanging="360"/>
      </w:pPr>
      <w:rPr>
        <w:rFonts w:ascii="Wingdings" w:hAnsi="Wingdings" w:cs="Wingdings" w:hint="default"/>
      </w:rPr>
    </w:lvl>
    <w:lvl w:ilvl="6" w:tplc="04069C80">
      <w:start w:val="1"/>
      <w:numFmt w:val="bullet"/>
      <w:lvlText w:val=""/>
      <w:lvlJc w:val="left"/>
      <w:pPr>
        <w:ind w:left="5040" w:hanging="360"/>
      </w:pPr>
      <w:rPr>
        <w:rFonts w:ascii="Symbol" w:hAnsi="Symbol" w:cs="Symbol" w:hint="default"/>
      </w:rPr>
    </w:lvl>
    <w:lvl w:ilvl="7" w:tplc="79A40EB6">
      <w:start w:val="1"/>
      <w:numFmt w:val="bullet"/>
      <w:lvlText w:val="o"/>
      <w:lvlJc w:val="left"/>
      <w:pPr>
        <w:ind w:left="5760" w:hanging="360"/>
      </w:pPr>
      <w:rPr>
        <w:rFonts w:ascii="Courier New" w:hAnsi="Courier New" w:cs="Courier New" w:hint="default"/>
      </w:rPr>
    </w:lvl>
    <w:lvl w:ilvl="8" w:tplc="CD50EA7C">
      <w:start w:val="1"/>
      <w:numFmt w:val="bullet"/>
      <w:lvlText w:val=""/>
      <w:lvlJc w:val="left"/>
      <w:pPr>
        <w:ind w:left="6480" w:hanging="360"/>
      </w:pPr>
      <w:rPr>
        <w:rFonts w:ascii="Wingdings" w:hAnsi="Wingdings" w:cs="Wingdings" w:hint="default"/>
      </w:rPr>
    </w:lvl>
  </w:abstractNum>
  <w:abstractNum w:abstractNumId="33" w15:restartNumberingAfterBreak="0">
    <w:nsid w:val="6D2A2563"/>
    <w:multiLevelType w:val="multilevel"/>
    <w:tmpl w:val="761A36F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b/>
        <w:bCs/>
        <w:color w:val="auto"/>
      </w:rPr>
    </w:lvl>
    <w:lvl w:ilvl="3">
      <w:start w:val="1"/>
      <w:numFmt w:val="decimal"/>
      <w:isLgl/>
      <w:lvlText w:val="%1.%2.%3.%4."/>
      <w:lvlJc w:val="left"/>
      <w:pPr>
        <w:ind w:left="1080" w:hanging="720"/>
      </w:pPr>
      <w:rPr>
        <w:rFonts w:hint="default"/>
        <w:b/>
        <w:bCs/>
        <w:i w:val="0"/>
        <w:iCs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D7862EC"/>
    <w:multiLevelType w:val="hybridMultilevel"/>
    <w:tmpl w:val="C42093A4"/>
    <w:lvl w:ilvl="0" w:tplc="CC16DE40">
      <w:start w:val="1"/>
      <w:numFmt w:val="bullet"/>
      <w:lvlText w:val=""/>
      <w:lvlJc w:val="left"/>
      <w:pPr>
        <w:ind w:left="720" w:hanging="360"/>
      </w:pPr>
      <w:rPr>
        <w:rFonts w:ascii="Wingdings" w:hAnsi="Wingdings" w:cs="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291714D"/>
    <w:multiLevelType w:val="hybridMultilevel"/>
    <w:tmpl w:val="DC78647E"/>
    <w:lvl w:ilvl="0" w:tplc="BACA501A">
      <w:start w:val="1"/>
      <w:numFmt w:val="bullet"/>
      <w:lvlText w:val=""/>
      <w:lvlJc w:val="left"/>
      <w:pPr>
        <w:ind w:left="720" w:hanging="360"/>
      </w:pPr>
      <w:rPr>
        <w:rFonts w:ascii="Symbol" w:hAnsi="Symbol" w:cs="Symbol" w:hint="default"/>
        <w:sz w:val="18"/>
        <w:szCs w:val="18"/>
      </w:rPr>
    </w:lvl>
    <w:lvl w:ilvl="1" w:tplc="454A8BC2">
      <w:start w:val="1"/>
      <w:numFmt w:val="bullet"/>
      <w:lvlText w:val="o"/>
      <w:lvlJc w:val="left"/>
      <w:pPr>
        <w:ind w:left="1440" w:hanging="360"/>
      </w:pPr>
      <w:rPr>
        <w:rFonts w:ascii="Courier New" w:hAnsi="Courier New" w:cs="Courier New" w:hint="default"/>
      </w:rPr>
    </w:lvl>
    <w:lvl w:ilvl="2" w:tplc="FBA0E270">
      <w:start w:val="1"/>
      <w:numFmt w:val="bullet"/>
      <w:lvlText w:val=""/>
      <w:lvlJc w:val="left"/>
      <w:pPr>
        <w:ind w:left="2160" w:hanging="360"/>
      </w:pPr>
      <w:rPr>
        <w:rFonts w:ascii="Wingdings" w:hAnsi="Wingdings" w:cs="Wingdings" w:hint="default"/>
      </w:rPr>
    </w:lvl>
    <w:lvl w:ilvl="3" w:tplc="6BAAF142">
      <w:start w:val="1"/>
      <w:numFmt w:val="bullet"/>
      <w:lvlText w:val=""/>
      <w:lvlJc w:val="left"/>
      <w:pPr>
        <w:ind w:left="2880" w:hanging="360"/>
      </w:pPr>
      <w:rPr>
        <w:rFonts w:ascii="Symbol" w:hAnsi="Symbol" w:cs="Symbol" w:hint="default"/>
      </w:rPr>
    </w:lvl>
    <w:lvl w:ilvl="4" w:tplc="1D500C1C">
      <w:start w:val="1"/>
      <w:numFmt w:val="bullet"/>
      <w:lvlText w:val="o"/>
      <w:lvlJc w:val="left"/>
      <w:pPr>
        <w:ind w:left="3600" w:hanging="360"/>
      </w:pPr>
      <w:rPr>
        <w:rFonts w:ascii="Courier New" w:hAnsi="Courier New" w:cs="Courier New" w:hint="default"/>
      </w:rPr>
    </w:lvl>
    <w:lvl w:ilvl="5" w:tplc="D5ACD932">
      <w:start w:val="1"/>
      <w:numFmt w:val="bullet"/>
      <w:lvlText w:val=""/>
      <w:lvlJc w:val="left"/>
      <w:pPr>
        <w:ind w:left="4320" w:hanging="360"/>
      </w:pPr>
      <w:rPr>
        <w:rFonts w:ascii="Wingdings" w:hAnsi="Wingdings" w:cs="Wingdings" w:hint="default"/>
      </w:rPr>
    </w:lvl>
    <w:lvl w:ilvl="6" w:tplc="E2AEBBD2">
      <w:start w:val="1"/>
      <w:numFmt w:val="bullet"/>
      <w:lvlText w:val=""/>
      <w:lvlJc w:val="left"/>
      <w:pPr>
        <w:ind w:left="5040" w:hanging="360"/>
      </w:pPr>
      <w:rPr>
        <w:rFonts w:ascii="Symbol" w:hAnsi="Symbol" w:cs="Symbol" w:hint="default"/>
      </w:rPr>
    </w:lvl>
    <w:lvl w:ilvl="7" w:tplc="05643ADE">
      <w:start w:val="1"/>
      <w:numFmt w:val="bullet"/>
      <w:lvlText w:val="o"/>
      <w:lvlJc w:val="left"/>
      <w:pPr>
        <w:ind w:left="5760" w:hanging="360"/>
      </w:pPr>
      <w:rPr>
        <w:rFonts w:ascii="Courier New" w:hAnsi="Courier New" w:cs="Courier New" w:hint="default"/>
      </w:rPr>
    </w:lvl>
    <w:lvl w:ilvl="8" w:tplc="BFD851C2">
      <w:start w:val="1"/>
      <w:numFmt w:val="bullet"/>
      <w:lvlText w:val=""/>
      <w:lvlJc w:val="left"/>
      <w:pPr>
        <w:ind w:left="6480" w:hanging="360"/>
      </w:pPr>
      <w:rPr>
        <w:rFonts w:ascii="Wingdings" w:hAnsi="Wingdings" w:cs="Wingdings" w:hint="default"/>
      </w:rPr>
    </w:lvl>
  </w:abstractNum>
  <w:abstractNum w:abstractNumId="36" w15:restartNumberingAfterBreak="0">
    <w:nsid w:val="75725859"/>
    <w:multiLevelType w:val="singleLevel"/>
    <w:tmpl w:val="5D66A8FA"/>
    <w:lvl w:ilvl="0">
      <w:start w:val="7"/>
      <w:numFmt w:val="bullet"/>
      <w:lvlText w:val="-"/>
      <w:lvlJc w:val="left"/>
      <w:pPr>
        <w:tabs>
          <w:tab w:val="num" w:pos="360"/>
        </w:tabs>
        <w:ind w:left="360" w:hanging="360"/>
      </w:pPr>
      <w:rPr>
        <w:rFonts w:hint="default"/>
      </w:rPr>
    </w:lvl>
  </w:abstractNum>
  <w:abstractNum w:abstractNumId="37" w15:restartNumberingAfterBreak="0">
    <w:nsid w:val="775F4082"/>
    <w:multiLevelType w:val="hybridMultilevel"/>
    <w:tmpl w:val="E468E8BE"/>
    <w:lvl w:ilvl="0" w:tplc="FFFFFFFF">
      <w:start w:val="17"/>
      <w:numFmt w:val="bullet"/>
      <w:lvlText w:val="-"/>
      <w:lvlJc w:val="left"/>
      <w:pPr>
        <w:tabs>
          <w:tab w:val="num" w:pos="360"/>
        </w:tabs>
        <w:ind w:left="3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B7C22"/>
    <w:multiLevelType w:val="hybridMultilevel"/>
    <w:tmpl w:val="05165EC4"/>
    <w:lvl w:ilvl="0" w:tplc="FFFFFFFF">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C20B61"/>
    <w:multiLevelType w:val="hybridMultilevel"/>
    <w:tmpl w:val="6EC04EC4"/>
    <w:lvl w:ilvl="0" w:tplc="215E96AE">
      <w:start w:val="1"/>
      <w:numFmt w:val="bullet"/>
      <w:lvlText w:val=""/>
      <w:lvlJc w:val="left"/>
      <w:pPr>
        <w:ind w:left="720" w:hanging="360"/>
      </w:pPr>
      <w:rPr>
        <w:rFonts w:ascii="Symbol" w:hAnsi="Symbol" w:cs="Symbol" w:hint="default"/>
        <w:sz w:val="18"/>
        <w:szCs w:val="18"/>
      </w:rPr>
    </w:lvl>
    <w:lvl w:ilvl="1" w:tplc="12C2E200">
      <w:start w:val="1"/>
      <w:numFmt w:val="bullet"/>
      <w:lvlText w:val="o"/>
      <w:lvlJc w:val="left"/>
      <w:pPr>
        <w:ind w:left="1440" w:hanging="360"/>
      </w:pPr>
      <w:rPr>
        <w:rFonts w:ascii="Courier New" w:hAnsi="Courier New" w:cs="Courier New" w:hint="default"/>
      </w:rPr>
    </w:lvl>
    <w:lvl w:ilvl="2" w:tplc="A2E23BC0">
      <w:start w:val="1"/>
      <w:numFmt w:val="bullet"/>
      <w:lvlText w:val=""/>
      <w:lvlJc w:val="left"/>
      <w:pPr>
        <w:ind w:left="2160" w:hanging="360"/>
      </w:pPr>
      <w:rPr>
        <w:rFonts w:ascii="Wingdings" w:hAnsi="Wingdings" w:cs="Wingdings" w:hint="default"/>
      </w:rPr>
    </w:lvl>
    <w:lvl w:ilvl="3" w:tplc="A2424B4C">
      <w:start w:val="1"/>
      <w:numFmt w:val="bullet"/>
      <w:lvlText w:val=""/>
      <w:lvlJc w:val="left"/>
      <w:pPr>
        <w:ind w:left="2880" w:hanging="360"/>
      </w:pPr>
      <w:rPr>
        <w:rFonts w:ascii="Symbol" w:hAnsi="Symbol" w:cs="Symbol" w:hint="default"/>
      </w:rPr>
    </w:lvl>
    <w:lvl w:ilvl="4" w:tplc="0060BC2C">
      <w:start w:val="1"/>
      <w:numFmt w:val="bullet"/>
      <w:lvlText w:val="o"/>
      <w:lvlJc w:val="left"/>
      <w:pPr>
        <w:ind w:left="3600" w:hanging="360"/>
      </w:pPr>
      <w:rPr>
        <w:rFonts w:ascii="Courier New" w:hAnsi="Courier New" w:cs="Courier New" w:hint="default"/>
      </w:rPr>
    </w:lvl>
    <w:lvl w:ilvl="5" w:tplc="7F2E9C26">
      <w:start w:val="1"/>
      <w:numFmt w:val="bullet"/>
      <w:lvlText w:val=""/>
      <w:lvlJc w:val="left"/>
      <w:pPr>
        <w:ind w:left="4320" w:hanging="360"/>
      </w:pPr>
      <w:rPr>
        <w:rFonts w:ascii="Wingdings" w:hAnsi="Wingdings" w:cs="Wingdings" w:hint="default"/>
      </w:rPr>
    </w:lvl>
    <w:lvl w:ilvl="6" w:tplc="F70E693C">
      <w:start w:val="1"/>
      <w:numFmt w:val="bullet"/>
      <w:lvlText w:val=""/>
      <w:lvlJc w:val="left"/>
      <w:pPr>
        <w:ind w:left="5040" w:hanging="360"/>
      </w:pPr>
      <w:rPr>
        <w:rFonts w:ascii="Symbol" w:hAnsi="Symbol" w:cs="Symbol" w:hint="default"/>
      </w:rPr>
    </w:lvl>
    <w:lvl w:ilvl="7" w:tplc="91E8EA40">
      <w:start w:val="1"/>
      <w:numFmt w:val="bullet"/>
      <w:lvlText w:val="o"/>
      <w:lvlJc w:val="left"/>
      <w:pPr>
        <w:ind w:left="5760" w:hanging="360"/>
      </w:pPr>
      <w:rPr>
        <w:rFonts w:ascii="Courier New" w:hAnsi="Courier New" w:cs="Courier New" w:hint="default"/>
      </w:rPr>
    </w:lvl>
    <w:lvl w:ilvl="8" w:tplc="1DAA46D6">
      <w:start w:val="1"/>
      <w:numFmt w:val="bullet"/>
      <w:lvlText w:val=""/>
      <w:lvlJc w:val="left"/>
      <w:pPr>
        <w:ind w:left="6480" w:hanging="360"/>
      </w:pPr>
      <w:rPr>
        <w:rFonts w:ascii="Wingdings" w:hAnsi="Wingdings" w:cs="Wingdings" w:hint="default"/>
      </w:rPr>
    </w:lvl>
  </w:abstractNum>
  <w:abstractNum w:abstractNumId="41" w15:restartNumberingAfterBreak="0">
    <w:nsid w:val="7CB61D59"/>
    <w:multiLevelType w:val="hybridMultilevel"/>
    <w:tmpl w:val="449EC8A4"/>
    <w:lvl w:ilvl="0" w:tplc="B398509C">
      <w:start w:val="1"/>
      <w:numFmt w:val="bullet"/>
      <w:lvlText w:val=""/>
      <w:lvlJc w:val="left"/>
      <w:pPr>
        <w:ind w:left="720" w:hanging="360"/>
      </w:pPr>
      <w:rPr>
        <w:rFonts w:ascii="Symbol" w:hAnsi="Symbol" w:cs="Symbol" w:hint="default"/>
        <w:sz w:val="18"/>
        <w:szCs w:val="18"/>
      </w:rPr>
    </w:lvl>
    <w:lvl w:ilvl="1" w:tplc="00DAFD76">
      <w:start w:val="1"/>
      <w:numFmt w:val="bullet"/>
      <w:lvlText w:val="o"/>
      <w:lvlJc w:val="left"/>
      <w:pPr>
        <w:ind w:left="1440" w:hanging="360"/>
      </w:pPr>
      <w:rPr>
        <w:rFonts w:ascii="Courier New" w:hAnsi="Courier New" w:cs="Courier New" w:hint="default"/>
      </w:rPr>
    </w:lvl>
    <w:lvl w:ilvl="2" w:tplc="414A1E30">
      <w:start w:val="1"/>
      <w:numFmt w:val="bullet"/>
      <w:lvlText w:val=""/>
      <w:lvlJc w:val="left"/>
      <w:pPr>
        <w:ind w:left="2160" w:hanging="360"/>
      </w:pPr>
      <w:rPr>
        <w:rFonts w:ascii="Wingdings" w:hAnsi="Wingdings" w:cs="Wingdings" w:hint="default"/>
      </w:rPr>
    </w:lvl>
    <w:lvl w:ilvl="3" w:tplc="9F643C12">
      <w:start w:val="1"/>
      <w:numFmt w:val="bullet"/>
      <w:lvlText w:val=""/>
      <w:lvlJc w:val="left"/>
      <w:pPr>
        <w:ind w:left="2880" w:hanging="360"/>
      </w:pPr>
      <w:rPr>
        <w:rFonts w:ascii="Symbol" w:hAnsi="Symbol" w:cs="Symbol" w:hint="default"/>
      </w:rPr>
    </w:lvl>
    <w:lvl w:ilvl="4" w:tplc="E62EF942">
      <w:start w:val="1"/>
      <w:numFmt w:val="bullet"/>
      <w:lvlText w:val="o"/>
      <w:lvlJc w:val="left"/>
      <w:pPr>
        <w:ind w:left="3600" w:hanging="360"/>
      </w:pPr>
      <w:rPr>
        <w:rFonts w:ascii="Courier New" w:hAnsi="Courier New" w:cs="Courier New" w:hint="default"/>
      </w:rPr>
    </w:lvl>
    <w:lvl w:ilvl="5" w:tplc="203615F6">
      <w:start w:val="1"/>
      <w:numFmt w:val="bullet"/>
      <w:lvlText w:val=""/>
      <w:lvlJc w:val="left"/>
      <w:pPr>
        <w:ind w:left="4320" w:hanging="360"/>
      </w:pPr>
      <w:rPr>
        <w:rFonts w:ascii="Wingdings" w:hAnsi="Wingdings" w:cs="Wingdings" w:hint="default"/>
      </w:rPr>
    </w:lvl>
    <w:lvl w:ilvl="6" w:tplc="BF6C3C86">
      <w:start w:val="1"/>
      <w:numFmt w:val="bullet"/>
      <w:lvlText w:val=""/>
      <w:lvlJc w:val="left"/>
      <w:pPr>
        <w:ind w:left="5040" w:hanging="360"/>
      </w:pPr>
      <w:rPr>
        <w:rFonts w:ascii="Symbol" w:hAnsi="Symbol" w:cs="Symbol" w:hint="default"/>
      </w:rPr>
    </w:lvl>
    <w:lvl w:ilvl="7" w:tplc="3F565842">
      <w:start w:val="1"/>
      <w:numFmt w:val="bullet"/>
      <w:lvlText w:val="o"/>
      <w:lvlJc w:val="left"/>
      <w:pPr>
        <w:ind w:left="5760" w:hanging="360"/>
      </w:pPr>
      <w:rPr>
        <w:rFonts w:ascii="Courier New" w:hAnsi="Courier New" w:cs="Courier New" w:hint="default"/>
      </w:rPr>
    </w:lvl>
    <w:lvl w:ilvl="8" w:tplc="60FAC6B0">
      <w:start w:val="1"/>
      <w:numFmt w:val="bullet"/>
      <w:lvlText w:val=""/>
      <w:lvlJc w:val="left"/>
      <w:pPr>
        <w:ind w:left="6480" w:hanging="360"/>
      </w:pPr>
      <w:rPr>
        <w:rFonts w:ascii="Wingdings" w:hAnsi="Wingdings" w:cs="Wingdings" w:hint="default"/>
      </w:rPr>
    </w:lvl>
  </w:abstractNum>
  <w:num w:numId="1" w16cid:durableId="184712297">
    <w:abstractNumId w:val="31"/>
  </w:num>
  <w:num w:numId="2" w16cid:durableId="456804611">
    <w:abstractNumId w:val="40"/>
  </w:num>
  <w:num w:numId="3" w16cid:durableId="56587710">
    <w:abstractNumId w:val="32"/>
  </w:num>
  <w:num w:numId="4" w16cid:durableId="216204592">
    <w:abstractNumId w:val="28"/>
  </w:num>
  <w:num w:numId="5" w16cid:durableId="53353750">
    <w:abstractNumId w:val="25"/>
  </w:num>
  <w:num w:numId="6" w16cid:durableId="1388644166">
    <w:abstractNumId w:val="35"/>
  </w:num>
  <w:num w:numId="7" w16cid:durableId="588126705">
    <w:abstractNumId w:val="8"/>
  </w:num>
  <w:num w:numId="8" w16cid:durableId="1302422251">
    <w:abstractNumId w:val="10"/>
  </w:num>
  <w:num w:numId="9" w16cid:durableId="1985574111">
    <w:abstractNumId w:val="18"/>
  </w:num>
  <w:num w:numId="10" w16cid:durableId="1669401385">
    <w:abstractNumId w:val="9"/>
  </w:num>
  <w:num w:numId="11" w16cid:durableId="892546558">
    <w:abstractNumId w:val="1"/>
  </w:num>
  <w:num w:numId="12" w16cid:durableId="113330518">
    <w:abstractNumId w:val="29"/>
  </w:num>
  <w:num w:numId="13" w16cid:durableId="1605453549">
    <w:abstractNumId w:val="15"/>
  </w:num>
  <w:num w:numId="14" w16cid:durableId="581336280">
    <w:abstractNumId w:val="41"/>
  </w:num>
  <w:num w:numId="15" w16cid:durableId="657922643">
    <w:abstractNumId w:val="24"/>
  </w:num>
  <w:num w:numId="16" w16cid:durableId="1578320442">
    <w:abstractNumId w:val="38"/>
  </w:num>
  <w:num w:numId="17" w16cid:durableId="1471046827">
    <w:abstractNumId w:val="22"/>
  </w:num>
  <w:num w:numId="18" w16cid:durableId="1566140401">
    <w:abstractNumId w:val="13"/>
  </w:num>
  <w:num w:numId="19" w16cid:durableId="746419067">
    <w:abstractNumId w:val="21"/>
  </w:num>
  <w:num w:numId="20" w16cid:durableId="1769236343">
    <w:abstractNumId w:val="12"/>
  </w:num>
  <w:num w:numId="21" w16cid:durableId="1761633464">
    <w:abstractNumId w:val="34"/>
  </w:num>
  <w:num w:numId="22" w16cid:durableId="1837767339">
    <w:abstractNumId w:val="33"/>
  </w:num>
  <w:num w:numId="23" w16cid:durableId="355540525">
    <w:abstractNumId w:val="7"/>
  </w:num>
  <w:num w:numId="24" w16cid:durableId="2009940995">
    <w:abstractNumId w:val="4"/>
  </w:num>
  <w:num w:numId="25" w16cid:durableId="719137351">
    <w:abstractNumId w:val="20"/>
  </w:num>
  <w:num w:numId="26" w16cid:durableId="2128312712">
    <w:abstractNumId w:val="6"/>
  </w:num>
  <w:num w:numId="27" w16cid:durableId="1888755152">
    <w:abstractNumId w:val="37"/>
  </w:num>
  <w:num w:numId="28" w16cid:durableId="412288289">
    <w:abstractNumId w:val="36"/>
  </w:num>
  <w:num w:numId="29" w16cid:durableId="470943587">
    <w:abstractNumId w:val="23"/>
  </w:num>
  <w:num w:numId="30" w16cid:durableId="198472871">
    <w:abstractNumId w:val="2"/>
  </w:num>
  <w:num w:numId="31" w16cid:durableId="231698127">
    <w:abstractNumId w:val="39"/>
  </w:num>
  <w:num w:numId="32" w16cid:durableId="657878072">
    <w:abstractNumId w:val="19"/>
  </w:num>
  <w:num w:numId="33" w16cid:durableId="1523974543">
    <w:abstractNumId w:val="27"/>
  </w:num>
  <w:num w:numId="34" w16cid:durableId="1414012844">
    <w:abstractNumId w:val="5"/>
  </w:num>
  <w:num w:numId="35" w16cid:durableId="310259829">
    <w:abstractNumId w:val="0"/>
  </w:num>
  <w:num w:numId="36" w16cid:durableId="1049501327">
    <w:abstractNumId w:val="11"/>
  </w:num>
  <w:num w:numId="37" w16cid:durableId="179585907">
    <w:abstractNumId w:val="17"/>
  </w:num>
  <w:num w:numId="38" w16cid:durableId="1295528016">
    <w:abstractNumId w:val="3"/>
  </w:num>
  <w:num w:numId="39" w16cid:durableId="1645085878">
    <w:abstractNumId w:val="26"/>
  </w:num>
  <w:num w:numId="40" w16cid:durableId="1441683298">
    <w:abstractNumId w:val="14"/>
  </w:num>
  <w:num w:numId="41" w16cid:durableId="720641516">
    <w:abstractNumId w:val="16"/>
  </w:num>
  <w:num w:numId="42" w16cid:durableId="1375816254">
    <w:abstractNumId w:val="3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1E9A"/>
    <w:rsid w:val="000068C6"/>
    <w:rsid w:val="00013290"/>
    <w:rsid w:val="00021212"/>
    <w:rsid w:val="00025982"/>
    <w:rsid w:val="00026454"/>
    <w:rsid w:val="00027F41"/>
    <w:rsid w:val="00037A49"/>
    <w:rsid w:val="00043DDE"/>
    <w:rsid w:val="00045E31"/>
    <w:rsid w:val="00047A32"/>
    <w:rsid w:val="00081F4F"/>
    <w:rsid w:val="00095C6C"/>
    <w:rsid w:val="00097F4A"/>
    <w:rsid w:val="000C5527"/>
    <w:rsid w:val="000E76C6"/>
    <w:rsid w:val="00105C36"/>
    <w:rsid w:val="00127127"/>
    <w:rsid w:val="00134892"/>
    <w:rsid w:val="00142332"/>
    <w:rsid w:val="001A5CE2"/>
    <w:rsid w:val="001F1071"/>
    <w:rsid w:val="00204EDB"/>
    <w:rsid w:val="002128C2"/>
    <w:rsid w:val="00247ADC"/>
    <w:rsid w:val="002506C6"/>
    <w:rsid w:val="00257089"/>
    <w:rsid w:val="002634AA"/>
    <w:rsid w:val="002D34C7"/>
    <w:rsid w:val="002D58B5"/>
    <w:rsid w:val="0033249E"/>
    <w:rsid w:val="00337E4D"/>
    <w:rsid w:val="00343395"/>
    <w:rsid w:val="00351EF0"/>
    <w:rsid w:val="00366547"/>
    <w:rsid w:val="00370DF7"/>
    <w:rsid w:val="00384FB6"/>
    <w:rsid w:val="00395CED"/>
    <w:rsid w:val="003A1AA2"/>
    <w:rsid w:val="003D28DF"/>
    <w:rsid w:val="004332C3"/>
    <w:rsid w:val="00452E1B"/>
    <w:rsid w:val="004612BF"/>
    <w:rsid w:val="004702FB"/>
    <w:rsid w:val="00471503"/>
    <w:rsid w:val="004817AD"/>
    <w:rsid w:val="0049479E"/>
    <w:rsid w:val="004C1AD6"/>
    <w:rsid w:val="004D2F9F"/>
    <w:rsid w:val="004E4398"/>
    <w:rsid w:val="004E5EC3"/>
    <w:rsid w:val="004E7509"/>
    <w:rsid w:val="004F2927"/>
    <w:rsid w:val="005013A6"/>
    <w:rsid w:val="005154E8"/>
    <w:rsid w:val="0052142A"/>
    <w:rsid w:val="0052581A"/>
    <w:rsid w:val="0053510E"/>
    <w:rsid w:val="005423BF"/>
    <w:rsid w:val="00542843"/>
    <w:rsid w:val="005A7164"/>
    <w:rsid w:val="005B6195"/>
    <w:rsid w:val="005C29FF"/>
    <w:rsid w:val="005D6DB2"/>
    <w:rsid w:val="005F2972"/>
    <w:rsid w:val="005F4128"/>
    <w:rsid w:val="005F597B"/>
    <w:rsid w:val="005F7E14"/>
    <w:rsid w:val="006232EC"/>
    <w:rsid w:val="00623AE8"/>
    <w:rsid w:val="006347C3"/>
    <w:rsid w:val="00695899"/>
    <w:rsid w:val="006975C6"/>
    <w:rsid w:val="006A5918"/>
    <w:rsid w:val="006B2936"/>
    <w:rsid w:val="006D3F43"/>
    <w:rsid w:val="006F1DA5"/>
    <w:rsid w:val="006F5D3F"/>
    <w:rsid w:val="006F7324"/>
    <w:rsid w:val="00702B10"/>
    <w:rsid w:val="00702E9B"/>
    <w:rsid w:val="007109D5"/>
    <w:rsid w:val="00750A36"/>
    <w:rsid w:val="007853A7"/>
    <w:rsid w:val="00785F39"/>
    <w:rsid w:val="007A63DF"/>
    <w:rsid w:val="007B6465"/>
    <w:rsid w:val="007C3EA0"/>
    <w:rsid w:val="007D6FB3"/>
    <w:rsid w:val="007E0E83"/>
    <w:rsid w:val="00810957"/>
    <w:rsid w:val="008278F5"/>
    <w:rsid w:val="00862774"/>
    <w:rsid w:val="00865B8F"/>
    <w:rsid w:val="0087235D"/>
    <w:rsid w:val="008758E9"/>
    <w:rsid w:val="008946E3"/>
    <w:rsid w:val="008A6BDA"/>
    <w:rsid w:val="008B19A7"/>
    <w:rsid w:val="008B5DA0"/>
    <w:rsid w:val="008B72CE"/>
    <w:rsid w:val="008C0123"/>
    <w:rsid w:val="008C7897"/>
    <w:rsid w:val="008E7127"/>
    <w:rsid w:val="008F5854"/>
    <w:rsid w:val="00925C3E"/>
    <w:rsid w:val="00930868"/>
    <w:rsid w:val="00952C07"/>
    <w:rsid w:val="0095616D"/>
    <w:rsid w:val="00960022"/>
    <w:rsid w:val="00986A39"/>
    <w:rsid w:val="0099490C"/>
    <w:rsid w:val="009A6A61"/>
    <w:rsid w:val="009B5F40"/>
    <w:rsid w:val="00A51A71"/>
    <w:rsid w:val="00A52459"/>
    <w:rsid w:val="00A87F70"/>
    <w:rsid w:val="00AB5771"/>
    <w:rsid w:val="00AC76C7"/>
    <w:rsid w:val="00AF7FB0"/>
    <w:rsid w:val="00B05613"/>
    <w:rsid w:val="00B05771"/>
    <w:rsid w:val="00B169F3"/>
    <w:rsid w:val="00B44A4D"/>
    <w:rsid w:val="00B6044C"/>
    <w:rsid w:val="00B62D1A"/>
    <w:rsid w:val="00B63E8F"/>
    <w:rsid w:val="00B67949"/>
    <w:rsid w:val="00B757D1"/>
    <w:rsid w:val="00B85032"/>
    <w:rsid w:val="00B85E36"/>
    <w:rsid w:val="00B93434"/>
    <w:rsid w:val="00BB6DA1"/>
    <w:rsid w:val="00BC2D61"/>
    <w:rsid w:val="00BE21B0"/>
    <w:rsid w:val="00BE338A"/>
    <w:rsid w:val="00BF3A2F"/>
    <w:rsid w:val="00C02EF0"/>
    <w:rsid w:val="00C125C6"/>
    <w:rsid w:val="00C2329F"/>
    <w:rsid w:val="00C24613"/>
    <w:rsid w:val="00C27CAB"/>
    <w:rsid w:val="00C315C9"/>
    <w:rsid w:val="00C350A0"/>
    <w:rsid w:val="00C4272D"/>
    <w:rsid w:val="00C4793C"/>
    <w:rsid w:val="00C712EA"/>
    <w:rsid w:val="00C76D15"/>
    <w:rsid w:val="00CA73A0"/>
    <w:rsid w:val="00CD6E25"/>
    <w:rsid w:val="00CE2789"/>
    <w:rsid w:val="00D16F6B"/>
    <w:rsid w:val="00D379CF"/>
    <w:rsid w:val="00D4216B"/>
    <w:rsid w:val="00D6051F"/>
    <w:rsid w:val="00D60A0B"/>
    <w:rsid w:val="00D73873"/>
    <w:rsid w:val="00D7467F"/>
    <w:rsid w:val="00D82514"/>
    <w:rsid w:val="00D931BF"/>
    <w:rsid w:val="00DB09A2"/>
    <w:rsid w:val="00DB5649"/>
    <w:rsid w:val="00DD2FA1"/>
    <w:rsid w:val="00DD374A"/>
    <w:rsid w:val="00DE65E9"/>
    <w:rsid w:val="00E0550C"/>
    <w:rsid w:val="00E162D4"/>
    <w:rsid w:val="00E37969"/>
    <w:rsid w:val="00E40BE5"/>
    <w:rsid w:val="00E47F16"/>
    <w:rsid w:val="00E55B9D"/>
    <w:rsid w:val="00E73E93"/>
    <w:rsid w:val="00E77F19"/>
    <w:rsid w:val="00ED41BC"/>
    <w:rsid w:val="00ED6974"/>
    <w:rsid w:val="00EE567F"/>
    <w:rsid w:val="00EF3AE5"/>
    <w:rsid w:val="00F31E5B"/>
    <w:rsid w:val="00F324EE"/>
    <w:rsid w:val="00F351CE"/>
    <w:rsid w:val="00F64296"/>
    <w:rsid w:val="00F6524D"/>
    <w:rsid w:val="00F659A1"/>
    <w:rsid w:val="00F728AE"/>
    <w:rsid w:val="00F8474E"/>
    <w:rsid w:val="00F851F3"/>
    <w:rsid w:val="00FB3258"/>
    <w:rsid w:val="00FC08F6"/>
    <w:rsid w:val="00FC2646"/>
    <w:rsid w:val="00FC6AFF"/>
    <w:rsid w:val="00FC7417"/>
    <w:rsid w:val="00FD2770"/>
    <w:rsid w:val="00FE0CCC"/>
    <w:rsid w:val="00FE2A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831BCD"/>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2D1A"/>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1"/>
    <w:uiPriority w:val="9"/>
    <w:qFormat/>
    <w:rsid w:val="006975C6"/>
    <w:pPr>
      <w:keepNext/>
      <w:keepLines/>
      <w:spacing w:before="36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outlineLvl w:val="1"/>
    </w:pPr>
    <w:rPr>
      <w:rFonts w:eastAsiaTheme="majorEastAsia" w:cstheme="majorBidi"/>
      <w:b/>
      <w:bCs/>
      <w:szCs w:val="26"/>
    </w:rPr>
  </w:style>
  <w:style w:type="paragraph" w:styleId="Heading4">
    <w:name w:val="heading 4"/>
    <w:basedOn w:val="Normal"/>
    <w:next w:val="Normal"/>
    <w:link w:val="Heading4Char"/>
    <w:uiPriority w:val="9"/>
    <w:unhideWhenUsed/>
    <w:qFormat/>
    <w:rsid w:val="00D16F6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pPr>
  </w:style>
  <w:style w:type="character" w:customStyle="1" w:styleId="FooterChar">
    <w:name w:val="Footer Char"/>
    <w:basedOn w:val="DefaultParagraphFont"/>
    <w:rsid w:val="006975C6"/>
    <w:rPr>
      <w:rFonts w:ascii="Helvetica" w:hAnsi="Helvetica"/>
    </w:rPr>
  </w:style>
  <w:style w:type="paragraph" w:styleId="BalloonText">
    <w:name w:val="Balloon Text"/>
    <w:basedOn w:val="Normal"/>
    <w:link w:val="BalloonTextChar1"/>
    <w:uiPriority w:val="99"/>
    <w:semiHidden/>
    <w:unhideWhenUsed/>
    <w:rsid w:val="006975C6"/>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Odstavek seznama_IP Char,Seznam_IP_1 Char"/>
    <w:link w:val="ListParagraph"/>
    <w:uiPriority w:val="34"/>
    <w:locked/>
    <w:rsid w:val="00D82514"/>
    <w:rPr>
      <w:rFonts w:ascii="Helvetica" w:hAnsi="Helvetica"/>
    </w:rPr>
  </w:style>
  <w:style w:type="paragraph" w:styleId="BodyText">
    <w:name w:val="Body Text"/>
    <w:aliases w:val="notranji text,notranji text Znak Znak Znak Znak Znak,Telo besedila1 Znak,notranji text Znak Znak Znak Znak,Telo besedila1 Znak Znak Znak Znak Znak,Telo besedila1 Znak Znak Znak,notranji text1"/>
    <w:basedOn w:val="Normal"/>
    <w:link w:val="BodyTextChar"/>
    <w:rsid w:val="00695899"/>
    <w:pPr>
      <w:widowControl w:val="0"/>
      <w:jc w:val="both"/>
    </w:pPr>
    <w:rPr>
      <w:rFonts w:ascii="Tahoma" w:hAnsi="Tahoma"/>
      <w:szCs w:val="20"/>
      <w:lang w:eastAsia="sl-SI"/>
    </w:rPr>
  </w:style>
  <w:style w:type="character" w:customStyle="1" w:styleId="BodyTextChar">
    <w:name w:val="Body Text Char"/>
    <w:aliases w:val="notranji text Char,notranji text Znak Znak Znak Znak Znak Char,Telo besedila1 Znak Char,notranji text Znak Znak Znak Znak Char,Telo besedila1 Znak Znak Znak Znak Znak Char,Telo besedila1 Znak Znak Znak Char,notranji text1 Char"/>
    <w:basedOn w:val="DefaultParagraphFont"/>
    <w:link w:val="BodyText"/>
    <w:rsid w:val="00695899"/>
    <w:rPr>
      <w:rFonts w:ascii="Tahoma" w:eastAsia="Times New Roman" w:hAnsi="Tahoma" w:cs="Times New Roman"/>
      <w:sz w:val="24"/>
      <w:szCs w:val="20"/>
      <w:lang w:eastAsia="sl-SI"/>
    </w:rPr>
  </w:style>
  <w:style w:type="paragraph" w:styleId="BodyText2">
    <w:name w:val="Body Text 2"/>
    <w:basedOn w:val="Normal"/>
    <w:link w:val="BodyText2Char"/>
    <w:uiPriority w:val="99"/>
    <w:semiHidden/>
    <w:unhideWhenUsed/>
    <w:rsid w:val="008A6BDA"/>
    <w:pPr>
      <w:spacing w:after="120" w:line="480" w:lineRule="auto"/>
    </w:pPr>
  </w:style>
  <w:style w:type="character" w:customStyle="1" w:styleId="BodyText2Char">
    <w:name w:val="Body Text 2 Char"/>
    <w:basedOn w:val="DefaultParagraphFont"/>
    <w:link w:val="BodyText2"/>
    <w:uiPriority w:val="99"/>
    <w:semiHidden/>
    <w:rsid w:val="008A6BDA"/>
    <w:rPr>
      <w:rFonts w:ascii="Helvetica" w:hAnsi="Helvetica"/>
    </w:rPr>
  </w:style>
  <w:style w:type="paragraph" w:customStyle="1" w:styleId="arial">
    <w:name w:val="arial"/>
    <w:basedOn w:val="Normal"/>
    <w:rsid w:val="008A6BDA"/>
    <w:pPr>
      <w:autoSpaceDE w:val="0"/>
      <w:autoSpaceDN w:val="0"/>
      <w:adjustRightInd w:val="0"/>
    </w:pPr>
    <w:rPr>
      <w:rFonts w:ascii="Tahoma" w:hAnsi="Tahoma" w:cs="Tahoma"/>
      <w:sz w:val="18"/>
      <w:szCs w:val="18"/>
    </w:rPr>
  </w:style>
  <w:style w:type="paragraph" w:styleId="Caption">
    <w:name w:val="caption"/>
    <w:basedOn w:val="Normal"/>
    <w:next w:val="Normal"/>
    <w:uiPriority w:val="35"/>
    <w:unhideWhenUsed/>
    <w:qFormat/>
    <w:rsid w:val="00EE567F"/>
    <w:pPr>
      <w:spacing w:after="120"/>
      <w:jc w:val="both"/>
    </w:pPr>
    <w:rPr>
      <w:rFonts w:ascii="Calibri" w:hAnsi="Calibri"/>
      <w:i/>
      <w:iCs/>
      <w:color w:val="1F497D"/>
      <w:sz w:val="18"/>
      <w:szCs w:val="18"/>
    </w:rPr>
  </w:style>
  <w:style w:type="character" w:styleId="Hyperlink">
    <w:name w:val="Hyperlink"/>
    <w:uiPriority w:val="99"/>
    <w:rsid w:val="00D16F6B"/>
    <w:rPr>
      <w:color w:val="0000FF"/>
      <w:u w:val="single"/>
    </w:rPr>
  </w:style>
  <w:style w:type="character" w:customStyle="1" w:styleId="Heading4Char">
    <w:name w:val="Heading 4 Char"/>
    <w:basedOn w:val="DefaultParagraphFont"/>
    <w:link w:val="Heading4"/>
    <w:uiPriority w:val="9"/>
    <w:rsid w:val="00D16F6B"/>
    <w:rPr>
      <w:rFonts w:asciiTheme="majorHAnsi" w:eastAsiaTheme="majorEastAsia" w:hAnsiTheme="majorHAnsi" w:cstheme="majorBidi"/>
      <w:i/>
      <w:iCs/>
      <w:color w:val="365F91" w:themeColor="accent1" w:themeShade="BF"/>
    </w:rPr>
  </w:style>
  <w:style w:type="character" w:styleId="CommentReference">
    <w:name w:val="annotation reference"/>
    <w:basedOn w:val="DefaultParagraphFont"/>
    <w:uiPriority w:val="99"/>
    <w:semiHidden/>
    <w:unhideWhenUsed/>
    <w:rsid w:val="00B67949"/>
    <w:rPr>
      <w:sz w:val="16"/>
      <w:szCs w:val="16"/>
    </w:rPr>
  </w:style>
  <w:style w:type="paragraph" w:styleId="CommentText">
    <w:name w:val="annotation text"/>
    <w:basedOn w:val="Normal"/>
    <w:link w:val="CommentTextChar"/>
    <w:uiPriority w:val="99"/>
    <w:semiHidden/>
    <w:unhideWhenUsed/>
    <w:rsid w:val="00B67949"/>
    <w:rPr>
      <w:sz w:val="20"/>
      <w:szCs w:val="20"/>
    </w:rPr>
  </w:style>
  <w:style w:type="character" w:customStyle="1" w:styleId="CommentTextChar">
    <w:name w:val="Comment Text Char"/>
    <w:basedOn w:val="DefaultParagraphFont"/>
    <w:link w:val="CommentText"/>
    <w:uiPriority w:val="99"/>
    <w:semiHidden/>
    <w:rsid w:val="00B67949"/>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B67949"/>
    <w:rPr>
      <w:b/>
      <w:bCs/>
    </w:rPr>
  </w:style>
  <w:style w:type="character" w:customStyle="1" w:styleId="CommentSubjectChar">
    <w:name w:val="Comment Subject Char"/>
    <w:basedOn w:val="CommentTextChar"/>
    <w:link w:val="CommentSubject"/>
    <w:uiPriority w:val="99"/>
    <w:semiHidden/>
    <w:rsid w:val="00B67949"/>
    <w:rPr>
      <w:rFonts w:ascii="Helvetica" w:hAnsi="Helvetica"/>
      <w:b/>
      <w:bCs/>
      <w:sz w:val="20"/>
      <w:szCs w:val="20"/>
    </w:rPr>
  </w:style>
  <w:style w:type="paragraph" w:styleId="FootnoteText">
    <w:name w:val="footnote text"/>
    <w:basedOn w:val="Normal"/>
    <w:link w:val="FootnoteTextChar"/>
    <w:uiPriority w:val="99"/>
    <w:semiHidden/>
    <w:unhideWhenUsed/>
    <w:rsid w:val="008C7897"/>
    <w:rPr>
      <w:sz w:val="20"/>
      <w:szCs w:val="20"/>
    </w:rPr>
  </w:style>
  <w:style w:type="character" w:customStyle="1" w:styleId="FootnoteTextChar">
    <w:name w:val="Footnote Text Char"/>
    <w:basedOn w:val="DefaultParagraphFont"/>
    <w:link w:val="FootnoteText"/>
    <w:uiPriority w:val="99"/>
    <w:semiHidden/>
    <w:rsid w:val="008C7897"/>
    <w:rPr>
      <w:rFonts w:ascii="Helvetica" w:hAnsi="Helvetica"/>
      <w:sz w:val="20"/>
      <w:szCs w:val="20"/>
    </w:rPr>
  </w:style>
  <w:style w:type="character" w:styleId="FootnoteReference">
    <w:name w:val="footnote reference"/>
    <w:basedOn w:val="DefaultParagraphFont"/>
    <w:uiPriority w:val="99"/>
    <w:semiHidden/>
    <w:unhideWhenUsed/>
    <w:rsid w:val="008C7897"/>
    <w:rPr>
      <w:vertAlign w:val="superscript"/>
    </w:rPr>
  </w:style>
  <w:style w:type="character" w:customStyle="1" w:styleId="UnresolvedMention1">
    <w:name w:val="Unresolved Mention1"/>
    <w:basedOn w:val="DefaultParagraphFont"/>
    <w:uiPriority w:val="99"/>
    <w:semiHidden/>
    <w:unhideWhenUsed/>
    <w:rsid w:val="0052581A"/>
    <w:rPr>
      <w:color w:val="605E5C"/>
      <w:shd w:val="clear" w:color="auto" w:fill="E1DFDD"/>
    </w:rPr>
  </w:style>
  <w:style w:type="paragraph" w:customStyle="1" w:styleId="StyleArialCentered">
    <w:name w:val="Style Arial Centered"/>
    <w:basedOn w:val="Normal"/>
    <w:uiPriority w:val="99"/>
    <w:rsid w:val="00384FB6"/>
    <w:pPr>
      <w:spacing w:before="120" w:after="240"/>
      <w:jc w:val="center"/>
    </w:pPr>
    <w:rPr>
      <w:rFonts w:ascii="Arial" w:eastAsia="Calibri" w:hAnsi="Arial" w:cs="Arial"/>
      <w:sz w:val="20"/>
      <w:szCs w:val="20"/>
      <w:lang w:eastAsia="sl-SI"/>
    </w:rPr>
  </w:style>
  <w:style w:type="paragraph" w:styleId="Revision">
    <w:name w:val="Revision"/>
    <w:hidden/>
    <w:uiPriority w:val="99"/>
    <w:semiHidden/>
    <w:rsid w:val="00810957"/>
    <w:pPr>
      <w:spacing w:after="0"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732783">
      <w:bodyDiv w:val="1"/>
      <w:marLeft w:val="0"/>
      <w:marRight w:val="0"/>
      <w:marTop w:val="0"/>
      <w:marBottom w:val="0"/>
      <w:divBdr>
        <w:top w:val="none" w:sz="0" w:space="0" w:color="auto"/>
        <w:left w:val="none" w:sz="0" w:space="0" w:color="auto"/>
        <w:bottom w:val="none" w:sz="0" w:space="0" w:color="auto"/>
        <w:right w:val="none" w:sz="0" w:space="0" w:color="auto"/>
      </w:divBdr>
      <w:divsChild>
        <w:div w:id="1855460887">
          <w:marLeft w:val="0"/>
          <w:marRight w:val="0"/>
          <w:marTop w:val="240"/>
          <w:marBottom w:val="120"/>
          <w:divBdr>
            <w:top w:val="none" w:sz="0" w:space="0" w:color="auto"/>
            <w:left w:val="none" w:sz="0" w:space="0" w:color="auto"/>
            <w:bottom w:val="none" w:sz="0" w:space="0" w:color="auto"/>
            <w:right w:val="none" w:sz="0" w:space="0" w:color="auto"/>
          </w:divBdr>
        </w:div>
        <w:div w:id="246429420">
          <w:marLeft w:val="0"/>
          <w:marRight w:val="0"/>
          <w:marTop w:val="0"/>
          <w:marBottom w:val="120"/>
          <w:divBdr>
            <w:top w:val="none" w:sz="0" w:space="0" w:color="auto"/>
            <w:left w:val="none" w:sz="0" w:space="0" w:color="auto"/>
            <w:bottom w:val="none" w:sz="0" w:space="0" w:color="auto"/>
            <w:right w:val="none" w:sz="0" w:space="0" w:color="auto"/>
          </w:divBdr>
        </w:div>
        <w:div w:id="427390838">
          <w:marLeft w:val="0"/>
          <w:marRight w:val="0"/>
          <w:marTop w:val="0"/>
          <w:marBottom w:val="120"/>
          <w:divBdr>
            <w:top w:val="none" w:sz="0" w:space="0" w:color="auto"/>
            <w:left w:val="none" w:sz="0" w:space="0" w:color="auto"/>
            <w:bottom w:val="none" w:sz="0" w:space="0" w:color="auto"/>
            <w:right w:val="none" w:sz="0" w:space="0" w:color="auto"/>
          </w:divBdr>
        </w:div>
        <w:div w:id="206725114">
          <w:marLeft w:val="0"/>
          <w:marRight w:val="0"/>
          <w:marTop w:val="240"/>
          <w:marBottom w:val="120"/>
          <w:divBdr>
            <w:top w:val="none" w:sz="0" w:space="0" w:color="auto"/>
            <w:left w:val="none" w:sz="0" w:space="0" w:color="auto"/>
            <w:bottom w:val="none" w:sz="0" w:space="0" w:color="auto"/>
            <w:right w:val="none" w:sz="0" w:space="0" w:color="auto"/>
          </w:divBdr>
        </w:div>
      </w:divsChild>
    </w:div>
    <w:div w:id="359823461">
      <w:bodyDiv w:val="1"/>
      <w:marLeft w:val="0"/>
      <w:marRight w:val="0"/>
      <w:marTop w:val="0"/>
      <w:marBottom w:val="0"/>
      <w:divBdr>
        <w:top w:val="none" w:sz="0" w:space="0" w:color="auto"/>
        <w:left w:val="none" w:sz="0" w:space="0" w:color="auto"/>
        <w:bottom w:val="none" w:sz="0" w:space="0" w:color="auto"/>
        <w:right w:val="none" w:sz="0" w:space="0" w:color="auto"/>
      </w:divBdr>
      <w:divsChild>
        <w:div w:id="2145076692">
          <w:marLeft w:val="0"/>
          <w:marRight w:val="0"/>
          <w:marTop w:val="0"/>
          <w:marBottom w:val="120"/>
          <w:divBdr>
            <w:top w:val="none" w:sz="0" w:space="0" w:color="auto"/>
            <w:left w:val="none" w:sz="0" w:space="0" w:color="auto"/>
            <w:bottom w:val="none" w:sz="0" w:space="0" w:color="auto"/>
            <w:right w:val="none" w:sz="0" w:space="0" w:color="auto"/>
          </w:divBdr>
        </w:div>
        <w:div w:id="1690788349">
          <w:marLeft w:val="0"/>
          <w:marRight w:val="0"/>
          <w:marTop w:val="0"/>
          <w:marBottom w:val="120"/>
          <w:divBdr>
            <w:top w:val="none" w:sz="0" w:space="0" w:color="auto"/>
            <w:left w:val="none" w:sz="0" w:space="0" w:color="auto"/>
            <w:bottom w:val="none" w:sz="0" w:space="0" w:color="auto"/>
            <w:right w:val="none" w:sz="0" w:space="0" w:color="auto"/>
          </w:divBdr>
        </w:div>
        <w:div w:id="1187328082">
          <w:marLeft w:val="0"/>
          <w:marRight w:val="0"/>
          <w:marTop w:val="0"/>
          <w:marBottom w:val="120"/>
          <w:divBdr>
            <w:top w:val="none" w:sz="0" w:space="0" w:color="auto"/>
            <w:left w:val="none" w:sz="0" w:space="0" w:color="auto"/>
            <w:bottom w:val="none" w:sz="0" w:space="0" w:color="auto"/>
            <w:right w:val="none" w:sz="0" w:space="0" w:color="auto"/>
          </w:divBdr>
        </w:div>
        <w:div w:id="1517496666">
          <w:marLeft w:val="0"/>
          <w:marRight w:val="0"/>
          <w:marTop w:val="0"/>
          <w:marBottom w:val="120"/>
          <w:divBdr>
            <w:top w:val="none" w:sz="0" w:space="0" w:color="auto"/>
            <w:left w:val="none" w:sz="0" w:space="0" w:color="auto"/>
            <w:bottom w:val="none" w:sz="0" w:space="0" w:color="auto"/>
            <w:right w:val="none" w:sz="0" w:space="0" w:color="auto"/>
          </w:divBdr>
        </w:div>
        <w:div w:id="22832061">
          <w:marLeft w:val="0"/>
          <w:marRight w:val="0"/>
          <w:marTop w:val="0"/>
          <w:marBottom w:val="120"/>
          <w:divBdr>
            <w:top w:val="none" w:sz="0" w:space="0" w:color="auto"/>
            <w:left w:val="none" w:sz="0" w:space="0" w:color="auto"/>
            <w:bottom w:val="none" w:sz="0" w:space="0" w:color="auto"/>
            <w:right w:val="none" w:sz="0" w:space="0" w:color="auto"/>
          </w:divBdr>
        </w:div>
        <w:div w:id="1638606327">
          <w:marLeft w:val="0"/>
          <w:marRight w:val="0"/>
          <w:marTop w:val="0"/>
          <w:marBottom w:val="12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70369140">
      <w:bodyDiv w:val="1"/>
      <w:marLeft w:val="0"/>
      <w:marRight w:val="0"/>
      <w:marTop w:val="0"/>
      <w:marBottom w:val="0"/>
      <w:divBdr>
        <w:top w:val="none" w:sz="0" w:space="0" w:color="auto"/>
        <w:left w:val="none" w:sz="0" w:space="0" w:color="auto"/>
        <w:bottom w:val="none" w:sz="0" w:space="0" w:color="auto"/>
        <w:right w:val="none" w:sz="0" w:space="0" w:color="auto"/>
      </w:divBdr>
      <w:divsChild>
        <w:div w:id="2106993920">
          <w:marLeft w:val="0"/>
          <w:marRight w:val="0"/>
          <w:marTop w:val="240"/>
          <w:marBottom w:val="120"/>
          <w:divBdr>
            <w:top w:val="none" w:sz="0" w:space="0" w:color="auto"/>
            <w:left w:val="none" w:sz="0" w:space="0" w:color="auto"/>
            <w:bottom w:val="none" w:sz="0" w:space="0" w:color="auto"/>
            <w:right w:val="none" w:sz="0" w:space="0" w:color="auto"/>
          </w:divBdr>
        </w:div>
        <w:div w:id="2036539135">
          <w:marLeft w:val="0"/>
          <w:marRight w:val="0"/>
          <w:marTop w:val="0"/>
          <w:marBottom w:val="120"/>
          <w:divBdr>
            <w:top w:val="none" w:sz="0" w:space="0" w:color="auto"/>
            <w:left w:val="none" w:sz="0" w:space="0" w:color="auto"/>
            <w:bottom w:val="none" w:sz="0" w:space="0" w:color="auto"/>
            <w:right w:val="none" w:sz="0" w:space="0" w:color="auto"/>
          </w:divBdr>
        </w:div>
        <w:div w:id="831066924">
          <w:marLeft w:val="0"/>
          <w:marRight w:val="0"/>
          <w:marTop w:val="0"/>
          <w:marBottom w:val="120"/>
          <w:divBdr>
            <w:top w:val="none" w:sz="0" w:space="0" w:color="auto"/>
            <w:left w:val="none" w:sz="0" w:space="0" w:color="auto"/>
            <w:bottom w:val="none" w:sz="0" w:space="0" w:color="auto"/>
            <w:right w:val="none" w:sz="0" w:space="0" w:color="auto"/>
          </w:divBdr>
        </w:div>
        <w:div w:id="92483661">
          <w:marLeft w:val="0"/>
          <w:marRight w:val="0"/>
          <w:marTop w:val="0"/>
          <w:marBottom w:val="120"/>
          <w:divBdr>
            <w:top w:val="none" w:sz="0" w:space="0" w:color="auto"/>
            <w:left w:val="none" w:sz="0" w:space="0" w:color="auto"/>
            <w:bottom w:val="none" w:sz="0" w:space="0" w:color="auto"/>
            <w:right w:val="none" w:sz="0" w:space="0" w:color="auto"/>
          </w:divBdr>
        </w:div>
      </w:divsChild>
    </w:div>
    <w:div w:id="550921581">
      <w:bodyDiv w:val="1"/>
      <w:marLeft w:val="0"/>
      <w:marRight w:val="0"/>
      <w:marTop w:val="0"/>
      <w:marBottom w:val="0"/>
      <w:divBdr>
        <w:top w:val="none" w:sz="0" w:space="0" w:color="auto"/>
        <w:left w:val="none" w:sz="0" w:space="0" w:color="auto"/>
        <w:bottom w:val="none" w:sz="0" w:space="0" w:color="auto"/>
        <w:right w:val="none" w:sz="0" w:space="0" w:color="auto"/>
      </w:divBdr>
      <w:divsChild>
        <w:div w:id="1159030966">
          <w:marLeft w:val="0"/>
          <w:marRight w:val="0"/>
          <w:marTop w:val="240"/>
          <w:marBottom w:val="120"/>
          <w:divBdr>
            <w:top w:val="none" w:sz="0" w:space="0" w:color="auto"/>
            <w:left w:val="none" w:sz="0" w:space="0" w:color="auto"/>
            <w:bottom w:val="none" w:sz="0" w:space="0" w:color="auto"/>
            <w:right w:val="none" w:sz="0" w:space="0" w:color="auto"/>
          </w:divBdr>
        </w:div>
        <w:div w:id="1085686951">
          <w:marLeft w:val="0"/>
          <w:marRight w:val="0"/>
          <w:marTop w:val="0"/>
          <w:marBottom w:val="120"/>
          <w:divBdr>
            <w:top w:val="none" w:sz="0" w:space="0" w:color="auto"/>
            <w:left w:val="none" w:sz="0" w:space="0" w:color="auto"/>
            <w:bottom w:val="none" w:sz="0" w:space="0" w:color="auto"/>
            <w:right w:val="none" w:sz="0" w:space="0" w:color="auto"/>
          </w:divBdr>
        </w:div>
        <w:div w:id="1722903077">
          <w:marLeft w:val="0"/>
          <w:marRight w:val="0"/>
          <w:marTop w:val="0"/>
          <w:marBottom w:val="120"/>
          <w:divBdr>
            <w:top w:val="none" w:sz="0" w:space="0" w:color="auto"/>
            <w:left w:val="none" w:sz="0" w:space="0" w:color="auto"/>
            <w:bottom w:val="none" w:sz="0" w:space="0" w:color="auto"/>
            <w:right w:val="none" w:sz="0" w:space="0" w:color="auto"/>
          </w:divBdr>
        </w:div>
        <w:div w:id="851838679">
          <w:marLeft w:val="0"/>
          <w:marRight w:val="0"/>
          <w:marTop w:val="0"/>
          <w:marBottom w:val="120"/>
          <w:divBdr>
            <w:top w:val="none" w:sz="0" w:space="0" w:color="auto"/>
            <w:left w:val="none" w:sz="0" w:space="0" w:color="auto"/>
            <w:bottom w:val="none" w:sz="0" w:space="0" w:color="auto"/>
            <w:right w:val="none" w:sz="0" w:space="0" w:color="auto"/>
          </w:divBdr>
        </w:div>
        <w:div w:id="1722631733">
          <w:marLeft w:val="0"/>
          <w:marRight w:val="0"/>
          <w:marTop w:val="0"/>
          <w:marBottom w:val="120"/>
          <w:divBdr>
            <w:top w:val="none" w:sz="0" w:space="0" w:color="auto"/>
            <w:left w:val="none" w:sz="0" w:space="0" w:color="auto"/>
            <w:bottom w:val="none" w:sz="0" w:space="0" w:color="auto"/>
            <w:right w:val="none" w:sz="0" w:space="0" w:color="auto"/>
          </w:divBdr>
        </w:div>
        <w:div w:id="40640670">
          <w:marLeft w:val="0"/>
          <w:marRight w:val="0"/>
          <w:marTop w:val="0"/>
          <w:marBottom w:val="120"/>
          <w:divBdr>
            <w:top w:val="none" w:sz="0" w:space="0" w:color="auto"/>
            <w:left w:val="none" w:sz="0" w:space="0" w:color="auto"/>
            <w:bottom w:val="none" w:sz="0" w:space="0" w:color="auto"/>
            <w:right w:val="none" w:sz="0" w:space="0" w:color="auto"/>
          </w:divBdr>
        </w:div>
        <w:div w:id="1572079300">
          <w:marLeft w:val="0"/>
          <w:marRight w:val="0"/>
          <w:marTop w:val="0"/>
          <w:marBottom w:val="120"/>
          <w:divBdr>
            <w:top w:val="none" w:sz="0" w:space="0" w:color="auto"/>
            <w:left w:val="none" w:sz="0" w:space="0" w:color="auto"/>
            <w:bottom w:val="none" w:sz="0" w:space="0" w:color="auto"/>
            <w:right w:val="none" w:sz="0" w:space="0" w:color="auto"/>
          </w:divBdr>
        </w:div>
      </w:divsChild>
    </w:div>
    <w:div w:id="984355596">
      <w:bodyDiv w:val="1"/>
      <w:marLeft w:val="0"/>
      <w:marRight w:val="0"/>
      <w:marTop w:val="0"/>
      <w:marBottom w:val="0"/>
      <w:divBdr>
        <w:top w:val="none" w:sz="0" w:space="0" w:color="auto"/>
        <w:left w:val="none" w:sz="0" w:space="0" w:color="auto"/>
        <w:bottom w:val="none" w:sz="0" w:space="0" w:color="auto"/>
        <w:right w:val="none" w:sz="0" w:space="0" w:color="auto"/>
      </w:divBdr>
      <w:divsChild>
        <w:div w:id="30113553">
          <w:marLeft w:val="0"/>
          <w:marRight w:val="0"/>
          <w:marTop w:val="240"/>
          <w:marBottom w:val="120"/>
          <w:divBdr>
            <w:top w:val="none" w:sz="0" w:space="0" w:color="auto"/>
            <w:left w:val="none" w:sz="0" w:space="0" w:color="auto"/>
            <w:bottom w:val="none" w:sz="0" w:space="0" w:color="auto"/>
            <w:right w:val="none" w:sz="0" w:space="0" w:color="auto"/>
          </w:divBdr>
        </w:div>
        <w:div w:id="1466317916">
          <w:marLeft w:val="0"/>
          <w:marRight w:val="0"/>
          <w:marTop w:val="0"/>
          <w:marBottom w:val="120"/>
          <w:divBdr>
            <w:top w:val="none" w:sz="0" w:space="0" w:color="auto"/>
            <w:left w:val="none" w:sz="0" w:space="0" w:color="auto"/>
            <w:bottom w:val="none" w:sz="0" w:space="0" w:color="auto"/>
            <w:right w:val="none" w:sz="0" w:space="0" w:color="auto"/>
          </w:divBdr>
        </w:div>
      </w:divsChild>
    </w:div>
    <w:div w:id="1888176609">
      <w:bodyDiv w:val="1"/>
      <w:marLeft w:val="0"/>
      <w:marRight w:val="0"/>
      <w:marTop w:val="0"/>
      <w:marBottom w:val="0"/>
      <w:divBdr>
        <w:top w:val="none" w:sz="0" w:space="0" w:color="auto"/>
        <w:left w:val="none" w:sz="0" w:space="0" w:color="auto"/>
        <w:bottom w:val="none" w:sz="0" w:space="0" w:color="auto"/>
        <w:right w:val="none" w:sz="0" w:space="0" w:color="auto"/>
      </w:divBdr>
      <w:divsChild>
        <w:div w:id="1083719301">
          <w:marLeft w:val="0"/>
          <w:marRight w:val="0"/>
          <w:marTop w:val="240"/>
          <w:marBottom w:val="120"/>
          <w:divBdr>
            <w:top w:val="none" w:sz="0" w:space="0" w:color="auto"/>
            <w:left w:val="none" w:sz="0" w:space="0" w:color="auto"/>
            <w:bottom w:val="none" w:sz="0" w:space="0" w:color="auto"/>
            <w:right w:val="none" w:sz="0" w:space="0" w:color="auto"/>
          </w:divBdr>
        </w:div>
        <w:div w:id="124588440">
          <w:marLeft w:val="0"/>
          <w:marRight w:val="0"/>
          <w:marTop w:val="0"/>
          <w:marBottom w:val="120"/>
          <w:divBdr>
            <w:top w:val="none" w:sz="0" w:space="0" w:color="auto"/>
            <w:left w:val="none" w:sz="0" w:space="0" w:color="auto"/>
            <w:bottom w:val="none" w:sz="0" w:space="0" w:color="auto"/>
            <w:right w:val="none" w:sz="0" w:space="0" w:color="auto"/>
          </w:divBdr>
        </w:div>
      </w:divsChild>
    </w:div>
    <w:div w:id="1965186699">
      <w:bodyDiv w:val="1"/>
      <w:marLeft w:val="0"/>
      <w:marRight w:val="0"/>
      <w:marTop w:val="0"/>
      <w:marBottom w:val="0"/>
      <w:divBdr>
        <w:top w:val="none" w:sz="0" w:space="0" w:color="auto"/>
        <w:left w:val="none" w:sz="0" w:space="0" w:color="auto"/>
        <w:bottom w:val="none" w:sz="0" w:space="0" w:color="auto"/>
        <w:right w:val="none" w:sz="0" w:space="0" w:color="auto"/>
      </w:divBdr>
      <w:divsChild>
        <w:div w:id="481193709">
          <w:marLeft w:val="0"/>
          <w:marRight w:val="0"/>
          <w:marTop w:val="240"/>
          <w:marBottom w:val="120"/>
          <w:divBdr>
            <w:top w:val="none" w:sz="0" w:space="0" w:color="auto"/>
            <w:left w:val="none" w:sz="0" w:space="0" w:color="auto"/>
            <w:bottom w:val="none" w:sz="0" w:space="0" w:color="auto"/>
            <w:right w:val="none" w:sz="0" w:space="0" w:color="auto"/>
          </w:divBdr>
        </w:div>
        <w:div w:id="888226964">
          <w:marLeft w:val="0"/>
          <w:marRight w:val="0"/>
          <w:marTop w:val="0"/>
          <w:marBottom w:val="120"/>
          <w:divBdr>
            <w:top w:val="none" w:sz="0" w:space="0" w:color="auto"/>
            <w:left w:val="none" w:sz="0" w:space="0" w:color="auto"/>
            <w:bottom w:val="none" w:sz="0" w:space="0" w:color="auto"/>
            <w:right w:val="none" w:sz="0" w:space="0" w:color="auto"/>
          </w:divBdr>
        </w:div>
        <w:div w:id="228855488">
          <w:marLeft w:val="0"/>
          <w:marRight w:val="0"/>
          <w:marTop w:val="0"/>
          <w:marBottom w:val="120"/>
          <w:divBdr>
            <w:top w:val="none" w:sz="0" w:space="0" w:color="auto"/>
            <w:left w:val="none" w:sz="0" w:space="0" w:color="auto"/>
            <w:bottom w:val="none" w:sz="0" w:space="0" w:color="auto"/>
            <w:right w:val="none" w:sz="0" w:space="0" w:color="auto"/>
          </w:divBdr>
        </w:div>
        <w:div w:id="1745951896">
          <w:marLeft w:val="0"/>
          <w:marRight w:val="0"/>
          <w:marTop w:val="0"/>
          <w:marBottom w:val="120"/>
          <w:divBdr>
            <w:top w:val="none" w:sz="0" w:space="0" w:color="auto"/>
            <w:left w:val="none" w:sz="0" w:space="0" w:color="auto"/>
            <w:bottom w:val="none" w:sz="0" w:space="0" w:color="auto"/>
            <w:right w:val="none" w:sz="0" w:space="0" w:color="auto"/>
          </w:divBdr>
        </w:div>
        <w:div w:id="2001422954">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footer" Target="footer3.xml"/><Relationship Id="rId26" Type="http://schemas.openxmlformats.org/officeDocument/2006/relationships/footer" Target="footer5.xml"/><Relationship Id="rId39" Type="http://schemas.openxmlformats.org/officeDocument/2006/relationships/header" Target="header24.xml"/><Relationship Id="rId21" Type="http://schemas.openxmlformats.org/officeDocument/2006/relationships/header" Target="header11.xml"/><Relationship Id="rId34" Type="http://schemas.openxmlformats.org/officeDocument/2006/relationships/footer" Target="footer7.xml"/><Relationship Id="rId42" Type="http://schemas.openxmlformats.org/officeDocument/2006/relationships/footer" Target="footer9.xml"/><Relationship Id="rId47" Type="http://schemas.openxmlformats.org/officeDocument/2006/relationships/header" Target="header30.xml"/><Relationship Id="rId50" Type="http://schemas.openxmlformats.org/officeDocument/2006/relationships/footer" Target="footer11.xml"/><Relationship Id="rId55" Type="http://schemas.openxmlformats.org/officeDocument/2006/relationships/header" Target="header36.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header" Target="header17.xml"/><Relationship Id="rId11" Type="http://schemas.openxmlformats.org/officeDocument/2006/relationships/header" Target="header3.xml"/><Relationship Id="rId24" Type="http://schemas.openxmlformats.org/officeDocument/2006/relationships/header" Target="header13.xml"/><Relationship Id="rId32" Type="http://schemas.openxmlformats.org/officeDocument/2006/relationships/header" Target="header19.xml"/><Relationship Id="rId37" Type="http://schemas.openxmlformats.org/officeDocument/2006/relationships/header" Target="header23.xml"/><Relationship Id="rId40" Type="http://schemas.openxmlformats.org/officeDocument/2006/relationships/header" Target="header25.xml"/><Relationship Id="rId45" Type="http://schemas.openxmlformats.org/officeDocument/2006/relationships/header" Target="header29.xml"/><Relationship Id="rId53" Type="http://schemas.openxmlformats.org/officeDocument/2006/relationships/header" Target="header35.xml"/><Relationship Id="rId5" Type="http://schemas.openxmlformats.org/officeDocument/2006/relationships/webSettings" Target="webSettings.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header" Target="header15.xml"/><Relationship Id="rId30" Type="http://schemas.openxmlformats.org/officeDocument/2006/relationships/footer" Target="footer6.xml"/><Relationship Id="rId35" Type="http://schemas.openxmlformats.org/officeDocument/2006/relationships/header" Target="header21.xml"/><Relationship Id="rId43" Type="http://schemas.openxmlformats.org/officeDocument/2006/relationships/header" Target="header27.xml"/><Relationship Id="rId48" Type="http://schemas.openxmlformats.org/officeDocument/2006/relationships/header" Target="header31.xml"/><Relationship Id="rId56"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eader" Target="header33.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4.xml"/><Relationship Id="rId33" Type="http://schemas.openxmlformats.org/officeDocument/2006/relationships/header" Target="header20.xml"/><Relationship Id="rId38" Type="http://schemas.openxmlformats.org/officeDocument/2006/relationships/footer" Target="footer8.xml"/><Relationship Id="rId46" Type="http://schemas.openxmlformats.org/officeDocument/2006/relationships/footer" Target="footer10.xml"/><Relationship Id="rId20" Type="http://schemas.openxmlformats.org/officeDocument/2006/relationships/header" Target="header10.xml"/><Relationship Id="rId41" Type="http://schemas.openxmlformats.org/officeDocument/2006/relationships/header" Target="header26.xm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header" Target="header16.xml"/><Relationship Id="rId36" Type="http://schemas.openxmlformats.org/officeDocument/2006/relationships/header" Target="header22.xml"/><Relationship Id="rId49" Type="http://schemas.openxmlformats.org/officeDocument/2006/relationships/header" Target="header32.xml"/><Relationship Id="rId57" Type="http://schemas.openxmlformats.org/officeDocument/2006/relationships/theme" Target="theme/theme1.xml"/><Relationship Id="rId10" Type="http://schemas.openxmlformats.org/officeDocument/2006/relationships/footer" Target="footer1.xml"/><Relationship Id="rId31" Type="http://schemas.openxmlformats.org/officeDocument/2006/relationships/header" Target="header18.xml"/><Relationship Id="rId44" Type="http://schemas.openxmlformats.org/officeDocument/2006/relationships/header" Target="header28.xml"/><Relationship Id="rId52" Type="http://schemas.openxmlformats.org/officeDocument/2006/relationships/header" Target="header34.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4F715-FA59-4A72-9DCA-0E748C9A9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48</Pages>
  <Words>17516</Words>
  <Characters>99845</Characters>
  <Application>Microsoft Office Word</Application>
  <DocSecurity>0</DocSecurity>
  <Lines>832</Lines>
  <Paragraphs>234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117127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2023-06-07T11:51:00Z</cp:lastPrinted>
  <dcterms:created xsi:type="dcterms:W3CDTF">2023-06-23T11:23:00Z</dcterms:created>
  <dcterms:modified xsi:type="dcterms:W3CDTF">2023-06-23T11:24:00Z</dcterms:modified>
</cp:coreProperties>
</file>